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E3E0" w14:textId="77777777" w:rsidR="009B1715" w:rsidRPr="00E14023" w:rsidRDefault="00E14023">
      <w:pPr>
        <w:spacing w:line="1160" w:lineRule="exact"/>
        <w:ind w:left="302" w:right="-7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F9F8F6"/>
          <w:w w:val="81"/>
          <w:position w:val="-1"/>
        </w:rPr>
        <w:t xml:space="preserve">practice </w:t>
      </w:r>
      <w:r w:rsidRPr="00E14023">
        <w:rPr>
          <w:rFonts w:asciiTheme="minorHAnsi" w:eastAsia="Arial" w:hAnsiTheme="minorHAnsi" w:cstheme="minorHAnsi"/>
          <w:b/>
          <w:color w:val="F9F8F6"/>
          <w:spacing w:val="202"/>
          <w:w w:val="8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F9F8F6"/>
          <w:w w:val="81"/>
          <w:position w:val="-1"/>
        </w:rPr>
        <w:t>applic</w:t>
      </w:r>
      <w:r w:rsidRPr="00E14023">
        <w:rPr>
          <w:rFonts w:asciiTheme="minorHAnsi" w:eastAsia="Arial" w:hAnsiTheme="minorHAnsi" w:cstheme="minorHAnsi"/>
          <w:b/>
          <w:color w:val="F9F8F6"/>
          <w:spacing w:val="-328"/>
          <w:w w:val="81"/>
          <w:position w:val="-1"/>
        </w:rPr>
        <w:t>a</w:t>
      </w:r>
      <w:r w:rsidRPr="00E14023">
        <w:rPr>
          <w:rFonts w:asciiTheme="minorHAnsi" w:eastAsia="Arial" w:hAnsiTheme="minorHAnsi" w:cstheme="minorHAnsi"/>
          <w:b/>
          <w:color w:val="221F1F"/>
          <w:w w:val="81"/>
          <w:position w:val="-5"/>
        </w:rPr>
        <w:t>BU</w:t>
      </w:r>
      <w:r w:rsidRPr="00E14023">
        <w:rPr>
          <w:rFonts w:asciiTheme="minorHAnsi" w:eastAsia="Arial" w:hAnsiTheme="minorHAnsi" w:cstheme="minorHAnsi"/>
          <w:b/>
          <w:color w:val="221F1F"/>
          <w:spacing w:val="-38"/>
          <w:w w:val="81"/>
          <w:position w:val="-5"/>
        </w:rPr>
        <w:t>S</w:t>
      </w:r>
      <w:r w:rsidRPr="00E14023">
        <w:rPr>
          <w:rFonts w:asciiTheme="minorHAnsi" w:eastAsia="Arial" w:hAnsiTheme="minorHAnsi" w:cstheme="minorHAnsi"/>
          <w:b/>
          <w:color w:val="F9F8F6"/>
          <w:spacing w:val="-248"/>
          <w:w w:val="81"/>
          <w:position w:val="-1"/>
        </w:rPr>
        <w:t>t</w:t>
      </w:r>
      <w:r w:rsidRPr="00E14023">
        <w:rPr>
          <w:rFonts w:asciiTheme="minorHAnsi" w:eastAsia="Arial" w:hAnsiTheme="minorHAnsi" w:cstheme="minorHAnsi"/>
          <w:b/>
          <w:color w:val="221F1F"/>
          <w:w w:val="81"/>
          <w:position w:val="-5"/>
        </w:rPr>
        <w:t>IN</w:t>
      </w:r>
      <w:r w:rsidRPr="00E14023">
        <w:rPr>
          <w:rFonts w:asciiTheme="minorHAnsi" w:eastAsia="Arial" w:hAnsiTheme="minorHAnsi" w:cstheme="minorHAnsi"/>
          <w:b/>
          <w:color w:val="221F1F"/>
          <w:spacing w:val="-49"/>
          <w:w w:val="81"/>
          <w:position w:val="-5"/>
        </w:rPr>
        <w:t>E</w:t>
      </w:r>
      <w:r w:rsidRPr="00E14023">
        <w:rPr>
          <w:rFonts w:asciiTheme="minorHAnsi" w:eastAsia="Arial" w:hAnsiTheme="minorHAnsi" w:cstheme="minorHAnsi"/>
          <w:b/>
          <w:color w:val="F9F8F6"/>
          <w:spacing w:val="-189"/>
          <w:w w:val="81"/>
          <w:position w:val="-1"/>
        </w:rPr>
        <w:t>i</w:t>
      </w:r>
      <w:r w:rsidRPr="00E14023">
        <w:rPr>
          <w:rFonts w:asciiTheme="minorHAnsi" w:eastAsia="Arial" w:hAnsiTheme="minorHAnsi" w:cstheme="minorHAnsi"/>
          <w:b/>
          <w:color w:val="221F1F"/>
          <w:w w:val="81"/>
          <w:position w:val="-5"/>
        </w:rPr>
        <w:t>S</w:t>
      </w:r>
      <w:r w:rsidRPr="00E14023">
        <w:rPr>
          <w:rFonts w:asciiTheme="minorHAnsi" w:eastAsia="Arial" w:hAnsiTheme="minorHAnsi" w:cstheme="minorHAnsi"/>
          <w:b/>
          <w:color w:val="221F1F"/>
          <w:spacing w:val="-46"/>
          <w:w w:val="81"/>
          <w:position w:val="-5"/>
        </w:rPr>
        <w:t>S</w:t>
      </w:r>
      <w:r w:rsidRPr="00E14023">
        <w:rPr>
          <w:rFonts w:asciiTheme="minorHAnsi" w:eastAsia="Arial" w:hAnsiTheme="minorHAnsi" w:cstheme="minorHAnsi"/>
          <w:b/>
          <w:color w:val="F9F8F6"/>
          <w:spacing w:val="-270"/>
          <w:w w:val="81"/>
          <w:position w:val="-1"/>
        </w:rPr>
        <w:t>o</w:t>
      </w:r>
      <w:r w:rsidRPr="00E14023">
        <w:rPr>
          <w:rFonts w:asciiTheme="minorHAnsi" w:eastAsia="Arial" w:hAnsiTheme="minorHAnsi" w:cstheme="minorHAnsi"/>
          <w:b/>
          <w:color w:val="221F1F"/>
          <w:w w:val="81"/>
          <w:position w:val="-5"/>
        </w:rPr>
        <w:t>OF</w:t>
      </w:r>
      <w:r w:rsidRPr="00E14023">
        <w:rPr>
          <w:rFonts w:asciiTheme="minorHAnsi" w:eastAsia="Arial" w:hAnsiTheme="minorHAnsi" w:cstheme="minorHAnsi"/>
          <w:b/>
          <w:color w:val="221F1F"/>
          <w:spacing w:val="6"/>
          <w:w w:val="81"/>
          <w:position w:val="-5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F9F8F6"/>
          <w:spacing w:val="-438"/>
          <w:w w:val="81"/>
          <w:position w:val="-1"/>
        </w:rPr>
        <w:t>n</w:t>
      </w:r>
      <w:r w:rsidRPr="00E14023">
        <w:rPr>
          <w:rFonts w:asciiTheme="minorHAnsi" w:eastAsia="Arial" w:hAnsiTheme="minorHAnsi" w:cstheme="minorHAnsi"/>
          <w:b/>
          <w:color w:val="221F1F"/>
          <w:w w:val="78"/>
          <w:position w:val="-5"/>
        </w:rPr>
        <w:t>DIE</w:t>
      </w:r>
      <w:r w:rsidRPr="00E14023">
        <w:rPr>
          <w:rFonts w:asciiTheme="minorHAnsi" w:eastAsia="Arial" w:hAnsiTheme="minorHAnsi" w:cstheme="minorHAnsi"/>
          <w:b/>
          <w:color w:val="221F1F"/>
          <w:spacing w:val="-64"/>
          <w:w w:val="78"/>
          <w:position w:val="-5"/>
        </w:rPr>
        <w:t>T</w:t>
      </w:r>
      <w:r w:rsidRPr="00E14023">
        <w:rPr>
          <w:rFonts w:asciiTheme="minorHAnsi" w:eastAsia="Arial" w:hAnsiTheme="minorHAnsi" w:cstheme="minorHAnsi"/>
          <w:b/>
          <w:color w:val="F9F8F6"/>
          <w:spacing w:val="-407"/>
          <w:w w:val="79"/>
          <w:position w:val="-1"/>
        </w:rPr>
        <w:t>s</w: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5"/>
        </w:rPr>
        <w:t>ETICS</w:t>
      </w:r>
    </w:p>
    <w:p w14:paraId="0E2DC2E6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C9A9FB7" w14:textId="77777777" w:rsidR="009B1715" w:rsidRPr="00E14023" w:rsidRDefault="009B1715">
      <w:pPr>
        <w:spacing w:before="5" w:line="200" w:lineRule="exact"/>
        <w:rPr>
          <w:rFonts w:asciiTheme="minorHAnsi" w:hAnsiTheme="minorHAnsi" w:cstheme="minorHAnsi"/>
        </w:rPr>
      </w:pPr>
    </w:p>
    <w:p w14:paraId="22EDDEC3" w14:textId="77777777" w:rsidR="009B1715" w:rsidRPr="00E14023" w:rsidRDefault="00E14023">
      <w:pPr>
        <w:spacing w:line="520" w:lineRule="exact"/>
        <w:ind w:left="2048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21F1F"/>
          <w:w w:val="82"/>
          <w:position w:val="-2"/>
        </w:rPr>
        <w:t>Revamping</w:t>
      </w:r>
      <w:r w:rsidRPr="00E14023">
        <w:rPr>
          <w:rFonts w:asciiTheme="minorHAnsi" w:eastAsia="Arial" w:hAnsiTheme="minorHAnsi" w:cstheme="minorHAnsi"/>
          <w:color w:val="221F1F"/>
          <w:spacing w:val="27"/>
          <w:w w:val="82"/>
          <w:position w:val="-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2"/>
        </w:rPr>
        <w:t>Your</w:t>
      </w:r>
      <w:r w:rsidRPr="00E14023">
        <w:rPr>
          <w:rFonts w:asciiTheme="minorHAnsi" w:eastAsia="Arial" w:hAnsiTheme="minorHAnsi" w:cstheme="minorHAnsi"/>
          <w:color w:val="221F1F"/>
          <w:spacing w:val="10"/>
          <w:w w:val="82"/>
          <w:position w:val="-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2"/>
        </w:rPr>
        <w:t>Resume</w:t>
      </w:r>
      <w:r w:rsidRPr="00E14023">
        <w:rPr>
          <w:rFonts w:asciiTheme="minorHAnsi" w:eastAsia="Arial" w:hAnsiTheme="minorHAnsi" w:cstheme="minorHAnsi"/>
          <w:color w:val="221F1F"/>
          <w:spacing w:val="15"/>
          <w:w w:val="82"/>
          <w:position w:val="-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2"/>
        </w:rPr>
        <w:t>for</w:t>
      </w:r>
      <w:r w:rsidRPr="00E14023">
        <w:rPr>
          <w:rFonts w:asciiTheme="minorHAnsi" w:eastAsia="Arial" w:hAnsiTheme="minorHAnsi" w:cstheme="minorHAnsi"/>
          <w:color w:val="221F1F"/>
          <w:spacing w:val="68"/>
          <w:w w:val="82"/>
          <w:position w:val="-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2"/>
        </w:rPr>
        <w:t>Your</w:t>
      </w:r>
      <w:r w:rsidRPr="00E14023">
        <w:rPr>
          <w:rFonts w:asciiTheme="minorHAnsi" w:eastAsia="Arial" w:hAnsiTheme="minorHAnsi" w:cstheme="minorHAnsi"/>
          <w:color w:val="221F1F"/>
          <w:spacing w:val="10"/>
          <w:w w:val="82"/>
          <w:position w:val="-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2"/>
        </w:rPr>
        <w:t>Specialty</w:t>
      </w:r>
    </w:p>
    <w:p w14:paraId="1A87A9EC" w14:textId="77777777" w:rsidR="009B1715" w:rsidRPr="00E14023" w:rsidRDefault="009B1715">
      <w:pPr>
        <w:spacing w:before="15" w:line="220" w:lineRule="exact"/>
        <w:rPr>
          <w:rFonts w:asciiTheme="minorHAnsi" w:hAnsiTheme="minorHAnsi" w:cstheme="minorHAnsi"/>
        </w:rPr>
        <w:sectPr w:rsidR="009B1715" w:rsidRPr="00E14023">
          <w:pgSz w:w="11520" w:h="15120"/>
          <w:pgMar w:top="540" w:right="720" w:bottom="280" w:left="740" w:header="720" w:footer="720" w:gutter="0"/>
          <w:cols w:space="720"/>
        </w:sectPr>
      </w:pPr>
    </w:p>
    <w:p w14:paraId="618E765C" w14:textId="77777777" w:rsidR="009B1715" w:rsidRPr="00E14023" w:rsidRDefault="009B1715">
      <w:pPr>
        <w:spacing w:before="6" w:line="100" w:lineRule="exact"/>
        <w:rPr>
          <w:rFonts w:asciiTheme="minorHAnsi" w:hAnsiTheme="minorHAnsi" w:cstheme="minorHAnsi"/>
        </w:rPr>
      </w:pPr>
    </w:p>
    <w:p w14:paraId="315F8708" w14:textId="77777777" w:rsidR="009B1715" w:rsidRPr="00E14023" w:rsidRDefault="00E14023">
      <w:pPr>
        <w:spacing w:line="200" w:lineRule="exact"/>
        <w:ind w:left="485" w:right="-32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color w:val="221F1F"/>
        </w:rPr>
        <w:t>or many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experienced</w:t>
      </w:r>
      <w:r w:rsidRPr="00E14023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5"/>
        </w:rPr>
        <w:t xml:space="preserve">registered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dietitians   (RDs) </w:t>
      </w:r>
      <w:r w:rsidRPr="00E14023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who</w:t>
      </w:r>
      <w:r w:rsidRPr="00E14023">
        <w:rPr>
          <w:rFonts w:asciiTheme="minorHAnsi" w:eastAsia="Book Antiqua" w:hAnsiTheme="minorHAnsi" w:cstheme="minorHAnsi"/>
          <w:color w:val="221F1F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are </w:t>
      </w:r>
      <w:r w:rsidRPr="00E14023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7"/>
        </w:rPr>
        <w:t xml:space="preserve">inter-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ested 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in 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seeking 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a 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new</w:t>
      </w:r>
      <w:r w:rsidRPr="00E14023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1"/>
        </w:rPr>
        <w:t>position</w:t>
      </w:r>
    </w:p>
    <w:p w14:paraId="38CC0F0E" w14:textId="77777777" w:rsidR="009B1715" w:rsidRPr="00E14023" w:rsidRDefault="00E14023">
      <w:pPr>
        <w:spacing w:line="200" w:lineRule="exact"/>
        <w:ind w:left="113" w:right="-33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hAnsiTheme="minorHAnsi" w:cstheme="minorHAnsi"/>
        </w:rPr>
        <w:pict w14:anchorId="383904BD"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42.65pt;margin-top:-32.8pt;width:17.6pt;height:38pt;z-index:-251668992;mso-position-horizontal-relative:page" filled="f" stroked="f">
            <v:textbox inset="0,0,0,0">
              <w:txbxContent>
                <w:p w14:paraId="6EFDC21D" w14:textId="77777777" w:rsidR="009B1715" w:rsidRDefault="00E14023">
                  <w:pPr>
                    <w:spacing w:line="760" w:lineRule="exact"/>
                    <w:ind w:right="-134"/>
                    <w:rPr>
                      <w:rFonts w:ascii="Arial" w:eastAsia="Arial" w:hAnsi="Arial" w:cs="Arial"/>
                      <w:sz w:val="76"/>
                      <w:szCs w:val="76"/>
                    </w:rPr>
                  </w:pPr>
                  <w:r>
                    <w:rPr>
                      <w:rFonts w:ascii="Arial" w:eastAsia="Arial" w:hAnsi="Arial" w:cs="Arial"/>
                      <w:b/>
                      <w:color w:val="CAD2C8"/>
                      <w:w w:val="75"/>
                      <w:position w:val="-1"/>
                      <w:sz w:val="76"/>
                      <w:szCs w:val="76"/>
                    </w:rPr>
                    <w:t>F</w:t>
                  </w:r>
                </w:p>
              </w:txbxContent>
            </v:textbox>
            <w10:wrap anchorx="page"/>
          </v:shape>
        </w:pict>
      </w:r>
      <w:r w:rsidRPr="00E14023">
        <w:rPr>
          <w:rFonts w:asciiTheme="minorHAnsi" w:eastAsia="Book Antiqua" w:hAnsiTheme="minorHAnsi" w:cstheme="minorHAnsi"/>
          <w:color w:val="221F1F"/>
        </w:rPr>
        <w:t>after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several</w:t>
      </w:r>
      <w:r w:rsidRPr="00E14023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years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in the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same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3"/>
        </w:rPr>
        <w:t xml:space="preserve">job, </w:t>
      </w:r>
      <w:r w:rsidRPr="00E14023">
        <w:rPr>
          <w:rFonts w:asciiTheme="minorHAnsi" w:eastAsia="Book Antiqua" w:hAnsiTheme="minorHAnsi" w:cstheme="minorHAnsi"/>
          <w:color w:val="221F1F"/>
        </w:rPr>
        <w:t>reviewing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and updating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the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resume</w:t>
      </w:r>
      <w:r w:rsidRPr="00E14023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8"/>
        </w:rPr>
        <w:t xml:space="preserve">is </w:t>
      </w:r>
      <w:r w:rsidRPr="00E14023">
        <w:rPr>
          <w:rFonts w:asciiTheme="minorHAnsi" w:eastAsia="Book Antiqua" w:hAnsiTheme="minorHAnsi" w:cstheme="minorHAnsi"/>
          <w:color w:val="221F1F"/>
        </w:rPr>
        <w:t>one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of the</w:t>
      </w:r>
      <w:r w:rsidRPr="00E14023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first</w:t>
      </w:r>
      <w:r w:rsidRPr="00E14023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steps</w:t>
      </w:r>
      <w:r w:rsidRPr="00E14023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necessary </w:t>
      </w:r>
      <w:r w:rsidRPr="00E14023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in</w:t>
      </w:r>
      <w:r w:rsidRPr="00E14023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4"/>
        </w:rPr>
        <w:t xml:space="preserve">se- </w:t>
      </w:r>
      <w:r w:rsidRPr="00E14023">
        <w:rPr>
          <w:rFonts w:asciiTheme="minorHAnsi" w:eastAsia="Book Antiqua" w:hAnsiTheme="minorHAnsi" w:cstheme="minorHAnsi"/>
          <w:color w:val="221F1F"/>
        </w:rPr>
        <w:t>curing</w:t>
      </w:r>
      <w:r w:rsidRPr="00E14023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different</w:t>
      </w:r>
      <w:r w:rsidRPr="00E14023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employment. But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one resume 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does</w:t>
      </w:r>
      <w:r w:rsidRPr="00E14023">
        <w:rPr>
          <w:rFonts w:asciiTheme="minorHAnsi" w:eastAsia="Book Antiqua" w:hAnsiTheme="minorHAnsi" w:cstheme="minorHAnsi"/>
          <w:color w:val="221F1F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not  fit 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all. 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This 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8"/>
        </w:rPr>
        <w:t xml:space="preserve">article </w:t>
      </w:r>
      <w:r w:rsidRPr="00E14023">
        <w:rPr>
          <w:rFonts w:asciiTheme="minorHAnsi" w:eastAsia="Book Antiqua" w:hAnsiTheme="minorHAnsi" w:cstheme="minorHAnsi"/>
          <w:color w:val="221F1F"/>
        </w:rPr>
        <w:t>offers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tips</w:t>
      </w:r>
      <w:r w:rsidRPr="00E14023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and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suggestions</w:t>
      </w:r>
      <w:r w:rsidRPr="00E14023">
        <w:rPr>
          <w:rFonts w:asciiTheme="minorHAnsi" w:eastAsia="Book Antiqua" w:hAnsiTheme="minorHAnsi" w:cstheme="minorHAnsi"/>
          <w:color w:val="221F1F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on</w:t>
      </w:r>
      <w:r w:rsidRPr="00E14023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how </w:t>
      </w:r>
      <w:r w:rsidRPr="00E14023">
        <w:rPr>
          <w:rFonts w:asciiTheme="minorHAnsi" w:eastAsia="Book Antiqua" w:hAnsiTheme="minorHAnsi" w:cstheme="minorHAnsi"/>
          <w:color w:val="221F1F"/>
          <w:w w:val="102"/>
        </w:rPr>
        <w:t xml:space="preserve">to </w:t>
      </w:r>
      <w:r w:rsidRPr="00E14023">
        <w:rPr>
          <w:rFonts w:asciiTheme="minorHAnsi" w:eastAsia="Book Antiqua" w:hAnsiTheme="minorHAnsi" w:cstheme="minorHAnsi"/>
          <w:color w:val="221F1F"/>
        </w:rPr>
        <w:t>weave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your</w:t>
      </w:r>
      <w:r w:rsidRPr="00E14023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specialized</w:t>
      </w:r>
      <w:r w:rsidRPr="00E14023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areas 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of </w:t>
      </w:r>
      <w:r w:rsidRPr="00E14023">
        <w:rPr>
          <w:rFonts w:asciiTheme="minorHAnsi" w:eastAsia="Book Antiqua" w:hAnsiTheme="minorHAnsi" w:cstheme="minorHAnsi"/>
          <w:color w:val="221F1F"/>
          <w:w w:val="103"/>
        </w:rPr>
        <w:t xml:space="preserve">prac- </w:t>
      </w:r>
      <w:r w:rsidRPr="00E14023">
        <w:rPr>
          <w:rFonts w:asciiTheme="minorHAnsi" w:eastAsia="Book Antiqua" w:hAnsiTheme="minorHAnsi" w:cstheme="minorHAnsi"/>
          <w:color w:val="221F1F"/>
        </w:rPr>
        <w:t>tice</w:t>
      </w:r>
      <w:r w:rsidRPr="00E14023">
        <w:rPr>
          <w:rFonts w:asciiTheme="minorHAnsi" w:eastAsia="Book Antiqua" w:hAnsiTheme="minorHAnsi" w:cstheme="minorHAnsi"/>
          <w:color w:val="221F1F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into</w:t>
      </w:r>
      <w:r w:rsidRPr="00E14023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your</w:t>
      </w:r>
      <w:r w:rsidRPr="00E14023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resume</w:t>
      </w:r>
      <w:r w:rsidRPr="00E14023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and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make</w:t>
      </w:r>
      <w:r w:rsidRPr="00E14023">
        <w:rPr>
          <w:rFonts w:asciiTheme="minorHAnsi" w:eastAsia="Book Antiqua" w:hAnsiTheme="minorHAnsi" w:cstheme="minorHAnsi"/>
          <w:color w:val="221F1F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6"/>
        </w:rPr>
        <w:t xml:space="preserve">sure </w:t>
      </w:r>
      <w:r w:rsidRPr="00E14023">
        <w:rPr>
          <w:rFonts w:asciiTheme="minorHAnsi" w:eastAsia="Book Antiqua" w:hAnsiTheme="minorHAnsi" w:cstheme="minorHAnsi"/>
          <w:color w:val="221F1F"/>
        </w:rPr>
        <w:t>it</w:t>
      </w:r>
      <w:r w:rsidRPr="00E14023">
        <w:rPr>
          <w:rFonts w:asciiTheme="minorHAnsi" w:eastAsia="Book Antiqua" w:hAnsiTheme="minorHAnsi" w:cstheme="minorHAnsi"/>
          <w:color w:val="221F1F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is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tailored</w:t>
      </w:r>
      <w:r w:rsidRPr="00E14023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to</w:t>
      </w:r>
      <w:r w:rsidRPr="00E14023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fit</w:t>
      </w:r>
      <w:r w:rsidRPr="00E14023">
        <w:rPr>
          <w:rFonts w:asciiTheme="minorHAnsi" w:eastAsia="Book Antiqua" w:hAnsiTheme="minorHAnsi" w:cstheme="minorHAnsi"/>
          <w:color w:val="221F1F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your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career 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6"/>
        </w:rPr>
        <w:t>path.</w:t>
      </w:r>
    </w:p>
    <w:p w14:paraId="076A5B10" w14:textId="77777777" w:rsidR="009B1715" w:rsidRPr="00E14023" w:rsidRDefault="00E14023">
      <w:pPr>
        <w:spacing w:line="200" w:lineRule="exact"/>
        <w:ind w:left="113" w:right="-29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America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Dieteti</w:t>
      </w:r>
      <w:r w:rsidRPr="00E14023">
        <w:rPr>
          <w:rFonts w:asciiTheme="minorHAnsi" w:eastAsia="Book Antiqua" w:hAnsiTheme="minorHAnsi" w:cstheme="minorHAnsi"/>
          <w:color w:val="221F1F"/>
        </w:rPr>
        <w:t>c</w:t>
      </w:r>
      <w:r w:rsidRPr="00E14023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Association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offer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severa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l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resource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 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>r</w:t>
      </w:r>
      <w:r w:rsidRPr="00E14023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thos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1"/>
        </w:rPr>
        <w:t xml:space="preserve">pur-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suin</w:t>
      </w:r>
      <w:r w:rsidRPr="00E14023">
        <w:rPr>
          <w:rFonts w:asciiTheme="minorHAnsi" w:eastAsia="Book Antiqua" w:hAnsiTheme="minorHAnsi" w:cstheme="minorHAnsi"/>
          <w:color w:val="221F1F"/>
        </w:rPr>
        <w:t>g</w:t>
      </w:r>
      <w:r w:rsidRPr="00E14023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ne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w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employment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includin</w:t>
      </w:r>
      <w:r w:rsidRPr="00E14023">
        <w:rPr>
          <w:rFonts w:asciiTheme="minorHAnsi" w:eastAsia="Book Antiqua" w:hAnsiTheme="minorHAnsi" w:cstheme="minorHAnsi"/>
          <w:color w:val="221F1F"/>
        </w:rPr>
        <w:t>g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6"/>
        </w:rPr>
        <w:t xml:space="preserve">net-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workin</w:t>
      </w:r>
      <w:r w:rsidRPr="00E14023">
        <w:rPr>
          <w:rFonts w:asciiTheme="minorHAnsi" w:eastAsia="Book Antiqua" w:hAnsiTheme="minorHAnsi" w:cstheme="minorHAnsi"/>
          <w:color w:val="221F1F"/>
        </w:rPr>
        <w:t>g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opportunitie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n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loca</w:t>
      </w:r>
      <w:r w:rsidRPr="00E14023">
        <w:rPr>
          <w:rFonts w:asciiTheme="minorHAnsi" w:eastAsia="Book Antiqua" w:hAnsiTheme="minorHAnsi" w:cstheme="minorHAnsi"/>
          <w:color w:val="221F1F"/>
        </w:rPr>
        <w:t>l</w:t>
      </w:r>
      <w:r w:rsidRPr="00E14023">
        <w:rPr>
          <w:rFonts w:asciiTheme="minorHAnsi" w:eastAsia="Book Antiqua" w:hAnsiTheme="minorHAnsi" w:cstheme="minorHAnsi"/>
          <w:color w:val="221F1F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nationa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l 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level</w:t>
      </w:r>
      <w:r w:rsidRPr="00E14023">
        <w:rPr>
          <w:rFonts w:asciiTheme="minorHAnsi" w:eastAsia="Book Antiqua" w:hAnsiTheme="minorHAnsi" w:cstheme="minorHAnsi"/>
          <w:color w:val="221F1F"/>
        </w:rPr>
        <w:t xml:space="preserve">, </w:t>
      </w:r>
      <w:r w:rsidRPr="00E14023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ADACareerLink</w:t>
      </w:r>
      <w:r w:rsidRPr="00E14023">
        <w:rPr>
          <w:rFonts w:asciiTheme="minorHAnsi" w:eastAsia="Book Antiqua" w:hAnsiTheme="minorHAnsi" w:cstheme="minorHAnsi"/>
          <w:color w:val="221F1F"/>
        </w:rPr>
        <w:t xml:space="preserve">,  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and </w:t>
      </w:r>
      <w:r w:rsidRPr="00E14023">
        <w:rPr>
          <w:rFonts w:asciiTheme="minorHAnsi" w:hAnsiTheme="minorHAnsi" w:cstheme="minorHAnsi"/>
          <w:i/>
          <w:color w:val="221F1F"/>
          <w:spacing w:val="-4"/>
        </w:rPr>
        <w:t>Jo</w:t>
      </w:r>
      <w:r w:rsidRPr="00E14023">
        <w:rPr>
          <w:rFonts w:asciiTheme="minorHAnsi" w:hAnsiTheme="minorHAnsi" w:cstheme="minorHAnsi"/>
          <w:i/>
          <w:color w:val="221F1F"/>
        </w:rPr>
        <w:t>b</w:t>
      </w:r>
      <w:r w:rsidRPr="00E14023">
        <w:rPr>
          <w:rFonts w:asciiTheme="minorHAnsi" w:hAnsiTheme="minorHAnsi" w:cstheme="minorHAnsi"/>
          <w:i/>
          <w:color w:val="221F1F"/>
          <w:spacing w:val="38"/>
        </w:rPr>
        <w:t xml:space="preserve"> </w:t>
      </w:r>
      <w:r w:rsidRPr="00E14023">
        <w:rPr>
          <w:rFonts w:asciiTheme="minorHAnsi" w:hAnsiTheme="minorHAnsi" w:cstheme="minorHAnsi"/>
          <w:i/>
          <w:color w:val="221F1F"/>
          <w:spacing w:val="-4"/>
          <w:w w:val="110"/>
        </w:rPr>
        <w:t>Descriptions</w:t>
      </w:r>
      <w:r w:rsidRPr="00E14023">
        <w:rPr>
          <w:rFonts w:asciiTheme="minorHAnsi" w:hAnsiTheme="minorHAnsi" w:cstheme="minorHAnsi"/>
          <w:i/>
          <w:color w:val="221F1F"/>
          <w:w w:val="110"/>
        </w:rPr>
        <w:t>:</w:t>
      </w:r>
      <w:r w:rsidRPr="00E14023">
        <w:rPr>
          <w:rFonts w:asciiTheme="minorHAnsi" w:hAnsiTheme="minorHAnsi" w:cstheme="minorHAnsi"/>
          <w:i/>
          <w:color w:val="221F1F"/>
          <w:spacing w:val="-10"/>
          <w:w w:val="110"/>
        </w:rPr>
        <w:t xml:space="preserve"> </w:t>
      </w:r>
      <w:r w:rsidRPr="00E14023">
        <w:rPr>
          <w:rFonts w:asciiTheme="minorHAnsi" w:hAnsiTheme="minorHAnsi" w:cstheme="minorHAnsi"/>
          <w:i/>
          <w:color w:val="221F1F"/>
          <w:spacing w:val="-4"/>
          <w:w w:val="110"/>
        </w:rPr>
        <w:t>Model</w:t>
      </w:r>
      <w:r w:rsidRPr="00E14023">
        <w:rPr>
          <w:rFonts w:asciiTheme="minorHAnsi" w:hAnsiTheme="minorHAnsi" w:cstheme="minorHAnsi"/>
          <w:i/>
          <w:color w:val="221F1F"/>
          <w:w w:val="110"/>
        </w:rPr>
        <w:t>s</w:t>
      </w:r>
      <w:r w:rsidRPr="00E14023">
        <w:rPr>
          <w:rFonts w:asciiTheme="minorHAnsi" w:hAnsiTheme="minorHAnsi" w:cstheme="minorHAnsi"/>
          <w:i/>
          <w:color w:val="221F1F"/>
          <w:spacing w:val="2"/>
          <w:w w:val="110"/>
        </w:rPr>
        <w:t xml:space="preserve"> </w:t>
      </w:r>
      <w:r w:rsidRPr="00E14023">
        <w:rPr>
          <w:rFonts w:asciiTheme="minorHAnsi" w:hAnsiTheme="minorHAnsi" w:cstheme="minorHAnsi"/>
          <w:i/>
          <w:color w:val="221F1F"/>
          <w:spacing w:val="-4"/>
        </w:rPr>
        <w:t>fo</w:t>
      </w:r>
      <w:r w:rsidRPr="00E14023">
        <w:rPr>
          <w:rFonts w:asciiTheme="minorHAnsi" w:hAnsiTheme="minorHAnsi" w:cstheme="minorHAnsi"/>
          <w:i/>
          <w:color w:val="221F1F"/>
        </w:rPr>
        <w:t>r</w:t>
      </w:r>
      <w:r w:rsidRPr="00E14023">
        <w:rPr>
          <w:rFonts w:asciiTheme="minorHAnsi" w:hAnsiTheme="minorHAnsi" w:cstheme="minorHAnsi"/>
          <w:i/>
          <w:color w:val="221F1F"/>
          <w:spacing w:val="18"/>
        </w:rPr>
        <w:t xml:space="preserve"> </w:t>
      </w:r>
      <w:r w:rsidRPr="00E14023">
        <w:rPr>
          <w:rFonts w:asciiTheme="minorHAnsi" w:hAnsiTheme="minorHAnsi" w:cstheme="minorHAnsi"/>
          <w:i/>
          <w:color w:val="221F1F"/>
          <w:spacing w:val="-4"/>
        </w:rPr>
        <w:t>Career</w:t>
      </w:r>
      <w:r w:rsidRPr="00E14023">
        <w:rPr>
          <w:rFonts w:asciiTheme="minorHAnsi" w:hAnsiTheme="minorHAnsi" w:cstheme="minorHAnsi"/>
          <w:i/>
          <w:color w:val="221F1F"/>
        </w:rPr>
        <w:t xml:space="preserve">s </w:t>
      </w:r>
      <w:r w:rsidRPr="00E14023">
        <w:rPr>
          <w:rFonts w:asciiTheme="minorHAnsi" w:hAnsiTheme="minorHAnsi" w:cstheme="minorHAnsi"/>
          <w:i/>
          <w:color w:val="221F1F"/>
          <w:spacing w:val="6"/>
        </w:rPr>
        <w:t xml:space="preserve"> </w:t>
      </w:r>
      <w:r w:rsidRPr="00E14023">
        <w:rPr>
          <w:rFonts w:asciiTheme="minorHAnsi" w:hAnsiTheme="minorHAnsi" w:cstheme="minorHAnsi"/>
          <w:i/>
          <w:color w:val="221F1F"/>
          <w:spacing w:val="-4"/>
          <w:w w:val="121"/>
        </w:rPr>
        <w:t xml:space="preserve">in </w:t>
      </w:r>
      <w:r w:rsidRPr="00E14023">
        <w:rPr>
          <w:rFonts w:asciiTheme="minorHAnsi" w:hAnsiTheme="minorHAnsi" w:cstheme="minorHAnsi"/>
          <w:i/>
          <w:color w:val="221F1F"/>
          <w:spacing w:val="-4"/>
          <w:w w:val="110"/>
        </w:rPr>
        <w:t>Dietetics</w:t>
      </w:r>
      <w:r w:rsidRPr="00E14023">
        <w:rPr>
          <w:rFonts w:asciiTheme="minorHAnsi" w:eastAsia="Book Antiqua" w:hAnsiTheme="minorHAnsi" w:cstheme="minorHAnsi"/>
          <w:color w:val="221F1F"/>
          <w:w w:val="110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4"/>
          <w:w w:val="11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no</w:t>
      </w:r>
      <w:r w:rsidRPr="00E14023">
        <w:rPr>
          <w:rFonts w:asciiTheme="minorHAnsi" w:eastAsia="Book Antiqua" w:hAnsiTheme="minorHAnsi" w:cstheme="minorHAnsi"/>
          <w:color w:val="221F1F"/>
        </w:rPr>
        <w:t>w</w:t>
      </w:r>
      <w:r w:rsidRPr="00E14023">
        <w:rPr>
          <w:rFonts w:asciiTheme="minorHAnsi" w:eastAsia="Book Antiqua" w:hAnsiTheme="minorHAnsi" w:cstheme="minorHAnsi"/>
          <w:color w:val="221F1F"/>
          <w:spacing w:val="-1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it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secon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editio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ful</w:t>
      </w:r>
      <w:r w:rsidRPr="00E14023">
        <w:rPr>
          <w:rFonts w:asciiTheme="minorHAnsi" w:eastAsia="Book Antiqua" w:hAnsiTheme="minorHAnsi" w:cstheme="minorHAnsi"/>
          <w:color w:val="221F1F"/>
        </w:rPr>
        <w:t>l</w:t>
      </w:r>
      <w:r w:rsidRPr="00E14023">
        <w:rPr>
          <w:rFonts w:asciiTheme="minorHAnsi" w:eastAsia="Book Antiqua" w:hAnsiTheme="minorHAnsi" w:cstheme="minorHAnsi"/>
          <w:color w:val="221F1F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221F1F"/>
        </w:rPr>
        <w:t>f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jo</w:t>
      </w:r>
      <w:r w:rsidRPr="00E14023">
        <w:rPr>
          <w:rFonts w:asciiTheme="minorHAnsi" w:eastAsia="Book Antiqua" w:hAnsiTheme="minorHAnsi" w:cstheme="minorHAnsi"/>
          <w:color w:val="221F1F"/>
        </w:rPr>
        <w:t>b</w:t>
      </w:r>
      <w:r w:rsidRPr="00E14023">
        <w:rPr>
          <w:rFonts w:asciiTheme="minorHAnsi" w:eastAsia="Book Antiqua" w:hAnsiTheme="minorHAnsi" w:cstheme="minorHAnsi"/>
          <w:color w:val="221F1F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descriptio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n 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model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>r</w:t>
      </w:r>
      <w:r w:rsidRPr="00E14023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RDs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clinical</w:t>
      </w:r>
      <w:r w:rsidRPr="00E14023">
        <w:rPr>
          <w:rFonts w:asciiTheme="minorHAnsi" w:eastAsia="Book Antiqua" w:hAnsiTheme="minorHAnsi" w:cstheme="minorHAnsi"/>
          <w:color w:val="221F1F"/>
        </w:rPr>
        <w:t xml:space="preserve">, </w:t>
      </w:r>
      <w:r w:rsidRPr="00E14023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busines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consultation,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research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4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management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d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1"/>
        </w:rPr>
        <w:t xml:space="preserve">public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health</w:t>
      </w:r>
      <w:r w:rsidRPr="00E14023">
        <w:rPr>
          <w:rFonts w:asciiTheme="minorHAnsi" w:eastAsia="Book Antiqua" w:hAnsiTheme="minorHAnsi" w:cstheme="minorHAnsi"/>
          <w:color w:val="221F1F"/>
        </w:rPr>
        <w:t xml:space="preserve">.  </w:t>
      </w:r>
      <w:r w:rsidRPr="00E14023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Also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, </w:t>
      </w:r>
      <w:r w:rsidRPr="00E14023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“Gettin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g </w:t>
      </w:r>
      <w:r w:rsidRPr="00E14023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tha</w:t>
      </w:r>
      <w:r w:rsidRPr="00E14023">
        <w:rPr>
          <w:rFonts w:asciiTheme="minorHAnsi" w:eastAsia="Book Antiqua" w:hAnsiTheme="minorHAnsi" w:cstheme="minorHAnsi"/>
          <w:color w:val="221F1F"/>
        </w:rPr>
        <w:t>t</w:t>
      </w:r>
      <w:r w:rsidRPr="00E14023">
        <w:rPr>
          <w:rFonts w:asciiTheme="minorHAnsi" w:eastAsia="Book Antiqua" w:hAnsiTheme="minorHAnsi" w:cstheme="minorHAnsi"/>
          <w:color w:val="221F1F"/>
        </w:rPr>
        <w:t xml:space="preserve">  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14"/>
        </w:rPr>
        <w:t xml:space="preserve">First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Job</w:t>
      </w:r>
      <w:r w:rsidRPr="00E14023">
        <w:rPr>
          <w:rFonts w:asciiTheme="minorHAnsi" w:eastAsia="Book Antiqua" w:hAnsiTheme="minorHAnsi" w:cstheme="minorHAnsi"/>
          <w:color w:val="221F1F"/>
        </w:rPr>
        <w:t>: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Searc</w:t>
      </w:r>
      <w:r w:rsidRPr="00E14023">
        <w:rPr>
          <w:rFonts w:asciiTheme="minorHAnsi" w:eastAsia="Book Antiqua" w:hAnsiTheme="minorHAnsi" w:cstheme="minorHAnsi"/>
          <w:color w:val="221F1F"/>
        </w:rPr>
        <w:t>h</w:t>
      </w:r>
      <w:r w:rsidRPr="00E14023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Resum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Tips</w:t>
      </w:r>
      <w:r w:rsidRPr="00E14023">
        <w:rPr>
          <w:rFonts w:asciiTheme="minorHAnsi" w:eastAsia="Book Antiqua" w:hAnsiTheme="minorHAnsi" w:cstheme="minorHAnsi"/>
          <w:color w:val="221F1F"/>
        </w:rPr>
        <w:t>”</w:t>
      </w:r>
      <w:r w:rsidRPr="00E14023">
        <w:rPr>
          <w:rFonts w:asciiTheme="minorHAnsi" w:eastAsia="Book Antiqua" w:hAnsiTheme="minorHAnsi" w:cstheme="minorHAnsi"/>
          <w:color w:val="221F1F"/>
          <w:spacing w:val="-1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fro</w:t>
      </w:r>
      <w:r w:rsidRPr="00E14023">
        <w:rPr>
          <w:rFonts w:asciiTheme="minorHAnsi" w:eastAsia="Book Antiqua" w:hAnsiTheme="minorHAnsi" w:cstheme="minorHAnsi"/>
          <w:color w:val="221F1F"/>
        </w:rPr>
        <w:t>m</w:t>
      </w:r>
      <w:r w:rsidRPr="00E14023">
        <w:rPr>
          <w:rFonts w:asciiTheme="minorHAnsi" w:eastAsia="Book Antiqua" w:hAnsiTheme="minorHAnsi" w:cstheme="minorHAnsi"/>
          <w:color w:val="221F1F"/>
          <w:spacing w:val="-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Septembe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</w:t>
      </w:r>
      <w:r w:rsidRPr="00E14023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200</w:t>
      </w:r>
      <w:r w:rsidRPr="00E14023">
        <w:rPr>
          <w:rFonts w:asciiTheme="minorHAnsi" w:eastAsia="Book Antiqua" w:hAnsiTheme="minorHAnsi" w:cstheme="minorHAnsi"/>
          <w:color w:val="221F1F"/>
        </w:rPr>
        <w:t xml:space="preserve">6 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issu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221F1F"/>
        </w:rPr>
        <w:t>f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 </w:t>
      </w:r>
      <w:r w:rsidRPr="00E14023">
        <w:rPr>
          <w:rFonts w:asciiTheme="minorHAnsi" w:hAnsiTheme="minorHAnsi" w:cstheme="minorHAnsi"/>
          <w:i/>
          <w:color w:val="221F1F"/>
          <w:spacing w:val="-4"/>
          <w:w w:val="118"/>
        </w:rPr>
        <w:t xml:space="preserve">Journal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>r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sampl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resume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>r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first-tim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1"/>
        </w:rPr>
        <w:t xml:space="preserve">job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seeke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wit</w:t>
      </w:r>
      <w:r w:rsidRPr="00E14023">
        <w:rPr>
          <w:rFonts w:asciiTheme="minorHAnsi" w:eastAsia="Book Antiqua" w:hAnsiTheme="minorHAnsi" w:cstheme="minorHAnsi"/>
          <w:color w:val="221F1F"/>
        </w:rPr>
        <w:t>h</w:t>
      </w:r>
      <w:r w:rsidRPr="00E14023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management-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leve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l 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experience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. </w:t>
      </w:r>
      <w:r w:rsidRPr="00E14023">
        <w:rPr>
          <w:rFonts w:asciiTheme="minorHAnsi" w:eastAsia="Book Antiqua" w:hAnsiTheme="minorHAnsi" w:cstheme="minorHAnsi"/>
          <w:color w:val="221F1F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Expert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  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interviewed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>r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thi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articl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stres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importanc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of usin</w:t>
      </w:r>
      <w:r w:rsidRPr="00E14023">
        <w:rPr>
          <w:rFonts w:asciiTheme="minorHAnsi" w:eastAsia="Book Antiqua" w:hAnsiTheme="minorHAnsi" w:cstheme="minorHAnsi"/>
          <w:color w:val="221F1F"/>
        </w:rPr>
        <w:t>g</w:t>
      </w:r>
      <w:r w:rsidRPr="00E14023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suc</w:t>
      </w:r>
      <w:r w:rsidRPr="00E14023">
        <w:rPr>
          <w:rFonts w:asciiTheme="minorHAnsi" w:eastAsia="Book Antiqua" w:hAnsiTheme="minorHAnsi" w:cstheme="minorHAnsi"/>
          <w:color w:val="221F1F"/>
        </w:rPr>
        <w:t>h</w:t>
      </w:r>
      <w:r w:rsidRPr="00E14023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resource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additio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</w:t>
      </w:r>
      <w:r w:rsidRPr="00E14023">
        <w:rPr>
          <w:rFonts w:asciiTheme="minorHAnsi" w:eastAsia="Book Antiqua" w:hAnsiTheme="minorHAnsi" w:cstheme="minorHAnsi"/>
          <w:color w:val="221F1F"/>
        </w:rPr>
        <w:t>o</w:t>
      </w:r>
      <w:r w:rsidRPr="00E14023">
        <w:rPr>
          <w:rFonts w:asciiTheme="minorHAnsi" w:eastAsia="Book Antiqua" w:hAnsiTheme="minorHAnsi" w:cstheme="minorHAnsi"/>
          <w:color w:val="221F1F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per-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fectin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g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resume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. 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However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re-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sum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ofte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wha</w:t>
      </w:r>
      <w:r w:rsidRPr="00E14023">
        <w:rPr>
          <w:rFonts w:asciiTheme="minorHAnsi" w:eastAsia="Book Antiqua" w:hAnsiTheme="minorHAnsi" w:cstheme="minorHAnsi"/>
          <w:color w:val="221F1F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get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3"/>
        </w:rPr>
        <w:t xml:space="preserve">applicant’s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foo</w:t>
      </w:r>
      <w:r w:rsidRPr="00E14023">
        <w:rPr>
          <w:rFonts w:asciiTheme="minorHAnsi" w:eastAsia="Book Antiqua" w:hAnsiTheme="minorHAnsi" w:cstheme="minorHAnsi"/>
          <w:color w:val="221F1F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door.</w:t>
      </w:r>
    </w:p>
    <w:p w14:paraId="16343986" w14:textId="77777777" w:rsidR="009B1715" w:rsidRPr="00E14023" w:rsidRDefault="00E14023">
      <w:pPr>
        <w:spacing w:line="200" w:lineRule="exact"/>
        <w:ind w:left="293" w:right="-43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color w:val="221F1F"/>
          <w:spacing w:val="-4"/>
          <w:position w:val="1"/>
        </w:rPr>
        <w:t>“Man</w:t>
      </w:r>
      <w:r w:rsidRPr="00E14023">
        <w:rPr>
          <w:rFonts w:asciiTheme="minorHAnsi" w:eastAsia="Book Antiqua" w:hAnsiTheme="minorHAnsi" w:cstheme="minorHAnsi"/>
          <w:color w:val="221F1F"/>
          <w:position w:val="1"/>
        </w:rPr>
        <w:t>y</w:t>
      </w:r>
      <w:r w:rsidRPr="00E14023">
        <w:rPr>
          <w:rFonts w:asciiTheme="minorHAnsi" w:eastAsia="Book Antiqua" w:hAnsiTheme="minorHAnsi" w:cstheme="minorHAnsi"/>
          <w:color w:val="221F1F"/>
          <w:spacing w:val="4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position w:val="1"/>
        </w:rPr>
        <w:t>peopl</w:t>
      </w:r>
      <w:r w:rsidRPr="00E14023">
        <w:rPr>
          <w:rFonts w:asciiTheme="minorHAnsi" w:eastAsia="Book Antiqua" w:hAnsiTheme="minorHAnsi" w:cstheme="minorHAnsi"/>
          <w:color w:val="221F1F"/>
          <w:position w:val="1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4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position w:val="1"/>
        </w:rPr>
        <w:t>stil</w:t>
      </w:r>
      <w:r w:rsidRPr="00E14023">
        <w:rPr>
          <w:rFonts w:asciiTheme="minorHAnsi" w:eastAsia="Book Antiqua" w:hAnsiTheme="minorHAnsi" w:cstheme="minorHAnsi"/>
          <w:color w:val="221F1F"/>
          <w:position w:val="1"/>
        </w:rPr>
        <w:t>l</w:t>
      </w:r>
      <w:r w:rsidRPr="00E14023">
        <w:rPr>
          <w:rFonts w:asciiTheme="minorHAnsi" w:eastAsia="Book Antiqua" w:hAnsiTheme="minorHAnsi" w:cstheme="minorHAnsi"/>
          <w:color w:val="221F1F"/>
          <w:spacing w:val="44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position w:val="1"/>
        </w:rPr>
        <w:t>ge</w:t>
      </w:r>
      <w:r w:rsidRPr="00E14023">
        <w:rPr>
          <w:rFonts w:asciiTheme="minorHAnsi" w:eastAsia="Book Antiqua" w:hAnsiTheme="minorHAnsi" w:cstheme="minorHAnsi"/>
          <w:color w:val="221F1F"/>
          <w:position w:val="1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25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position w:val="1"/>
        </w:rPr>
        <w:t>caugh</w:t>
      </w:r>
      <w:r w:rsidRPr="00E14023">
        <w:rPr>
          <w:rFonts w:asciiTheme="minorHAnsi" w:eastAsia="Book Antiqua" w:hAnsiTheme="minorHAnsi" w:cstheme="minorHAnsi"/>
          <w:color w:val="221F1F"/>
          <w:position w:val="1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37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position w:val="1"/>
        </w:rPr>
        <w:t>i</w:t>
      </w:r>
      <w:r w:rsidRPr="00E14023">
        <w:rPr>
          <w:rFonts w:asciiTheme="minorHAnsi" w:eastAsia="Book Antiqua" w:hAnsiTheme="minorHAnsi" w:cstheme="minorHAnsi"/>
          <w:color w:val="221F1F"/>
          <w:position w:val="1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24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8"/>
          <w:position w:val="1"/>
        </w:rPr>
        <w:t>the</w:t>
      </w:r>
    </w:p>
    <w:p w14:paraId="6C8F92CF" w14:textId="77777777" w:rsidR="009B1715" w:rsidRPr="00E14023" w:rsidRDefault="009B1715">
      <w:pPr>
        <w:spacing w:before="8" w:line="220" w:lineRule="exact"/>
        <w:rPr>
          <w:rFonts w:asciiTheme="minorHAnsi" w:hAnsiTheme="minorHAnsi" w:cstheme="minorHAnsi"/>
        </w:rPr>
      </w:pPr>
    </w:p>
    <w:p w14:paraId="5AFFF3D4" w14:textId="77777777" w:rsidR="009B1715" w:rsidRPr="00E14023" w:rsidRDefault="00E14023">
      <w:pPr>
        <w:spacing w:line="200" w:lineRule="exact"/>
        <w:ind w:left="233" w:right="118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  <w:i/>
          <w:w w:val="116"/>
        </w:rPr>
        <w:t>This</w:t>
      </w:r>
      <w:r w:rsidRPr="00E14023">
        <w:rPr>
          <w:rFonts w:asciiTheme="minorHAnsi" w:hAnsiTheme="minorHAnsi" w:cstheme="minorHAnsi"/>
          <w:i/>
          <w:spacing w:val="20"/>
          <w:w w:val="116"/>
        </w:rPr>
        <w:t xml:space="preserve"> </w:t>
      </w:r>
      <w:r w:rsidRPr="00E14023">
        <w:rPr>
          <w:rFonts w:asciiTheme="minorHAnsi" w:hAnsiTheme="minorHAnsi" w:cstheme="minorHAnsi"/>
          <w:i/>
          <w:w w:val="116"/>
        </w:rPr>
        <w:t>article</w:t>
      </w:r>
      <w:r w:rsidRPr="00E14023">
        <w:rPr>
          <w:rFonts w:asciiTheme="minorHAnsi" w:hAnsiTheme="minorHAnsi" w:cstheme="minorHAnsi"/>
          <w:i/>
          <w:spacing w:val="-11"/>
          <w:w w:val="116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was </w:t>
      </w:r>
      <w:r w:rsidRPr="00E14023">
        <w:rPr>
          <w:rFonts w:asciiTheme="minorHAnsi" w:hAnsiTheme="minorHAnsi" w:cstheme="minorHAnsi"/>
          <w:i/>
          <w:spacing w:val="12"/>
        </w:rPr>
        <w:t xml:space="preserve"> </w:t>
      </w:r>
      <w:r w:rsidRPr="00E14023">
        <w:rPr>
          <w:rFonts w:asciiTheme="minorHAnsi" w:hAnsiTheme="minorHAnsi" w:cstheme="minorHAnsi"/>
          <w:i/>
          <w:w w:val="114"/>
        </w:rPr>
        <w:t>written</w:t>
      </w:r>
      <w:r w:rsidRPr="00E14023">
        <w:rPr>
          <w:rFonts w:asciiTheme="minorHAnsi" w:hAnsiTheme="minorHAnsi" w:cstheme="minorHAnsi"/>
          <w:i/>
          <w:spacing w:val="24"/>
          <w:w w:val="114"/>
        </w:rPr>
        <w:t xml:space="preserve"> </w:t>
      </w:r>
      <w:r w:rsidRPr="00E14023">
        <w:rPr>
          <w:rFonts w:asciiTheme="minorHAnsi" w:hAnsiTheme="minorHAnsi" w:cstheme="minorHAnsi"/>
          <w:i/>
          <w:w w:val="114"/>
        </w:rPr>
        <w:t xml:space="preserve">by </w:t>
      </w:r>
      <w:r w:rsidRPr="00E14023">
        <w:rPr>
          <w:rFonts w:asciiTheme="minorHAnsi" w:hAnsiTheme="minorHAnsi" w:cstheme="minorHAnsi"/>
          <w:b/>
          <w:i/>
          <w:w w:val="123"/>
        </w:rPr>
        <w:t>Jennifer</w:t>
      </w:r>
      <w:r w:rsidRPr="00E14023">
        <w:rPr>
          <w:rFonts w:asciiTheme="minorHAnsi" w:hAnsiTheme="minorHAnsi" w:cstheme="minorHAnsi"/>
          <w:b/>
          <w:i/>
          <w:spacing w:val="17"/>
          <w:w w:val="123"/>
        </w:rPr>
        <w:t xml:space="preserve"> </w:t>
      </w:r>
      <w:r w:rsidRPr="00E14023">
        <w:rPr>
          <w:rFonts w:asciiTheme="minorHAnsi" w:hAnsiTheme="minorHAnsi" w:cstheme="minorHAnsi"/>
          <w:b/>
          <w:i/>
          <w:w w:val="123"/>
        </w:rPr>
        <w:t>Mathieu,</w:t>
      </w:r>
      <w:r w:rsidRPr="00E14023">
        <w:rPr>
          <w:rFonts w:asciiTheme="minorHAnsi" w:hAnsiTheme="minorHAnsi" w:cstheme="minorHAnsi"/>
          <w:b/>
          <w:i/>
          <w:spacing w:val="-2"/>
          <w:w w:val="123"/>
        </w:rPr>
        <w:t xml:space="preserve"> </w:t>
      </w:r>
      <w:r w:rsidRPr="00E14023">
        <w:rPr>
          <w:rFonts w:asciiTheme="minorHAnsi" w:hAnsiTheme="minorHAnsi" w:cstheme="minorHAnsi"/>
          <w:i/>
        </w:rPr>
        <w:t>a</w:t>
      </w:r>
      <w:r w:rsidRPr="00E14023">
        <w:rPr>
          <w:rFonts w:asciiTheme="minorHAnsi" w:hAnsiTheme="minorHAnsi" w:cstheme="minorHAnsi"/>
          <w:i/>
          <w:spacing w:val="28"/>
        </w:rPr>
        <w:t xml:space="preserve"> </w:t>
      </w:r>
      <w:r w:rsidRPr="00E14023">
        <w:rPr>
          <w:rFonts w:asciiTheme="minorHAnsi" w:hAnsiTheme="minorHAnsi" w:cstheme="minorHAnsi"/>
          <w:i/>
          <w:w w:val="109"/>
        </w:rPr>
        <w:t xml:space="preserve">freelance </w:t>
      </w:r>
      <w:r w:rsidRPr="00E14023">
        <w:rPr>
          <w:rFonts w:asciiTheme="minorHAnsi" w:hAnsiTheme="minorHAnsi" w:cstheme="minorHAnsi"/>
          <w:i/>
          <w:w w:val="114"/>
        </w:rPr>
        <w:t>writer</w:t>
      </w:r>
      <w:r w:rsidRPr="00E14023">
        <w:rPr>
          <w:rFonts w:asciiTheme="minorHAnsi" w:hAnsiTheme="minorHAnsi" w:cstheme="minorHAnsi"/>
          <w:i/>
          <w:spacing w:val="9"/>
          <w:w w:val="114"/>
        </w:rPr>
        <w:t xml:space="preserve"> </w:t>
      </w:r>
      <w:r w:rsidRPr="00E14023">
        <w:rPr>
          <w:rFonts w:asciiTheme="minorHAnsi" w:hAnsiTheme="minorHAnsi" w:cstheme="minorHAnsi"/>
          <w:i/>
        </w:rPr>
        <w:t>in</w:t>
      </w:r>
      <w:r w:rsidRPr="00E14023">
        <w:rPr>
          <w:rFonts w:asciiTheme="minorHAnsi" w:hAnsiTheme="minorHAnsi" w:cstheme="minorHAnsi"/>
          <w:i/>
          <w:spacing w:val="44"/>
        </w:rPr>
        <w:t xml:space="preserve"> </w:t>
      </w:r>
      <w:r w:rsidRPr="00E14023">
        <w:rPr>
          <w:rFonts w:asciiTheme="minorHAnsi" w:hAnsiTheme="minorHAnsi" w:cstheme="minorHAnsi"/>
          <w:i/>
          <w:w w:val="113"/>
        </w:rPr>
        <w:t>Houston,</w:t>
      </w:r>
      <w:r w:rsidRPr="00E14023">
        <w:rPr>
          <w:rFonts w:asciiTheme="minorHAnsi" w:hAnsiTheme="minorHAnsi" w:cstheme="minorHAnsi"/>
          <w:i/>
          <w:spacing w:val="9"/>
          <w:w w:val="113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TX. </w:t>
      </w:r>
      <w:r w:rsidRPr="00E14023">
        <w:rPr>
          <w:rFonts w:asciiTheme="minorHAnsi" w:hAnsiTheme="minorHAnsi" w:cstheme="minorHAnsi"/>
          <w:i/>
          <w:spacing w:val="13"/>
        </w:rPr>
        <w:t xml:space="preserve"> </w:t>
      </w:r>
      <w:r w:rsidRPr="00E14023">
        <w:rPr>
          <w:rFonts w:asciiTheme="minorHAnsi" w:hAnsiTheme="minorHAnsi" w:cstheme="minorHAnsi"/>
          <w:i/>
          <w:w w:val="116"/>
        </w:rPr>
        <w:t>Mathieu</w:t>
      </w:r>
      <w:r w:rsidRPr="00E14023">
        <w:rPr>
          <w:rFonts w:asciiTheme="minorHAnsi" w:hAnsiTheme="minorHAnsi" w:cstheme="minorHAnsi"/>
          <w:i/>
          <w:spacing w:val="8"/>
          <w:w w:val="116"/>
        </w:rPr>
        <w:t xml:space="preserve"> </w:t>
      </w:r>
      <w:r w:rsidRPr="00E14023">
        <w:rPr>
          <w:rFonts w:asciiTheme="minorHAnsi" w:hAnsiTheme="minorHAnsi" w:cstheme="minorHAnsi"/>
          <w:i/>
          <w:w w:val="116"/>
        </w:rPr>
        <w:t xml:space="preserve">is </w:t>
      </w:r>
      <w:r w:rsidRPr="00E14023">
        <w:rPr>
          <w:rFonts w:asciiTheme="minorHAnsi" w:hAnsiTheme="minorHAnsi" w:cstheme="minorHAnsi"/>
          <w:i/>
        </w:rPr>
        <w:t>a</w:t>
      </w:r>
      <w:r w:rsidRPr="00E14023">
        <w:rPr>
          <w:rFonts w:asciiTheme="minorHAnsi" w:hAnsiTheme="minorHAnsi" w:cstheme="minorHAnsi"/>
          <w:i/>
          <w:spacing w:val="28"/>
        </w:rPr>
        <w:t xml:space="preserve"> </w:t>
      </w:r>
      <w:r w:rsidRPr="00E14023">
        <w:rPr>
          <w:rFonts w:asciiTheme="minorHAnsi" w:hAnsiTheme="minorHAnsi" w:cstheme="minorHAnsi"/>
          <w:i/>
          <w:w w:val="113"/>
        </w:rPr>
        <w:t>former</w:t>
      </w:r>
      <w:r w:rsidRPr="00E14023">
        <w:rPr>
          <w:rFonts w:asciiTheme="minorHAnsi" w:hAnsiTheme="minorHAnsi" w:cstheme="minorHAnsi"/>
          <w:i/>
          <w:spacing w:val="4"/>
          <w:w w:val="113"/>
        </w:rPr>
        <w:t xml:space="preserve"> </w:t>
      </w:r>
      <w:r w:rsidRPr="00E14023">
        <w:rPr>
          <w:rFonts w:asciiTheme="minorHAnsi" w:hAnsiTheme="minorHAnsi" w:cstheme="minorHAnsi"/>
          <w:i/>
          <w:w w:val="113"/>
        </w:rPr>
        <w:t>editorial</w:t>
      </w:r>
      <w:r w:rsidRPr="00E14023">
        <w:rPr>
          <w:rFonts w:asciiTheme="minorHAnsi" w:hAnsiTheme="minorHAnsi" w:cstheme="minorHAnsi"/>
          <w:i/>
          <w:spacing w:val="15"/>
          <w:w w:val="113"/>
        </w:rPr>
        <w:t xml:space="preserve"> </w:t>
      </w:r>
      <w:r w:rsidRPr="00E14023">
        <w:rPr>
          <w:rFonts w:asciiTheme="minorHAnsi" w:hAnsiTheme="minorHAnsi" w:cstheme="minorHAnsi"/>
          <w:i/>
          <w:w w:val="113"/>
        </w:rPr>
        <w:t>assistant</w:t>
      </w:r>
      <w:r w:rsidRPr="00E14023">
        <w:rPr>
          <w:rFonts w:asciiTheme="minorHAnsi" w:hAnsiTheme="minorHAnsi" w:cstheme="minorHAnsi"/>
          <w:i/>
          <w:spacing w:val="41"/>
          <w:w w:val="113"/>
        </w:rPr>
        <w:t xml:space="preserve"> </w:t>
      </w:r>
      <w:r w:rsidRPr="00E14023">
        <w:rPr>
          <w:rFonts w:asciiTheme="minorHAnsi" w:hAnsiTheme="minorHAnsi" w:cstheme="minorHAnsi"/>
          <w:i/>
          <w:w w:val="113"/>
        </w:rPr>
        <w:t>for</w:t>
      </w:r>
    </w:p>
    <w:p w14:paraId="2839E3C2" w14:textId="77777777" w:rsidR="009B1715" w:rsidRPr="00E14023" w:rsidRDefault="00E14023">
      <w:pPr>
        <w:spacing w:line="200" w:lineRule="exact"/>
        <w:ind w:left="233" w:right="159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pict w14:anchorId="7E779E06">
          <v:group id="_x0000_s1119" style="position:absolute;left:0;text-align:left;margin-left:42.15pt;margin-top:-43.4pt;width:157pt;height:199pt;z-index:-251671040;mso-position-horizontal-relative:page" coordorigin="843,-868" coordsize="3140,3980">
            <v:shape id="_x0000_s1124" style="position:absolute;left:853;top:-858;width:3120;height:3960" coordorigin="853,-858" coordsize="3120,3960" path="m853,-858r,3960l3973,3102r,-3960l853,-858xe" fillcolor="#e1e6df" stroked="f">
              <v:path arrowok="t"/>
            </v:shape>
            <v:shape id="_x0000_s1123" style="position:absolute;left:853;top:-848;width:3120;height:0" coordorigin="853,-848" coordsize="3120,0" path="m853,-848r3120,e" filled="f" strokeweight="1pt">
              <v:path arrowok="t"/>
            </v:shape>
            <v:shape id="_x0000_s1122" style="position:absolute;left:853;top:3092;width:3120;height:0" coordorigin="853,3092" coordsize="3120,0" path="m853,3092r3120,e" filled="f" strokeweight="1pt">
              <v:path arrowok="t"/>
            </v:shape>
            <v:shape id="_x0000_s1121" style="position:absolute;left:863;top:-858;width:0;height:3960" coordorigin="863,-858" coordsize="0,3960" path="m863,-858r,3960e" filled="f" strokeweight="1pt">
              <v:path arrowok="t"/>
            </v:shape>
            <v:shape id="_x0000_s1120" style="position:absolute;left:3963;top:-858;width:0;height:3960" coordorigin="3963,-858" coordsize="0,3960" path="m3963,-858r,3960e" filled="f" strokeweight="1pt">
              <v:path arrowok="t"/>
            </v:shape>
            <w10:wrap anchorx="page"/>
          </v:group>
        </w:pict>
      </w:r>
      <w:r w:rsidRPr="00E14023">
        <w:rPr>
          <w:rFonts w:asciiTheme="minorHAnsi" w:hAnsiTheme="minorHAnsi" w:cstheme="minorHAnsi"/>
          <w:i/>
        </w:rPr>
        <w:t xml:space="preserve">the </w:t>
      </w:r>
      <w:r w:rsidRPr="00E14023">
        <w:rPr>
          <w:rFonts w:asciiTheme="minorHAnsi" w:hAnsiTheme="minorHAnsi" w:cstheme="minorHAnsi"/>
          <w:i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w w:val="110"/>
        </w:rPr>
        <w:t>Journal</w:t>
      </w:r>
      <w:r w:rsidRPr="00E14023">
        <w:rPr>
          <w:rFonts w:asciiTheme="minorHAnsi" w:eastAsia="Book Antiqua" w:hAnsiTheme="minorHAnsi" w:cstheme="minorHAnsi"/>
          <w:spacing w:val="10"/>
          <w:w w:val="110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and </w:t>
      </w:r>
      <w:r w:rsidRPr="00E14023">
        <w:rPr>
          <w:rFonts w:asciiTheme="minorHAnsi" w:hAnsiTheme="minorHAnsi" w:cstheme="minorHAnsi"/>
          <w:i/>
          <w:spacing w:val="21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has </w:t>
      </w:r>
      <w:r w:rsidRPr="00E14023">
        <w:rPr>
          <w:rFonts w:asciiTheme="minorHAnsi" w:hAnsiTheme="minorHAnsi" w:cstheme="minorHAnsi"/>
          <w:i/>
          <w:spacing w:val="13"/>
        </w:rPr>
        <w:t xml:space="preserve"> </w:t>
      </w:r>
      <w:r w:rsidRPr="00E14023">
        <w:rPr>
          <w:rFonts w:asciiTheme="minorHAnsi" w:hAnsiTheme="minorHAnsi" w:cstheme="minorHAnsi"/>
          <w:i/>
          <w:w w:val="116"/>
        </w:rPr>
        <w:t xml:space="preserve">journalism </w:t>
      </w:r>
      <w:r w:rsidRPr="00E14023">
        <w:rPr>
          <w:rFonts w:asciiTheme="minorHAnsi" w:hAnsiTheme="minorHAnsi" w:cstheme="minorHAnsi"/>
          <w:i/>
        </w:rPr>
        <w:t xml:space="preserve">degree </w:t>
      </w:r>
      <w:r w:rsidRPr="00E14023">
        <w:rPr>
          <w:rFonts w:asciiTheme="minorHAnsi" w:hAnsiTheme="minorHAnsi" w:cstheme="minorHAnsi"/>
          <w:i/>
          <w:spacing w:val="4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from </w:t>
      </w:r>
      <w:r w:rsidRPr="00E14023">
        <w:rPr>
          <w:rFonts w:asciiTheme="minorHAnsi" w:hAnsiTheme="minorHAnsi" w:cstheme="minorHAnsi"/>
          <w:i/>
          <w:spacing w:val="18"/>
        </w:rPr>
        <w:t xml:space="preserve"> </w:t>
      </w:r>
      <w:r w:rsidRPr="00E14023">
        <w:rPr>
          <w:rFonts w:asciiTheme="minorHAnsi" w:hAnsiTheme="minorHAnsi" w:cstheme="minorHAnsi"/>
          <w:i/>
          <w:w w:val="114"/>
        </w:rPr>
        <w:t xml:space="preserve">Northwestern </w:t>
      </w:r>
      <w:r w:rsidRPr="00E14023">
        <w:rPr>
          <w:rFonts w:asciiTheme="minorHAnsi" w:hAnsiTheme="minorHAnsi" w:cstheme="minorHAnsi"/>
          <w:i/>
          <w:w w:val="113"/>
        </w:rPr>
        <w:t>University.</w:t>
      </w:r>
      <w:r w:rsidRPr="00E14023">
        <w:rPr>
          <w:rFonts w:asciiTheme="minorHAnsi" w:hAnsiTheme="minorHAnsi" w:cstheme="minorHAnsi"/>
          <w:i/>
          <w:spacing w:val="25"/>
          <w:w w:val="113"/>
        </w:rPr>
        <w:t xml:space="preserve"> </w:t>
      </w:r>
      <w:r w:rsidRPr="00E14023">
        <w:rPr>
          <w:rFonts w:asciiTheme="minorHAnsi" w:hAnsiTheme="minorHAnsi" w:cstheme="minorHAnsi"/>
          <w:i/>
          <w:w w:val="113"/>
        </w:rPr>
        <w:t>Mathieu’s</w:t>
      </w:r>
      <w:r w:rsidRPr="00E14023">
        <w:rPr>
          <w:rFonts w:asciiTheme="minorHAnsi" w:hAnsiTheme="minorHAnsi" w:cstheme="minorHAnsi"/>
          <w:i/>
          <w:spacing w:val="-5"/>
          <w:w w:val="113"/>
        </w:rPr>
        <w:t xml:space="preserve"> </w:t>
      </w:r>
      <w:r w:rsidRPr="00E14023">
        <w:rPr>
          <w:rFonts w:asciiTheme="minorHAnsi" w:hAnsiTheme="minorHAnsi" w:cstheme="minorHAnsi"/>
          <w:i/>
          <w:w w:val="117"/>
        </w:rPr>
        <w:t>writing</w:t>
      </w:r>
      <w:r w:rsidRPr="00E14023">
        <w:rPr>
          <w:rFonts w:asciiTheme="minorHAnsi" w:hAnsiTheme="minorHAnsi" w:cstheme="minorHAnsi"/>
          <w:i/>
          <w:spacing w:val="7"/>
          <w:w w:val="117"/>
        </w:rPr>
        <w:t xml:space="preserve"> </w:t>
      </w:r>
      <w:r w:rsidRPr="00E14023">
        <w:rPr>
          <w:rFonts w:asciiTheme="minorHAnsi" w:hAnsiTheme="minorHAnsi" w:cstheme="minorHAnsi"/>
          <w:i/>
          <w:w w:val="117"/>
        </w:rPr>
        <w:t xml:space="preserve">has </w:t>
      </w:r>
      <w:r w:rsidRPr="00E14023">
        <w:rPr>
          <w:rFonts w:asciiTheme="minorHAnsi" w:hAnsiTheme="minorHAnsi" w:cstheme="minorHAnsi"/>
          <w:i/>
          <w:w w:val="112"/>
        </w:rPr>
        <w:t>appeared</w:t>
      </w:r>
      <w:r w:rsidRPr="00E14023">
        <w:rPr>
          <w:rFonts w:asciiTheme="minorHAnsi" w:hAnsiTheme="minorHAnsi" w:cstheme="minorHAnsi"/>
          <w:i/>
          <w:spacing w:val="10"/>
          <w:w w:val="112"/>
        </w:rPr>
        <w:t xml:space="preserve"> </w:t>
      </w:r>
      <w:r w:rsidRPr="00E14023">
        <w:rPr>
          <w:rFonts w:asciiTheme="minorHAnsi" w:hAnsiTheme="minorHAnsi" w:cstheme="minorHAnsi"/>
          <w:i/>
        </w:rPr>
        <w:t>in</w:t>
      </w:r>
      <w:r w:rsidRPr="00E14023">
        <w:rPr>
          <w:rFonts w:asciiTheme="minorHAnsi" w:hAnsiTheme="minorHAnsi" w:cstheme="minorHAnsi"/>
          <w:i/>
          <w:spacing w:val="44"/>
        </w:rPr>
        <w:t xml:space="preserve"> </w:t>
      </w:r>
      <w:r w:rsidRPr="00E14023">
        <w:rPr>
          <w:rFonts w:asciiTheme="minorHAnsi" w:eastAsia="Book Antiqua" w:hAnsiTheme="minorHAnsi" w:cstheme="minorHAnsi"/>
        </w:rPr>
        <w:t>The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w w:val="103"/>
        </w:rPr>
        <w:t xml:space="preserve">Washington </w:t>
      </w:r>
      <w:r w:rsidRPr="00E14023">
        <w:rPr>
          <w:rFonts w:asciiTheme="minorHAnsi" w:eastAsia="Book Antiqua" w:hAnsiTheme="minorHAnsi" w:cstheme="minorHAnsi"/>
          <w:w w:val="106"/>
        </w:rPr>
        <w:t>Post,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</w:rPr>
        <w:t>Houston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</w:rPr>
        <w:t>Chronicle,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w w:val="103"/>
        </w:rPr>
        <w:t xml:space="preserve">Miami </w:t>
      </w:r>
      <w:r w:rsidRPr="00E14023">
        <w:rPr>
          <w:rFonts w:asciiTheme="minorHAnsi" w:eastAsia="Book Antiqua" w:hAnsiTheme="minorHAnsi" w:cstheme="minorHAnsi"/>
        </w:rPr>
        <w:t>Herald,</w:t>
      </w:r>
      <w:r w:rsidRPr="00E14023">
        <w:rPr>
          <w:rFonts w:asciiTheme="minorHAnsi" w:eastAsia="Book Antiqua" w:hAnsiTheme="minorHAnsi" w:cstheme="minorHAnsi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</w:rPr>
        <w:t>The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Kansas 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</w:rPr>
        <w:t>City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w w:val="115"/>
        </w:rPr>
        <w:t xml:space="preserve">Star, </w:t>
      </w:r>
      <w:r w:rsidRPr="00E14023">
        <w:rPr>
          <w:rFonts w:asciiTheme="minorHAnsi" w:hAnsiTheme="minorHAnsi" w:cstheme="minorHAnsi"/>
          <w:i/>
          <w:w w:val="115"/>
        </w:rPr>
        <w:t>and</w:t>
      </w:r>
      <w:r w:rsidRPr="00E14023">
        <w:rPr>
          <w:rFonts w:asciiTheme="minorHAnsi" w:hAnsiTheme="minorHAnsi" w:cstheme="minorHAnsi"/>
          <w:i/>
          <w:spacing w:val="19"/>
          <w:w w:val="115"/>
        </w:rPr>
        <w:t xml:space="preserve"> </w:t>
      </w:r>
      <w:r w:rsidRPr="00E14023">
        <w:rPr>
          <w:rFonts w:asciiTheme="minorHAnsi" w:hAnsiTheme="minorHAnsi" w:cstheme="minorHAnsi"/>
          <w:i/>
          <w:w w:val="115"/>
        </w:rPr>
        <w:t>several</w:t>
      </w:r>
      <w:r w:rsidRPr="00E14023">
        <w:rPr>
          <w:rFonts w:asciiTheme="minorHAnsi" w:hAnsiTheme="minorHAnsi" w:cstheme="minorHAnsi"/>
          <w:i/>
          <w:spacing w:val="-13"/>
          <w:w w:val="115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other </w:t>
      </w:r>
      <w:r w:rsidRPr="00E14023">
        <w:rPr>
          <w:rFonts w:asciiTheme="minorHAnsi" w:hAnsiTheme="minorHAnsi" w:cstheme="minorHAnsi"/>
          <w:i/>
          <w:spacing w:val="12"/>
        </w:rPr>
        <w:t xml:space="preserve"> </w:t>
      </w:r>
      <w:r w:rsidRPr="00E14023">
        <w:rPr>
          <w:rFonts w:asciiTheme="minorHAnsi" w:hAnsiTheme="minorHAnsi" w:cstheme="minorHAnsi"/>
          <w:i/>
          <w:w w:val="114"/>
        </w:rPr>
        <w:t xml:space="preserve">publications. </w:t>
      </w:r>
      <w:r w:rsidRPr="00E14023">
        <w:rPr>
          <w:rFonts w:asciiTheme="minorHAnsi" w:hAnsiTheme="minorHAnsi" w:cstheme="minorHAnsi"/>
          <w:i/>
          <w:w w:val="112"/>
        </w:rPr>
        <w:t>While</w:t>
      </w:r>
      <w:r w:rsidRPr="00E14023">
        <w:rPr>
          <w:rFonts w:asciiTheme="minorHAnsi" w:hAnsiTheme="minorHAnsi" w:cstheme="minorHAnsi"/>
          <w:i/>
          <w:spacing w:val="14"/>
          <w:w w:val="112"/>
        </w:rPr>
        <w:t xml:space="preserve"> </w:t>
      </w:r>
      <w:r w:rsidRPr="00E14023">
        <w:rPr>
          <w:rFonts w:asciiTheme="minorHAnsi" w:hAnsiTheme="minorHAnsi" w:cstheme="minorHAnsi"/>
          <w:i/>
          <w:w w:val="112"/>
        </w:rPr>
        <w:t>reporting</w:t>
      </w:r>
      <w:r w:rsidRPr="00E14023">
        <w:rPr>
          <w:rFonts w:asciiTheme="minorHAnsi" w:hAnsiTheme="minorHAnsi" w:cstheme="minorHAnsi"/>
          <w:i/>
          <w:spacing w:val="10"/>
          <w:w w:val="112"/>
        </w:rPr>
        <w:t xml:space="preserve"> </w:t>
      </w:r>
      <w:r w:rsidRPr="00E14023">
        <w:rPr>
          <w:rFonts w:asciiTheme="minorHAnsi" w:hAnsiTheme="minorHAnsi" w:cstheme="minorHAnsi"/>
          <w:i/>
        </w:rPr>
        <w:t>for</w:t>
      </w:r>
      <w:r w:rsidRPr="00E14023">
        <w:rPr>
          <w:rFonts w:asciiTheme="minorHAnsi" w:hAnsiTheme="minorHAnsi" w:cstheme="minorHAnsi"/>
          <w:i/>
          <w:spacing w:val="34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the </w:t>
      </w:r>
      <w:r w:rsidRPr="00E14023">
        <w:rPr>
          <w:rFonts w:asciiTheme="minorHAnsi" w:hAnsiTheme="minorHAnsi" w:cstheme="minorHAnsi"/>
          <w:i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w w:val="101"/>
        </w:rPr>
        <w:t xml:space="preserve">Houston </w:t>
      </w:r>
      <w:r w:rsidRPr="00E14023">
        <w:rPr>
          <w:rFonts w:asciiTheme="minorHAnsi" w:eastAsia="Book Antiqua" w:hAnsiTheme="minorHAnsi" w:cstheme="minorHAnsi"/>
        </w:rPr>
        <w:t xml:space="preserve">Press, 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hAnsiTheme="minorHAnsi" w:cstheme="minorHAnsi"/>
          <w:i/>
        </w:rPr>
        <w:t>she</w:t>
      </w:r>
      <w:r w:rsidRPr="00E14023">
        <w:rPr>
          <w:rFonts w:asciiTheme="minorHAnsi" w:hAnsiTheme="minorHAnsi" w:cstheme="minorHAnsi"/>
          <w:i/>
          <w:spacing w:val="44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received </w:t>
      </w:r>
      <w:r w:rsidRPr="00E14023">
        <w:rPr>
          <w:rFonts w:asciiTheme="minorHAnsi" w:hAnsiTheme="minorHAnsi" w:cstheme="minorHAnsi"/>
          <w:i/>
          <w:spacing w:val="19"/>
        </w:rPr>
        <w:t xml:space="preserve"> </w:t>
      </w:r>
      <w:r w:rsidRPr="00E14023">
        <w:rPr>
          <w:rFonts w:asciiTheme="minorHAnsi" w:hAnsiTheme="minorHAnsi" w:cstheme="minorHAnsi"/>
          <w:i/>
          <w:w w:val="115"/>
        </w:rPr>
        <w:t>awards</w:t>
      </w:r>
      <w:r w:rsidRPr="00E14023">
        <w:rPr>
          <w:rFonts w:asciiTheme="minorHAnsi" w:hAnsiTheme="minorHAnsi" w:cstheme="minorHAnsi"/>
          <w:i/>
          <w:spacing w:val="14"/>
          <w:w w:val="115"/>
        </w:rPr>
        <w:t xml:space="preserve"> </w:t>
      </w:r>
      <w:r w:rsidRPr="00E14023">
        <w:rPr>
          <w:rFonts w:asciiTheme="minorHAnsi" w:hAnsiTheme="minorHAnsi" w:cstheme="minorHAnsi"/>
          <w:i/>
          <w:w w:val="115"/>
        </w:rPr>
        <w:t xml:space="preserve">from </w:t>
      </w:r>
      <w:r w:rsidRPr="00E14023">
        <w:rPr>
          <w:rFonts w:asciiTheme="minorHAnsi" w:hAnsiTheme="minorHAnsi" w:cstheme="minorHAnsi"/>
          <w:i/>
        </w:rPr>
        <w:t xml:space="preserve">the </w:t>
      </w:r>
      <w:r w:rsidRPr="00E14023">
        <w:rPr>
          <w:rFonts w:asciiTheme="minorHAnsi" w:hAnsiTheme="minorHAnsi" w:cstheme="minorHAnsi"/>
          <w:i/>
          <w:spacing w:val="3"/>
        </w:rPr>
        <w:t xml:space="preserve"> </w:t>
      </w:r>
      <w:r w:rsidRPr="00E14023">
        <w:rPr>
          <w:rFonts w:asciiTheme="minorHAnsi" w:hAnsiTheme="minorHAnsi" w:cstheme="minorHAnsi"/>
          <w:i/>
          <w:w w:val="112"/>
        </w:rPr>
        <w:t>Association</w:t>
      </w:r>
      <w:r w:rsidRPr="00E14023">
        <w:rPr>
          <w:rFonts w:asciiTheme="minorHAnsi" w:hAnsiTheme="minorHAnsi" w:cstheme="minorHAnsi"/>
          <w:i/>
          <w:spacing w:val="10"/>
          <w:w w:val="112"/>
        </w:rPr>
        <w:t xml:space="preserve"> </w:t>
      </w:r>
      <w:r w:rsidRPr="00E14023">
        <w:rPr>
          <w:rFonts w:asciiTheme="minorHAnsi" w:hAnsiTheme="minorHAnsi" w:cstheme="minorHAnsi"/>
          <w:i/>
        </w:rPr>
        <w:t>of</w:t>
      </w:r>
      <w:r w:rsidRPr="00E14023">
        <w:rPr>
          <w:rFonts w:asciiTheme="minorHAnsi" w:hAnsiTheme="minorHAnsi" w:cstheme="minorHAnsi"/>
          <w:i/>
          <w:spacing w:val="25"/>
        </w:rPr>
        <w:t xml:space="preserve"> </w:t>
      </w:r>
      <w:r w:rsidRPr="00E14023">
        <w:rPr>
          <w:rFonts w:asciiTheme="minorHAnsi" w:hAnsiTheme="minorHAnsi" w:cstheme="minorHAnsi"/>
          <w:i/>
          <w:w w:val="115"/>
        </w:rPr>
        <w:t xml:space="preserve">Alternative </w:t>
      </w:r>
      <w:r w:rsidRPr="00E14023">
        <w:rPr>
          <w:rFonts w:asciiTheme="minorHAnsi" w:hAnsiTheme="minorHAnsi" w:cstheme="minorHAnsi"/>
          <w:i/>
          <w:w w:val="112"/>
        </w:rPr>
        <w:t>Newsweeklies,</w:t>
      </w:r>
      <w:r w:rsidRPr="00E14023">
        <w:rPr>
          <w:rFonts w:asciiTheme="minorHAnsi" w:hAnsiTheme="minorHAnsi" w:cstheme="minorHAnsi"/>
          <w:i/>
          <w:spacing w:val="10"/>
          <w:w w:val="112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the </w:t>
      </w:r>
      <w:r w:rsidRPr="00E14023">
        <w:rPr>
          <w:rFonts w:asciiTheme="minorHAnsi" w:hAnsiTheme="minorHAnsi" w:cstheme="minorHAnsi"/>
          <w:i/>
          <w:spacing w:val="3"/>
        </w:rPr>
        <w:t xml:space="preserve"> </w:t>
      </w:r>
      <w:r w:rsidRPr="00E14023">
        <w:rPr>
          <w:rFonts w:asciiTheme="minorHAnsi" w:hAnsiTheme="minorHAnsi" w:cstheme="minorHAnsi"/>
          <w:i/>
          <w:w w:val="111"/>
        </w:rPr>
        <w:t>Dallas</w:t>
      </w:r>
      <w:r w:rsidRPr="00E14023">
        <w:rPr>
          <w:rFonts w:asciiTheme="minorHAnsi" w:hAnsiTheme="minorHAnsi" w:cstheme="minorHAnsi"/>
          <w:i/>
          <w:spacing w:val="20"/>
          <w:w w:val="111"/>
        </w:rPr>
        <w:t xml:space="preserve"> </w:t>
      </w:r>
      <w:r w:rsidRPr="00E14023">
        <w:rPr>
          <w:rFonts w:asciiTheme="minorHAnsi" w:hAnsiTheme="minorHAnsi" w:cstheme="minorHAnsi"/>
          <w:i/>
          <w:w w:val="111"/>
        </w:rPr>
        <w:t xml:space="preserve">Press </w:t>
      </w:r>
      <w:r w:rsidRPr="00E14023">
        <w:rPr>
          <w:rFonts w:asciiTheme="minorHAnsi" w:hAnsiTheme="minorHAnsi" w:cstheme="minorHAnsi"/>
          <w:i/>
        </w:rPr>
        <w:t xml:space="preserve">Club, </w:t>
      </w:r>
      <w:r w:rsidRPr="00E14023">
        <w:rPr>
          <w:rFonts w:asciiTheme="minorHAnsi" w:hAnsiTheme="minorHAnsi" w:cstheme="minorHAnsi"/>
          <w:i/>
          <w:spacing w:val="21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the </w:t>
      </w:r>
      <w:r w:rsidRPr="00E14023">
        <w:rPr>
          <w:rFonts w:asciiTheme="minorHAnsi" w:hAnsiTheme="minorHAnsi" w:cstheme="minorHAnsi"/>
          <w:i/>
          <w:spacing w:val="3"/>
        </w:rPr>
        <w:t xml:space="preserve"> </w:t>
      </w:r>
      <w:r w:rsidRPr="00E14023">
        <w:rPr>
          <w:rFonts w:asciiTheme="minorHAnsi" w:hAnsiTheme="minorHAnsi" w:cstheme="minorHAnsi"/>
          <w:i/>
          <w:w w:val="119"/>
        </w:rPr>
        <w:t>State</w:t>
      </w:r>
      <w:r w:rsidRPr="00E14023">
        <w:rPr>
          <w:rFonts w:asciiTheme="minorHAnsi" w:hAnsiTheme="minorHAnsi" w:cstheme="minorHAnsi"/>
          <w:i/>
          <w:spacing w:val="6"/>
          <w:w w:val="119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Bar </w:t>
      </w:r>
      <w:r w:rsidRPr="00E14023">
        <w:rPr>
          <w:rFonts w:asciiTheme="minorHAnsi" w:hAnsiTheme="minorHAnsi" w:cstheme="minorHAnsi"/>
          <w:i/>
          <w:spacing w:val="13"/>
        </w:rPr>
        <w:t xml:space="preserve"> </w:t>
      </w:r>
      <w:r w:rsidRPr="00E14023">
        <w:rPr>
          <w:rFonts w:asciiTheme="minorHAnsi" w:hAnsiTheme="minorHAnsi" w:cstheme="minorHAnsi"/>
          <w:i/>
        </w:rPr>
        <w:t>of</w:t>
      </w:r>
      <w:r w:rsidRPr="00E14023">
        <w:rPr>
          <w:rFonts w:asciiTheme="minorHAnsi" w:hAnsiTheme="minorHAnsi" w:cstheme="minorHAnsi"/>
          <w:i/>
          <w:spacing w:val="25"/>
        </w:rPr>
        <w:t xml:space="preserve"> </w:t>
      </w:r>
      <w:r w:rsidRPr="00E14023">
        <w:rPr>
          <w:rFonts w:asciiTheme="minorHAnsi" w:hAnsiTheme="minorHAnsi" w:cstheme="minorHAnsi"/>
          <w:i/>
          <w:w w:val="119"/>
        </w:rPr>
        <w:t>Texas,</w:t>
      </w:r>
      <w:r w:rsidRPr="00E14023">
        <w:rPr>
          <w:rFonts w:asciiTheme="minorHAnsi" w:hAnsiTheme="minorHAnsi" w:cstheme="minorHAnsi"/>
          <w:i/>
          <w:spacing w:val="-21"/>
          <w:w w:val="119"/>
        </w:rPr>
        <w:t xml:space="preserve"> </w:t>
      </w:r>
      <w:r w:rsidRPr="00E14023">
        <w:rPr>
          <w:rFonts w:asciiTheme="minorHAnsi" w:hAnsiTheme="minorHAnsi" w:cstheme="minorHAnsi"/>
          <w:i/>
          <w:w w:val="119"/>
        </w:rPr>
        <w:t xml:space="preserve">and </w:t>
      </w:r>
      <w:r w:rsidRPr="00E14023">
        <w:rPr>
          <w:rFonts w:asciiTheme="minorHAnsi" w:hAnsiTheme="minorHAnsi" w:cstheme="minorHAnsi"/>
          <w:i/>
        </w:rPr>
        <w:t xml:space="preserve">the </w:t>
      </w:r>
      <w:r w:rsidRPr="00E14023">
        <w:rPr>
          <w:rFonts w:asciiTheme="minorHAnsi" w:hAnsiTheme="minorHAnsi" w:cstheme="minorHAnsi"/>
          <w:i/>
          <w:spacing w:val="3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Gay </w:t>
      </w:r>
      <w:r w:rsidRPr="00E14023">
        <w:rPr>
          <w:rFonts w:asciiTheme="minorHAnsi" w:hAnsiTheme="minorHAnsi" w:cstheme="minorHAnsi"/>
          <w:i/>
          <w:spacing w:val="3"/>
        </w:rPr>
        <w:t xml:space="preserve"> </w:t>
      </w:r>
      <w:r w:rsidRPr="00E14023">
        <w:rPr>
          <w:rFonts w:asciiTheme="minorHAnsi" w:hAnsiTheme="minorHAnsi" w:cstheme="minorHAnsi"/>
          <w:i/>
        </w:rPr>
        <w:t>&amp;</w:t>
      </w:r>
      <w:r w:rsidRPr="00E14023">
        <w:rPr>
          <w:rFonts w:asciiTheme="minorHAnsi" w:hAnsiTheme="minorHAnsi" w:cstheme="minorHAnsi"/>
          <w:i/>
          <w:spacing w:val="28"/>
        </w:rPr>
        <w:t xml:space="preserve"> </w:t>
      </w:r>
      <w:r w:rsidRPr="00E14023">
        <w:rPr>
          <w:rFonts w:asciiTheme="minorHAnsi" w:hAnsiTheme="minorHAnsi" w:cstheme="minorHAnsi"/>
          <w:i/>
          <w:w w:val="113"/>
        </w:rPr>
        <w:t>Lesbian</w:t>
      </w:r>
      <w:r w:rsidRPr="00E14023">
        <w:rPr>
          <w:rFonts w:asciiTheme="minorHAnsi" w:hAnsiTheme="minorHAnsi" w:cstheme="minorHAnsi"/>
          <w:i/>
          <w:spacing w:val="15"/>
          <w:w w:val="113"/>
        </w:rPr>
        <w:t xml:space="preserve"> </w:t>
      </w:r>
      <w:r w:rsidRPr="00E14023">
        <w:rPr>
          <w:rFonts w:asciiTheme="minorHAnsi" w:hAnsiTheme="minorHAnsi" w:cstheme="minorHAnsi"/>
          <w:i/>
          <w:w w:val="113"/>
        </w:rPr>
        <w:t xml:space="preserve">Alliance </w:t>
      </w:r>
      <w:r w:rsidRPr="00E14023">
        <w:rPr>
          <w:rFonts w:asciiTheme="minorHAnsi" w:hAnsiTheme="minorHAnsi" w:cstheme="minorHAnsi"/>
          <w:i/>
          <w:w w:val="115"/>
        </w:rPr>
        <w:t>Against</w:t>
      </w:r>
      <w:r w:rsidRPr="00E14023">
        <w:rPr>
          <w:rFonts w:asciiTheme="minorHAnsi" w:hAnsiTheme="minorHAnsi" w:cstheme="minorHAnsi"/>
          <w:i/>
          <w:spacing w:val="14"/>
          <w:w w:val="115"/>
        </w:rPr>
        <w:t xml:space="preserve"> </w:t>
      </w:r>
      <w:r w:rsidRPr="00E14023">
        <w:rPr>
          <w:rFonts w:asciiTheme="minorHAnsi" w:hAnsiTheme="minorHAnsi" w:cstheme="minorHAnsi"/>
          <w:i/>
          <w:w w:val="115"/>
        </w:rPr>
        <w:t>Defamation.</w:t>
      </w:r>
    </w:p>
    <w:p w14:paraId="4FE357DA" w14:textId="77777777" w:rsidR="009B1715" w:rsidRPr="00E14023" w:rsidRDefault="00E14023">
      <w:pPr>
        <w:spacing w:line="180" w:lineRule="exact"/>
        <w:ind w:left="233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  <w:i/>
        </w:rPr>
        <w:t>doi:</w:t>
      </w:r>
      <w:r w:rsidRPr="00E14023">
        <w:rPr>
          <w:rFonts w:asciiTheme="minorHAnsi" w:hAnsiTheme="minorHAnsi" w:cstheme="minorHAnsi"/>
          <w:i/>
          <w:spacing w:val="32"/>
        </w:rPr>
        <w:t xml:space="preserve"> </w:t>
      </w:r>
      <w:r w:rsidRPr="00E14023">
        <w:rPr>
          <w:rFonts w:asciiTheme="minorHAnsi" w:hAnsiTheme="minorHAnsi" w:cstheme="minorHAnsi"/>
          <w:i/>
          <w:w w:val="111"/>
        </w:rPr>
        <w:t>10.101</w:t>
      </w:r>
      <w:r w:rsidRPr="00E14023">
        <w:rPr>
          <w:rFonts w:asciiTheme="minorHAnsi" w:hAnsiTheme="minorHAnsi" w:cstheme="minorHAnsi"/>
          <w:i/>
          <w:spacing w:val="-22"/>
          <w:w w:val="111"/>
        </w:rPr>
        <w:t>6</w:t>
      </w:r>
      <w:r w:rsidRPr="00E14023">
        <w:rPr>
          <w:rFonts w:asciiTheme="minorHAnsi" w:hAnsiTheme="minorHAnsi" w:cstheme="minorHAnsi"/>
          <w:i/>
          <w:spacing w:val="-22"/>
          <w:w w:val="218"/>
        </w:rPr>
        <w:t>/</w:t>
      </w:r>
      <w:r w:rsidRPr="00E14023">
        <w:rPr>
          <w:rFonts w:asciiTheme="minorHAnsi" w:hAnsiTheme="minorHAnsi" w:cstheme="minorHAnsi"/>
          <w:i/>
          <w:w w:val="112"/>
        </w:rPr>
        <w:t>j.jada.2010.01.004</w:t>
      </w:r>
    </w:p>
    <w:p w14:paraId="5FAE1FE2" w14:textId="77777777" w:rsidR="009B1715" w:rsidRPr="00E14023" w:rsidRDefault="00E14023">
      <w:pPr>
        <w:spacing w:before="6" w:line="100" w:lineRule="exact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br w:type="column"/>
      </w:r>
    </w:p>
    <w:p w14:paraId="360A0B33" w14:textId="77777777" w:rsidR="009B1715" w:rsidRPr="00E14023" w:rsidRDefault="00E14023">
      <w:pPr>
        <w:spacing w:line="200" w:lineRule="exact"/>
        <w:ind w:right="-25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color w:val="221F1F"/>
          <w:spacing w:val="-4"/>
        </w:rPr>
        <w:t>tra</w:t>
      </w:r>
      <w:r w:rsidRPr="00E14023">
        <w:rPr>
          <w:rFonts w:asciiTheme="minorHAnsi" w:eastAsia="Book Antiqua" w:hAnsiTheme="minorHAnsi" w:cstheme="minorHAnsi"/>
          <w:color w:val="221F1F"/>
        </w:rPr>
        <w:t>p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221F1F"/>
        </w:rPr>
        <w:t>f</w:t>
      </w:r>
      <w:r w:rsidRPr="00E14023">
        <w:rPr>
          <w:rFonts w:asciiTheme="minorHAnsi" w:eastAsia="Book Antiqua" w:hAnsiTheme="minorHAnsi" w:cstheme="minorHAnsi"/>
          <w:color w:val="221F1F"/>
          <w:spacing w:val="-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writin</w:t>
      </w:r>
      <w:r w:rsidRPr="00E14023">
        <w:rPr>
          <w:rFonts w:asciiTheme="minorHAnsi" w:eastAsia="Book Antiqua" w:hAnsiTheme="minorHAnsi" w:cstheme="minorHAnsi"/>
          <w:color w:val="221F1F"/>
        </w:rPr>
        <w:t>g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on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resum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-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sending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sam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on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ou</w:t>
      </w:r>
      <w:r w:rsidRPr="00E14023">
        <w:rPr>
          <w:rFonts w:asciiTheme="minorHAnsi" w:eastAsia="Book Antiqua" w:hAnsiTheme="minorHAnsi" w:cstheme="minorHAnsi"/>
          <w:color w:val="221F1F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</w:t>
      </w:r>
      <w:r w:rsidRPr="00E14023">
        <w:rPr>
          <w:rFonts w:asciiTheme="minorHAnsi" w:eastAsia="Book Antiqua" w:hAnsiTheme="minorHAnsi" w:cstheme="minorHAnsi"/>
          <w:color w:val="221F1F"/>
        </w:rPr>
        <w:t>o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al</w:t>
      </w:r>
      <w:r w:rsidRPr="00E14023">
        <w:rPr>
          <w:rFonts w:asciiTheme="minorHAnsi" w:eastAsia="Book Antiqua" w:hAnsiTheme="minorHAnsi" w:cstheme="minorHAnsi"/>
          <w:color w:val="221F1F"/>
        </w:rPr>
        <w:t>l</w:t>
      </w:r>
      <w:r w:rsidRPr="00E14023">
        <w:rPr>
          <w:rFonts w:asciiTheme="minorHAnsi" w:eastAsia="Book Antiqua" w:hAnsiTheme="minorHAnsi" w:cstheme="minorHAnsi"/>
          <w:color w:val="221F1F"/>
          <w:spacing w:val="4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potentia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l </w:t>
      </w:r>
      <w:r w:rsidRPr="00E14023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1"/>
        </w:rPr>
        <w:t xml:space="preserve">em-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98"/>
        </w:rPr>
        <w:t>ployers,</w:t>
      </w:r>
      <w:r w:rsidRPr="00E14023">
        <w:rPr>
          <w:rFonts w:asciiTheme="minorHAnsi" w:eastAsia="Book Antiqua" w:hAnsiTheme="minorHAnsi" w:cstheme="minorHAnsi"/>
          <w:color w:val="221F1F"/>
          <w:w w:val="98"/>
        </w:rPr>
        <w:t>”</w:t>
      </w:r>
      <w:r w:rsidRPr="00E14023">
        <w:rPr>
          <w:rFonts w:asciiTheme="minorHAnsi" w:eastAsia="Book Antiqua" w:hAnsiTheme="minorHAnsi" w:cstheme="minorHAnsi"/>
          <w:color w:val="221F1F"/>
          <w:spacing w:val="-3"/>
          <w:w w:val="9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say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Susa</w:t>
      </w:r>
      <w:r w:rsidRPr="00E14023">
        <w:rPr>
          <w:rFonts w:asciiTheme="minorHAnsi" w:eastAsia="Book Antiqua" w:hAnsiTheme="minorHAnsi" w:cstheme="minorHAnsi"/>
          <w:color w:val="221F1F"/>
        </w:rPr>
        <w:t>n</w:t>
      </w:r>
      <w:r w:rsidRPr="00E14023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Laramee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MS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RD,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LDN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, </w:t>
      </w:r>
      <w:r w:rsidRPr="00E14023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FADA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,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manage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</w:t>
      </w:r>
      <w:r w:rsidRPr="00E14023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221F1F"/>
        </w:rPr>
        <w:t>f</w:t>
      </w:r>
      <w:r w:rsidRPr="00E14023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clinica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l 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re-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cruitmen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 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Sodexo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In</w:t>
      </w:r>
      <w:r w:rsidRPr="00E14023">
        <w:rPr>
          <w:rFonts w:asciiTheme="minorHAnsi" w:eastAsia="Book Antiqua" w:hAnsiTheme="minorHAnsi" w:cstheme="minorHAnsi"/>
          <w:color w:val="221F1F"/>
        </w:rPr>
        <w:t>c</w:t>
      </w:r>
      <w:r w:rsidRPr="00E14023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6"/>
        </w:rPr>
        <w:t xml:space="preserve">(Gaithers-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burg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MD)</w:t>
      </w:r>
      <w:r w:rsidRPr="00E14023">
        <w:rPr>
          <w:rFonts w:asciiTheme="minorHAnsi" w:eastAsia="Book Antiqua" w:hAnsiTheme="minorHAnsi" w:cstheme="minorHAnsi"/>
          <w:color w:val="221F1F"/>
        </w:rPr>
        <w:t>.</w:t>
      </w:r>
      <w:r w:rsidRPr="00E14023">
        <w:rPr>
          <w:rFonts w:asciiTheme="minorHAnsi" w:eastAsia="Book Antiqua" w:hAnsiTheme="minorHAnsi" w:cstheme="minorHAnsi"/>
          <w:color w:val="221F1F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97"/>
        </w:rPr>
        <w:t>“Man</w:t>
      </w:r>
      <w:r w:rsidRPr="00E14023">
        <w:rPr>
          <w:rFonts w:asciiTheme="minorHAnsi" w:eastAsia="Book Antiqua" w:hAnsiTheme="minorHAnsi" w:cstheme="minorHAnsi"/>
          <w:color w:val="221F1F"/>
          <w:w w:val="97"/>
        </w:rPr>
        <w:t>y</w:t>
      </w:r>
      <w:r w:rsidRPr="00E14023">
        <w:rPr>
          <w:rFonts w:asciiTheme="minorHAnsi" w:eastAsia="Book Antiqua" w:hAnsiTheme="minorHAnsi" w:cstheme="minorHAnsi"/>
          <w:color w:val="221F1F"/>
          <w:spacing w:val="-1"/>
          <w:w w:val="9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resume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ar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ver</w:t>
      </w:r>
      <w:r w:rsidRPr="00E14023">
        <w:rPr>
          <w:rFonts w:asciiTheme="minorHAnsi" w:eastAsia="Book Antiqua" w:hAnsiTheme="minorHAnsi" w:cstheme="minorHAnsi"/>
          <w:color w:val="221F1F"/>
        </w:rPr>
        <w:t>y</w:t>
      </w:r>
      <w:r w:rsidRPr="00E14023">
        <w:rPr>
          <w:rFonts w:asciiTheme="minorHAnsi" w:eastAsia="Book Antiqua" w:hAnsiTheme="minorHAnsi" w:cstheme="minorHAnsi"/>
          <w:color w:val="221F1F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 xml:space="preserve">ge-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neric</w:t>
      </w:r>
      <w:r w:rsidRPr="00E14023">
        <w:rPr>
          <w:rFonts w:asciiTheme="minorHAnsi" w:eastAsia="Book Antiqua" w:hAnsiTheme="minorHAnsi" w:cstheme="minorHAnsi"/>
          <w:color w:val="221F1F"/>
        </w:rPr>
        <w:t>.</w:t>
      </w:r>
      <w:r w:rsidRPr="00E14023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>f</w:t>
      </w:r>
      <w:r w:rsidRPr="00E14023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yo</w:t>
      </w:r>
      <w:r w:rsidRPr="00E14023">
        <w:rPr>
          <w:rFonts w:asciiTheme="minorHAnsi" w:eastAsia="Book Antiqua" w:hAnsiTheme="minorHAnsi" w:cstheme="minorHAnsi"/>
          <w:color w:val="221F1F"/>
        </w:rPr>
        <w:t>u</w:t>
      </w:r>
      <w:r w:rsidRPr="00E14023">
        <w:rPr>
          <w:rFonts w:asciiTheme="minorHAnsi" w:eastAsia="Book Antiqua" w:hAnsiTheme="minorHAnsi" w:cstheme="minorHAnsi"/>
          <w:color w:val="221F1F"/>
          <w:spacing w:val="-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don’</w:t>
      </w:r>
      <w:r w:rsidRPr="00E14023">
        <w:rPr>
          <w:rFonts w:asciiTheme="minorHAnsi" w:eastAsia="Book Antiqua" w:hAnsiTheme="minorHAnsi" w:cstheme="minorHAnsi"/>
          <w:color w:val="221F1F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-1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addres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skill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hirin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g 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manage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seeking</w:t>
      </w:r>
      <w:r w:rsidRPr="00E14023">
        <w:rPr>
          <w:rFonts w:asciiTheme="minorHAnsi" w:eastAsia="Book Antiqua" w:hAnsiTheme="minorHAnsi" w:cstheme="minorHAnsi"/>
          <w:color w:val="221F1F"/>
        </w:rPr>
        <w:t xml:space="preserve">, </w:t>
      </w:r>
      <w:r w:rsidRPr="00E14023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 </w:t>
      </w:r>
      <w:r w:rsidRPr="00E14023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 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un-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likel</w:t>
      </w:r>
      <w:r w:rsidRPr="00E14023">
        <w:rPr>
          <w:rFonts w:asciiTheme="minorHAnsi" w:eastAsia="Book Antiqua" w:hAnsiTheme="minorHAnsi" w:cstheme="minorHAnsi"/>
          <w:color w:val="221F1F"/>
        </w:rPr>
        <w:t xml:space="preserve">y 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 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yo</w:t>
      </w:r>
      <w:r w:rsidRPr="00E14023">
        <w:rPr>
          <w:rFonts w:asciiTheme="minorHAnsi" w:eastAsia="Book Antiqua" w:hAnsiTheme="minorHAnsi" w:cstheme="minorHAnsi"/>
          <w:color w:val="221F1F"/>
        </w:rPr>
        <w:t>u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wil</w:t>
      </w:r>
      <w:r w:rsidRPr="00E14023">
        <w:rPr>
          <w:rFonts w:asciiTheme="minorHAnsi" w:eastAsia="Book Antiqua" w:hAnsiTheme="minorHAnsi" w:cstheme="minorHAnsi"/>
          <w:color w:val="221F1F"/>
        </w:rPr>
        <w:t>l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b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invite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d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>r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7"/>
        </w:rPr>
        <w:t xml:space="preserve">an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1"/>
        </w:rPr>
        <w:t>interview.”</w:t>
      </w:r>
    </w:p>
    <w:p w14:paraId="3A5C8529" w14:textId="77777777" w:rsidR="009B1715" w:rsidRPr="00E14023" w:rsidRDefault="00E14023">
      <w:pPr>
        <w:spacing w:line="200" w:lineRule="exact"/>
        <w:ind w:right="-29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color w:val="221F1F"/>
        </w:rPr>
        <w:t>Laramee  finds</w:t>
      </w:r>
      <w:r w:rsidRPr="00E14023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the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traditional 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3"/>
        </w:rPr>
        <w:t xml:space="preserve">prac- </w:t>
      </w:r>
      <w:r w:rsidRPr="00E14023">
        <w:rPr>
          <w:rFonts w:asciiTheme="minorHAnsi" w:eastAsia="Book Antiqua" w:hAnsiTheme="minorHAnsi" w:cstheme="minorHAnsi"/>
          <w:color w:val="221F1F"/>
        </w:rPr>
        <w:t>tice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of</w:t>
      </w:r>
      <w:r w:rsidRPr="00E14023">
        <w:rPr>
          <w:rFonts w:asciiTheme="minorHAnsi" w:eastAsia="Book Antiqua" w:hAnsiTheme="minorHAnsi" w:cstheme="minorHAnsi"/>
          <w:color w:val="221F1F"/>
          <w:spacing w:val="-1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listing</w:t>
      </w:r>
      <w:r w:rsidRPr="00E14023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an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objective</w:t>
      </w:r>
      <w:r w:rsidRPr="00E14023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to be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2"/>
        </w:rPr>
        <w:t xml:space="preserve">unnec- </w:t>
      </w:r>
      <w:r w:rsidRPr="00E14023">
        <w:rPr>
          <w:rFonts w:asciiTheme="minorHAnsi" w:eastAsia="Book Antiqua" w:hAnsiTheme="minorHAnsi" w:cstheme="minorHAnsi"/>
          <w:color w:val="221F1F"/>
        </w:rPr>
        <w:t>essary</w:t>
      </w:r>
      <w:r w:rsidRPr="00E14023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but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does believe</w:t>
      </w:r>
      <w:r w:rsidRPr="00E14023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it’s</w:t>
      </w:r>
      <w:r w:rsidRPr="00E14023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4"/>
        </w:rPr>
        <w:t xml:space="preserve">important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that  credentials </w:t>
      </w:r>
      <w:r w:rsidRPr="00E14023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and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contact</w:t>
      </w:r>
      <w:r w:rsidRPr="00E14023">
        <w:rPr>
          <w:rFonts w:asciiTheme="minorHAnsi" w:eastAsia="Book Antiqua" w:hAnsiTheme="minorHAnsi" w:cstheme="minorHAnsi"/>
          <w:color w:val="221F1F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3"/>
        </w:rPr>
        <w:t xml:space="preserve">informa- </w:t>
      </w:r>
      <w:r w:rsidRPr="00E14023">
        <w:rPr>
          <w:rFonts w:asciiTheme="minorHAnsi" w:eastAsia="Book Antiqua" w:hAnsiTheme="minorHAnsi" w:cstheme="minorHAnsi"/>
          <w:color w:val="221F1F"/>
        </w:rPr>
        <w:t>tion</w:t>
      </w:r>
      <w:r w:rsidRPr="00E14023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are</w:t>
      </w:r>
      <w:r w:rsidRPr="00E14023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at</w:t>
      </w:r>
      <w:r w:rsidRPr="00E14023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the</w:t>
      </w:r>
      <w:r w:rsidRPr="00E14023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top</w:t>
      </w:r>
      <w:r w:rsidRPr="00E14023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of the</w:t>
      </w:r>
      <w:r w:rsidRPr="00E14023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resume</w:t>
      </w:r>
      <w:r w:rsidRPr="00E14023">
        <w:rPr>
          <w:rFonts w:asciiTheme="minorHAnsi" w:eastAsia="Book Antiqua" w:hAnsiTheme="minorHAnsi" w:cstheme="minorHAnsi"/>
          <w:color w:val="221F1F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  <w:color w:val="221F1F"/>
        </w:rPr>
        <w:t>easy</w:t>
      </w:r>
      <w:r w:rsidRPr="00E14023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to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spot.</w:t>
      </w:r>
      <w:r w:rsidRPr="00E14023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Because  many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jobs</w:t>
      </w:r>
      <w:r w:rsidRPr="00E14023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now require</w:t>
      </w:r>
      <w:r w:rsidRPr="00E14023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applicants</w:t>
      </w:r>
      <w:r w:rsidRPr="00E14023">
        <w:rPr>
          <w:rFonts w:asciiTheme="minorHAnsi" w:eastAsia="Book Antiqua" w:hAnsiTheme="minorHAnsi" w:cstheme="minorHAnsi"/>
          <w:color w:val="221F1F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to</w:t>
      </w:r>
      <w:r w:rsidRPr="00E14023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apply </w:t>
      </w:r>
      <w:r w:rsidRPr="00E14023">
        <w:rPr>
          <w:rFonts w:asciiTheme="minorHAnsi" w:eastAsia="Book Antiqua" w:hAnsiTheme="minorHAnsi" w:cstheme="minorHAnsi"/>
          <w:color w:val="221F1F"/>
          <w:w w:val="103"/>
        </w:rPr>
        <w:t xml:space="preserve">online, </w:t>
      </w:r>
      <w:r w:rsidRPr="00E14023">
        <w:rPr>
          <w:rFonts w:asciiTheme="minorHAnsi" w:eastAsia="Book Antiqua" w:hAnsiTheme="minorHAnsi" w:cstheme="minorHAnsi"/>
          <w:color w:val="221F1F"/>
        </w:rPr>
        <w:t>Laramee  says</w:t>
      </w:r>
      <w:r w:rsidRPr="00E14023">
        <w:rPr>
          <w:rFonts w:asciiTheme="minorHAnsi" w:eastAsia="Book Antiqua" w:hAnsiTheme="minorHAnsi" w:cstheme="minorHAnsi"/>
          <w:color w:val="221F1F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it</w:t>
      </w:r>
      <w:r w:rsidRPr="00E14023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is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key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to</w:t>
      </w:r>
      <w:r w:rsidRPr="00E14023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make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6"/>
        </w:rPr>
        <w:t xml:space="preserve">sure </w:t>
      </w:r>
      <w:r w:rsidRPr="00E14023">
        <w:rPr>
          <w:rFonts w:asciiTheme="minorHAnsi" w:eastAsia="Book Antiqua" w:hAnsiTheme="minorHAnsi" w:cstheme="minorHAnsi"/>
          <w:color w:val="221F1F"/>
        </w:rPr>
        <w:t>your</w:t>
      </w:r>
      <w:r w:rsidRPr="00E14023">
        <w:rPr>
          <w:rFonts w:asciiTheme="minorHAnsi" w:eastAsia="Book Antiqua" w:hAnsiTheme="minorHAnsi" w:cstheme="minorHAnsi"/>
          <w:color w:val="221F1F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e-mail</w:t>
      </w:r>
      <w:r w:rsidRPr="00E14023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address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is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accurate</w:t>
      </w:r>
      <w:r w:rsidRPr="00E14023">
        <w:rPr>
          <w:rFonts w:asciiTheme="minorHAnsi" w:eastAsia="Book Antiqua" w:hAnsiTheme="minorHAnsi" w:cstheme="minorHAnsi"/>
          <w:color w:val="221F1F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and</w:t>
      </w:r>
      <w:r w:rsidRPr="00E14023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8"/>
        </w:rPr>
        <w:t xml:space="preserve">is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hyperlinked, </w:t>
      </w:r>
      <w:r w:rsidRPr="00E14023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providing</w:t>
      </w:r>
      <w:r w:rsidRPr="00E14023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for</w:t>
      </w:r>
      <w:r w:rsidRPr="00E14023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easy  </w:t>
      </w:r>
      <w:r w:rsidRPr="00E14023">
        <w:rPr>
          <w:rFonts w:asciiTheme="minorHAnsi" w:eastAsia="Book Antiqua" w:hAnsiTheme="minorHAnsi" w:cstheme="minorHAnsi"/>
          <w:color w:val="221F1F"/>
          <w:w w:val="105"/>
        </w:rPr>
        <w:t xml:space="preserve">use.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Some 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of  the </w:t>
      </w:r>
      <w:r w:rsidRPr="00E14023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stronger </w:t>
      </w:r>
      <w:r w:rsidRPr="00E14023">
        <w:rPr>
          <w:rFonts w:asciiTheme="minorHAnsi" w:eastAsia="Book Antiqua" w:hAnsiTheme="minorHAnsi" w:cstheme="minorHAnsi"/>
          <w:color w:val="221F1F"/>
          <w:spacing w:val="4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5"/>
        </w:rPr>
        <w:t xml:space="preserve">resumes </w:t>
      </w:r>
      <w:r w:rsidRPr="00E14023">
        <w:rPr>
          <w:rFonts w:asciiTheme="minorHAnsi" w:eastAsia="Book Antiqua" w:hAnsiTheme="minorHAnsi" w:cstheme="minorHAnsi"/>
          <w:color w:val="221F1F"/>
        </w:rPr>
        <w:t>Laramee</w:t>
      </w:r>
      <w:r w:rsidRPr="00E14023">
        <w:rPr>
          <w:rFonts w:asciiTheme="minorHAnsi" w:eastAsia="Book Antiqua" w:hAnsiTheme="minorHAnsi" w:cstheme="minorHAnsi"/>
          <w:color w:val="221F1F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has</w:t>
      </w:r>
      <w:r w:rsidRPr="00E14023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seen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when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recruiting</w:t>
      </w:r>
      <w:r w:rsidRPr="00E14023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for management </w:t>
      </w:r>
      <w:r w:rsidRPr="00E14023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positions  have</w:t>
      </w:r>
      <w:r w:rsidRPr="00E14023">
        <w:rPr>
          <w:rFonts w:asciiTheme="minorHAnsi" w:eastAsia="Book Antiqua" w:hAnsiTheme="minorHAnsi" w:cstheme="minorHAnsi"/>
          <w:color w:val="221F1F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3"/>
        </w:rPr>
        <w:t xml:space="preserve">been </w:t>
      </w:r>
      <w:r w:rsidRPr="00E14023">
        <w:rPr>
          <w:rFonts w:asciiTheme="minorHAnsi" w:eastAsia="Book Antiqua" w:hAnsiTheme="minorHAnsi" w:cstheme="minorHAnsi"/>
          <w:color w:val="221F1F"/>
        </w:rPr>
        <w:t>those</w:t>
      </w:r>
      <w:r w:rsidRPr="00E14023">
        <w:rPr>
          <w:rFonts w:asciiTheme="minorHAnsi" w:eastAsia="Book Antiqua" w:hAnsiTheme="minorHAnsi" w:cstheme="minorHAnsi"/>
          <w:color w:val="221F1F"/>
          <w:spacing w:val="4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that 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have</w:t>
      </w:r>
      <w:r w:rsidRPr="00E14023">
        <w:rPr>
          <w:rFonts w:asciiTheme="minorHAnsi" w:eastAsia="Book Antiqua" w:hAnsiTheme="minorHAnsi" w:cstheme="minorHAnsi"/>
          <w:color w:val="221F1F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bulleted </w:t>
      </w:r>
      <w:r w:rsidRPr="00E14023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3"/>
        </w:rPr>
        <w:t xml:space="preserve">summary </w:t>
      </w:r>
      <w:r w:rsidRPr="00E14023">
        <w:rPr>
          <w:rFonts w:asciiTheme="minorHAnsi" w:eastAsia="Book Antiqua" w:hAnsiTheme="minorHAnsi" w:cstheme="minorHAnsi"/>
          <w:color w:val="221F1F"/>
        </w:rPr>
        <w:t>of</w:t>
      </w:r>
      <w:r w:rsidRPr="00E14023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skills 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at 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the </w:t>
      </w:r>
      <w:r w:rsidRPr="00E14023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top</w:t>
      </w:r>
      <w:r w:rsidRPr="00E14023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of</w:t>
      </w:r>
      <w:r w:rsidRPr="00E14023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a  resume, </w:t>
      </w:r>
      <w:r w:rsidRPr="00E14023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for example,</w:t>
      </w:r>
      <w:r w:rsidRPr="00E14023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“In-depth </w:t>
      </w:r>
      <w:r w:rsidRPr="00E14023">
        <w:rPr>
          <w:rFonts w:asciiTheme="minorHAnsi" w:eastAsia="Book Antiqua" w:hAnsiTheme="minorHAnsi" w:cstheme="minorHAnsi"/>
          <w:color w:val="221F1F"/>
        </w:rPr>
        <w:t>comprehension</w:t>
      </w:r>
      <w:r w:rsidRPr="00E14023">
        <w:rPr>
          <w:rFonts w:asciiTheme="minorHAnsi" w:eastAsia="Book Antiqua" w:hAnsiTheme="minorHAnsi" w:cstheme="minorHAnsi"/>
          <w:color w:val="221F1F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of principles</w:t>
      </w:r>
      <w:r w:rsidRPr="00E14023">
        <w:rPr>
          <w:rFonts w:asciiTheme="minorHAnsi" w:eastAsia="Book Antiqua" w:hAnsiTheme="minorHAnsi" w:cstheme="minorHAnsi"/>
          <w:color w:val="221F1F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of nutrition,”</w:t>
      </w:r>
      <w:r w:rsidRPr="00E14023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“Demon- strated</w:t>
      </w:r>
      <w:r w:rsidRPr="00E14023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capability</w:t>
      </w:r>
      <w:r w:rsidRPr="00E14023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in customer</w:t>
      </w:r>
      <w:r w:rsidRPr="00E14023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6"/>
        </w:rPr>
        <w:t xml:space="preserve">ser- </w:t>
      </w:r>
      <w:r w:rsidRPr="00E14023">
        <w:rPr>
          <w:rFonts w:asciiTheme="minorHAnsi" w:eastAsia="Book Antiqua" w:hAnsiTheme="minorHAnsi" w:cstheme="minorHAnsi"/>
          <w:color w:val="221F1F"/>
        </w:rPr>
        <w:t>vice,”</w:t>
      </w:r>
      <w:r w:rsidRPr="00E14023">
        <w:rPr>
          <w:rFonts w:asciiTheme="minorHAnsi" w:eastAsia="Book Antiqua" w:hAnsiTheme="minorHAnsi" w:cstheme="minorHAnsi"/>
          <w:color w:val="221F1F"/>
          <w:spacing w:val="-1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and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“Flexibility</w:t>
      </w:r>
      <w:r w:rsidRPr="00E14023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to</w:t>
      </w:r>
      <w:r w:rsidRPr="00E14023">
        <w:rPr>
          <w:rFonts w:asciiTheme="minorHAnsi" w:eastAsia="Book Antiqua" w:hAnsiTheme="minorHAnsi" w:cstheme="minorHAnsi"/>
          <w:color w:val="221F1F"/>
          <w:spacing w:val="-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work</w:t>
      </w:r>
      <w:r w:rsidRPr="00E14023">
        <w:rPr>
          <w:rFonts w:asciiTheme="minorHAnsi" w:eastAsia="Book Antiqua" w:hAnsiTheme="minorHAnsi" w:cstheme="minorHAnsi"/>
          <w:color w:val="221F1F"/>
          <w:spacing w:val="-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alone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or as</w:t>
      </w:r>
      <w:r w:rsidRPr="00E14023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team</w:t>
      </w:r>
      <w:r w:rsidRPr="00E14023">
        <w:rPr>
          <w:rFonts w:asciiTheme="minorHAnsi" w:eastAsia="Book Antiqua" w:hAnsiTheme="minorHAnsi" w:cstheme="minorHAnsi"/>
          <w:color w:val="221F1F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member”</w:t>
      </w:r>
      <w:r w:rsidRPr="00E14023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(see</w:t>
      </w:r>
      <w:r w:rsidRPr="00E14023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000063"/>
        </w:rPr>
        <w:t xml:space="preserve">Figure </w:t>
      </w:r>
      <w:r w:rsidRPr="00E14023">
        <w:rPr>
          <w:rFonts w:asciiTheme="minorHAnsi" w:eastAsia="Book Antiqua" w:hAnsiTheme="minorHAnsi" w:cstheme="minorHAnsi"/>
          <w:color w:val="000063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000063"/>
          <w:w w:val="111"/>
        </w:rPr>
        <w:t>1</w:t>
      </w:r>
      <w:r w:rsidRPr="00E14023">
        <w:rPr>
          <w:rFonts w:asciiTheme="minorHAnsi" w:eastAsia="Book Antiqua" w:hAnsiTheme="minorHAnsi" w:cstheme="minorHAnsi"/>
          <w:color w:val="000000"/>
          <w:w w:val="104"/>
        </w:rPr>
        <w:t>).</w:t>
      </w:r>
    </w:p>
    <w:p w14:paraId="0A6D4360" w14:textId="77777777" w:rsidR="009B1715" w:rsidRPr="00E14023" w:rsidRDefault="009B1715">
      <w:pPr>
        <w:spacing w:before="1" w:line="120" w:lineRule="exact"/>
        <w:rPr>
          <w:rFonts w:asciiTheme="minorHAnsi" w:hAnsiTheme="minorHAnsi" w:cstheme="minorHAnsi"/>
        </w:rPr>
      </w:pPr>
    </w:p>
    <w:p w14:paraId="1CBE664F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F67B386" w14:textId="77777777" w:rsidR="009B1715" w:rsidRPr="00E14023" w:rsidRDefault="00E14023">
      <w:pPr>
        <w:ind w:right="2178"/>
        <w:jc w:val="both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77"/>
        </w:rPr>
        <w:t xml:space="preserve">BE </w:t>
      </w:r>
      <w:r w:rsidRPr="00E14023">
        <w:rPr>
          <w:rFonts w:asciiTheme="minorHAnsi" w:eastAsia="Arial" w:hAnsiTheme="minorHAnsi" w:cstheme="minorHAnsi"/>
          <w:b/>
          <w:spacing w:val="5"/>
          <w:w w:val="77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7"/>
        </w:rPr>
        <w:t>SPECIFIC</w:t>
      </w:r>
    </w:p>
    <w:p w14:paraId="585EF8D0" w14:textId="77777777" w:rsidR="009B1715" w:rsidRPr="00E14023" w:rsidRDefault="00E14023">
      <w:pPr>
        <w:spacing w:before="41" w:line="200" w:lineRule="exact"/>
        <w:ind w:right="-29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</w:rPr>
        <w:t>“Job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</w:rPr>
        <w:t>candidates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</w:rPr>
        <w:t>should use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w w:val="104"/>
        </w:rPr>
        <w:t xml:space="preserve">strong </w:t>
      </w:r>
      <w:r w:rsidRPr="00E14023">
        <w:rPr>
          <w:rFonts w:asciiTheme="minorHAnsi" w:eastAsia="Book Antiqua" w:hAnsiTheme="minorHAnsi" w:cstheme="minorHAnsi"/>
        </w:rPr>
        <w:t>verbs like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</w:rPr>
        <w:t>generate,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</w:rPr>
        <w:t>implement,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w w:val="103"/>
        </w:rPr>
        <w:t xml:space="preserve">en- </w:t>
      </w:r>
      <w:r w:rsidRPr="00E14023">
        <w:rPr>
          <w:rFonts w:asciiTheme="minorHAnsi" w:eastAsia="Book Antiqua" w:hAnsiTheme="minorHAnsi" w:cstheme="minorHAnsi"/>
        </w:rPr>
        <w:t>hance,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</w:rPr>
        <w:t>and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</w:rPr>
        <w:t>improve,”</w:t>
      </w:r>
      <w:r w:rsidRPr="00E14023">
        <w:rPr>
          <w:rFonts w:asciiTheme="minorHAnsi" w:eastAsia="Book Antiqua" w:hAnsiTheme="minorHAnsi" w:cstheme="minorHAnsi"/>
          <w:spacing w:val="-1"/>
        </w:rPr>
        <w:t xml:space="preserve"> </w:t>
      </w:r>
      <w:r w:rsidRPr="00E14023">
        <w:rPr>
          <w:rFonts w:asciiTheme="minorHAnsi" w:eastAsia="Book Antiqua" w:hAnsiTheme="minorHAnsi" w:cstheme="minorHAnsi"/>
        </w:rPr>
        <w:t>says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w w:val="107"/>
        </w:rPr>
        <w:t>Laramee.</w:t>
      </w:r>
    </w:p>
    <w:p w14:paraId="4E7C3B4C" w14:textId="77777777" w:rsidR="009B1715" w:rsidRPr="00E14023" w:rsidRDefault="00E14023">
      <w:pPr>
        <w:spacing w:line="200" w:lineRule="exact"/>
        <w:ind w:right="-33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additio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-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actio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verbs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specificity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languag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als</w:t>
      </w:r>
      <w:r w:rsidRPr="00E14023">
        <w:rPr>
          <w:rFonts w:asciiTheme="minorHAnsi" w:eastAsia="Book Antiqua" w:hAnsiTheme="minorHAnsi" w:cstheme="minorHAnsi"/>
        </w:rPr>
        <w:t xml:space="preserve">o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necessary</w:t>
      </w:r>
      <w:r w:rsidRPr="00E14023">
        <w:rPr>
          <w:rFonts w:asciiTheme="minorHAnsi" w:eastAsia="Book Antiqua" w:hAnsiTheme="minorHAnsi" w:cstheme="minorHAnsi"/>
        </w:rPr>
        <w:t xml:space="preserve">,  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espe- </w:t>
      </w:r>
      <w:r w:rsidRPr="00E14023">
        <w:rPr>
          <w:rFonts w:asciiTheme="minorHAnsi" w:eastAsia="Book Antiqua" w:hAnsiTheme="minorHAnsi" w:cstheme="minorHAnsi"/>
          <w:spacing w:val="-4"/>
        </w:rPr>
        <w:t>ciall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whe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-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tailorin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9"/>
        </w:rPr>
        <w:t xml:space="preserve">all </w:t>
      </w:r>
      <w:r w:rsidRPr="00E14023">
        <w:rPr>
          <w:rFonts w:asciiTheme="minorHAnsi" w:eastAsia="Book Antiqua" w:hAnsiTheme="minorHAnsi" w:cstheme="minorHAnsi"/>
          <w:spacing w:val="-4"/>
        </w:rPr>
        <w:t>mid-caree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do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-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sa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thos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4"/>
        </w:rPr>
        <w:t xml:space="preserve">in- </w:t>
      </w:r>
      <w:r w:rsidRPr="00E14023">
        <w:rPr>
          <w:rFonts w:asciiTheme="minorHAnsi" w:eastAsia="Book Antiqua" w:hAnsiTheme="minorHAnsi" w:cstheme="minorHAnsi"/>
          <w:spacing w:val="4"/>
        </w:rPr>
        <w:t>terviewe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fo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4"/>
        </w:rPr>
        <w:t>thi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article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4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Mar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17"/>
        </w:rPr>
        <w:t xml:space="preserve">Jane </w:t>
      </w:r>
      <w:r w:rsidRPr="00E14023">
        <w:rPr>
          <w:rFonts w:asciiTheme="minorHAnsi" w:eastAsia="Book Antiqua" w:hAnsiTheme="minorHAnsi" w:cstheme="minorHAnsi"/>
          <w:spacing w:val="4"/>
        </w:rPr>
        <w:t>Rogalski</w:t>
      </w:r>
      <w:r w:rsidRPr="00E14023">
        <w:rPr>
          <w:rFonts w:asciiTheme="minorHAnsi" w:eastAsia="Book Antiqua" w:hAnsiTheme="minorHAnsi" w:cstheme="minorHAnsi"/>
        </w:rPr>
        <w:t xml:space="preserve">,  </w:t>
      </w:r>
      <w:r w:rsidRPr="00E14023">
        <w:rPr>
          <w:rFonts w:asciiTheme="minorHAnsi" w:eastAsia="Book Antiqua" w:hAnsiTheme="minorHAnsi" w:cstheme="minorHAnsi"/>
          <w:spacing w:val="4"/>
        </w:rPr>
        <w:t>MBA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RD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LDN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5"/>
        </w:rPr>
        <w:t xml:space="preserve">manager </w:t>
      </w:r>
      <w:r w:rsidRPr="00E14023">
        <w:rPr>
          <w:rFonts w:asciiTheme="minorHAnsi" w:eastAsia="Book Antiqua" w:hAnsiTheme="minorHAnsi" w:cstheme="minorHAnsi"/>
          <w:spacing w:val="4"/>
        </w:rPr>
        <w:t>o</w:t>
      </w:r>
      <w:r w:rsidRPr="00E14023">
        <w:rPr>
          <w:rFonts w:asciiTheme="minorHAnsi" w:eastAsia="Book Antiqua" w:hAnsiTheme="minorHAnsi" w:cstheme="minorHAnsi"/>
        </w:rPr>
        <w:t xml:space="preserve">f </w:t>
      </w:r>
      <w:r w:rsidRPr="00E14023">
        <w:rPr>
          <w:rFonts w:asciiTheme="minorHAnsi" w:eastAsia="Book Antiqua" w:hAnsiTheme="minorHAnsi" w:cstheme="minorHAnsi"/>
          <w:spacing w:val="4"/>
        </w:rPr>
        <w:t>clinica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nutritio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a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10"/>
        </w:rPr>
        <w:t xml:space="preserve">Baystate </w:t>
      </w:r>
      <w:r w:rsidRPr="00E14023">
        <w:rPr>
          <w:rFonts w:asciiTheme="minorHAnsi" w:eastAsia="Book Antiqua" w:hAnsiTheme="minorHAnsi" w:cstheme="minorHAnsi"/>
          <w:spacing w:val="4"/>
        </w:rPr>
        <w:t>Medica</w:t>
      </w:r>
      <w:r w:rsidRPr="00E14023">
        <w:rPr>
          <w:rFonts w:asciiTheme="minorHAnsi" w:eastAsia="Book Antiqua" w:hAnsiTheme="minorHAnsi" w:cstheme="minorHAnsi"/>
        </w:rPr>
        <w:t xml:space="preserve">l  </w:t>
      </w:r>
      <w:r w:rsidRPr="00E14023">
        <w:rPr>
          <w:rFonts w:asciiTheme="minorHAnsi" w:eastAsia="Book Antiqua" w:hAnsiTheme="minorHAnsi" w:cstheme="minorHAnsi"/>
          <w:spacing w:val="4"/>
        </w:rPr>
        <w:t>Cente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Springfield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MA, 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4"/>
        </w:rPr>
        <w:t>chai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4"/>
        </w:rPr>
        <w:t>Clinica</w:t>
      </w:r>
      <w:r w:rsidRPr="00E14023">
        <w:rPr>
          <w:rFonts w:asciiTheme="minorHAnsi" w:eastAsia="Book Antiqua" w:hAnsiTheme="minorHAnsi" w:cstheme="minorHAnsi"/>
        </w:rPr>
        <w:t xml:space="preserve">l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4"/>
        </w:rPr>
        <w:t xml:space="preserve">Nutri- </w:t>
      </w:r>
      <w:r w:rsidRPr="00E14023">
        <w:rPr>
          <w:rFonts w:asciiTheme="minorHAnsi" w:eastAsia="Book Antiqua" w:hAnsiTheme="minorHAnsi" w:cstheme="minorHAnsi"/>
          <w:spacing w:val="4"/>
        </w:rPr>
        <w:t>tio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4"/>
        </w:rPr>
        <w:t>Managemen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dieteti</w:t>
      </w:r>
      <w:r w:rsidRPr="00E14023">
        <w:rPr>
          <w:rFonts w:asciiTheme="minorHAnsi" w:eastAsia="Book Antiqua" w:hAnsiTheme="minorHAnsi" w:cstheme="minorHAnsi"/>
        </w:rPr>
        <w:t>c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5"/>
        </w:rPr>
        <w:t xml:space="preserve">practice </w:t>
      </w:r>
      <w:r w:rsidRPr="00E14023">
        <w:rPr>
          <w:rFonts w:asciiTheme="minorHAnsi" w:eastAsia="Book Antiqua" w:hAnsiTheme="minorHAnsi" w:cstheme="minorHAnsi"/>
          <w:spacing w:val="4"/>
        </w:rPr>
        <w:t>group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look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detail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tha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pain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spacing w:val="4"/>
        </w:rPr>
        <w:t>clea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pictur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o</w:t>
      </w:r>
      <w:r w:rsidRPr="00E14023">
        <w:rPr>
          <w:rFonts w:asciiTheme="minorHAnsi" w:eastAsia="Book Antiqua" w:hAnsiTheme="minorHAnsi" w:cstheme="minorHAnsi"/>
        </w:rPr>
        <w:t xml:space="preserve">f </w:t>
      </w:r>
      <w:r w:rsidRPr="00E14023">
        <w:rPr>
          <w:rFonts w:asciiTheme="minorHAnsi" w:eastAsia="Book Antiqua" w:hAnsiTheme="minorHAnsi" w:cstheme="minorHAnsi"/>
          <w:spacing w:val="4"/>
        </w:rPr>
        <w:t>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RD’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1"/>
        </w:rPr>
        <w:t xml:space="preserve">previous </w:t>
      </w:r>
      <w:r w:rsidRPr="00E14023">
        <w:rPr>
          <w:rFonts w:asciiTheme="minorHAnsi" w:eastAsia="Book Antiqua" w:hAnsiTheme="minorHAnsi" w:cstheme="minorHAnsi"/>
          <w:spacing w:val="4"/>
          <w:w w:val="101"/>
        </w:rPr>
        <w:t>employment.</w:t>
      </w:r>
    </w:p>
    <w:p w14:paraId="0EFBB67E" w14:textId="77777777" w:rsidR="009B1715" w:rsidRPr="00E14023" w:rsidRDefault="00E14023">
      <w:pPr>
        <w:spacing w:line="200" w:lineRule="exact"/>
        <w:ind w:right="-25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“Word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-4"/>
        </w:rPr>
        <w:t>like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hAnsiTheme="minorHAnsi" w:cstheme="minorHAnsi"/>
          <w:i/>
          <w:spacing w:val="-4"/>
          <w:w w:val="113"/>
        </w:rPr>
        <w:t>assesse</w:t>
      </w:r>
      <w:r w:rsidRPr="00E14023">
        <w:rPr>
          <w:rFonts w:asciiTheme="minorHAnsi" w:hAnsiTheme="minorHAnsi" w:cstheme="minorHAnsi"/>
          <w:i/>
          <w:w w:val="113"/>
        </w:rPr>
        <w:t>d</w:t>
      </w:r>
      <w:r w:rsidRPr="00E14023">
        <w:rPr>
          <w:rFonts w:asciiTheme="minorHAnsi" w:hAnsiTheme="minorHAnsi" w:cstheme="minorHAnsi"/>
          <w:i/>
          <w:spacing w:val="10"/>
          <w:w w:val="113"/>
        </w:rPr>
        <w:t xml:space="preserve"> </w:t>
      </w:r>
      <w:r w:rsidRPr="00E14023">
        <w:rPr>
          <w:rFonts w:asciiTheme="minorHAnsi" w:hAnsiTheme="minorHAnsi" w:cstheme="minorHAnsi"/>
          <w:i/>
          <w:spacing w:val="-4"/>
          <w:w w:val="113"/>
        </w:rPr>
        <w:t>patien</w:t>
      </w:r>
      <w:r w:rsidRPr="00E14023">
        <w:rPr>
          <w:rFonts w:asciiTheme="minorHAnsi" w:hAnsiTheme="minorHAnsi" w:cstheme="minorHAnsi"/>
          <w:i/>
          <w:w w:val="113"/>
        </w:rPr>
        <w:t>t</w:t>
      </w:r>
      <w:r w:rsidRPr="00E14023">
        <w:rPr>
          <w:rFonts w:asciiTheme="minorHAnsi" w:hAnsiTheme="minorHAnsi" w:cstheme="minorHAnsi"/>
          <w:i/>
          <w:spacing w:val="37"/>
          <w:w w:val="113"/>
        </w:rPr>
        <w:t xml:space="preserve"> </w:t>
      </w:r>
      <w:r w:rsidRPr="00E14023">
        <w:rPr>
          <w:rFonts w:asciiTheme="minorHAnsi" w:hAnsiTheme="minorHAnsi" w:cstheme="minorHAnsi"/>
          <w:i/>
          <w:spacing w:val="-4"/>
          <w:w w:val="112"/>
        </w:rPr>
        <w:t xml:space="preserve">needs </w:t>
      </w:r>
      <w:r w:rsidRPr="00E14023">
        <w:rPr>
          <w:rFonts w:asciiTheme="minorHAnsi" w:eastAsia="Book Antiqua" w:hAnsiTheme="minorHAnsi" w:cstheme="minorHAnsi"/>
          <w:spacing w:val="-4"/>
        </w:rPr>
        <w:t>won’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-4"/>
        </w:rPr>
        <w:t>d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muc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describ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typ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of patien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typ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facility,</w:t>
      </w:r>
      <w:r w:rsidRPr="00E14023">
        <w:rPr>
          <w:rFonts w:asciiTheme="minorHAnsi" w:eastAsia="Book Antiqua" w:hAnsiTheme="minorHAnsi" w:cstheme="minorHAnsi"/>
        </w:rPr>
        <w:t>”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say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Ro- galski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“I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clinica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resume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</w:rPr>
        <w:t>I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expec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E14023">
        <w:rPr>
          <w:rFonts w:asciiTheme="minorHAnsi" w:eastAsia="Book Antiqua" w:hAnsiTheme="minorHAnsi" w:cstheme="minorHAnsi"/>
          <w:spacing w:val="-4"/>
        </w:rPr>
        <w:t>se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word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tha</w:t>
      </w:r>
      <w:r w:rsidRPr="00E14023">
        <w:rPr>
          <w:rFonts w:asciiTheme="minorHAnsi" w:eastAsia="Book Antiqua" w:hAnsiTheme="minorHAnsi" w:cstheme="minorHAnsi"/>
        </w:rPr>
        <w:t xml:space="preserve">t   </w:t>
      </w:r>
      <w:r w:rsidRPr="00E14023">
        <w:rPr>
          <w:rFonts w:asciiTheme="minorHAnsi" w:eastAsia="Book Antiqua" w:hAnsiTheme="minorHAnsi" w:cstheme="minorHAnsi"/>
          <w:spacing w:val="-4"/>
        </w:rPr>
        <w:t>describ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involvement </w:t>
      </w:r>
      <w:r w:rsidRPr="00E14023">
        <w:rPr>
          <w:rFonts w:asciiTheme="minorHAnsi" w:eastAsia="Book Antiqua" w:hAnsiTheme="minorHAnsi" w:cstheme="minorHAnsi"/>
          <w:spacing w:val="-4"/>
        </w:rPr>
        <w:t>wit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hig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nutritio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ris</w:t>
      </w:r>
      <w:r w:rsidRPr="00E14023">
        <w:rPr>
          <w:rFonts w:asciiTheme="minorHAnsi" w:eastAsia="Book Antiqua" w:hAnsiTheme="minorHAnsi" w:cstheme="minorHAnsi"/>
        </w:rPr>
        <w:t xml:space="preserve">k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patients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>like</w:t>
      </w:r>
    </w:p>
    <w:p w14:paraId="6994B81E" w14:textId="77777777" w:rsidR="009B1715" w:rsidRPr="00E14023" w:rsidRDefault="00E14023">
      <w:pPr>
        <w:spacing w:before="1" w:line="100" w:lineRule="exact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br w:type="column"/>
      </w:r>
    </w:p>
    <w:p w14:paraId="09684785" w14:textId="77777777" w:rsidR="009B1715" w:rsidRPr="00E14023" w:rsidRDefault="00E14023">
      <w:pPr>
        <w:spacing w:line="200" w:lineRule="exact"/>
        <w:ind w:right="76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percentag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hAnsiTheme="minorHAnsi" w:cstheme="minorHAnsi"/>
          <w:i/>
          <w:spacing w:val="-4"/>
        </w:rPr>
        <w:t>tub</w:t>
      </w:r>
      <w:r w:rsidRPr="00E14023">
        <w:rPr>
          <w:rFonts w:asciiTheme="minorHAnsi" w:hAnsiTheme="minorHAnsi" w:cstheme="minorHAnsi"/>
          <w:i/>
        </w:rPr>
        <w:t xml:space="preserve">e </w:t>
      </w:r>
      <w:r w:rsidRPr="00E14023">
        <w:rPr>
          <w:rFonts w:asciiTheme="minorHAnsi" w:hAnsiTheme="minorHAnsi" w:cstheme="minorHAnsi"/>
          <w:i/>
          <w:spacing w:val="8"/>
        </w:rPr>
        <w:t xml:space="preserve"> </w:t>
      </w:r>
      <w:r w:rsidRPr="00E14023">
        <w:rPr>
          <w:rFonts w:asciiTheme="minorHAnsi" w:hAnsiTheme="minorHAnsi" w:cstheme="minorHAnsi"/>
          <w:i/>
          <w:spacing w:val="-4"/>
          <w:w w:val="112"/>
        </w:rPr>
        <w:t>feedin</w:t>
      </w:r>
      <w:r w:rsidRPr="00E14023">
        <w:rPr>
          <w:rFonts w:asciiTheme="minorHAnsi" w:hAnsiTheme="minorHAnsi" w:cstheme="minorHAnsi"/>
          <w:i/>
          <w:w w:val="112"/>
        </w:rPr>
        <w:t>g</w:t>
      </w:r>
      <w:r w:rsidRPr="00E14023">
        <w:rPr>
          <w:rFonts w:asciiTheme="minorHAnsi" w:hAnsiTheme="minorHAnsi" w:cstheme="minorHAnsi"/>
          <w:i/>
          <w:spacing w:val="8"/>
          <w:w w:val="1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percentage </w:t>
      </w:r>
      <w:r w:rsidRPr="00E14023">
        <w:rPr>
          <w:rFonts w:asciiTheme="minorHAnsi" w:hAnsiTheme="minorHAnsi" w:cstheme="minorHAnsi"/>
          <w:i/>
          <w:spacing w:val="-4"/>
        </w:rPr>
        <w:t>tota</w:t>
      </w:r>
      <w:r w:rsidRPr="00E14023">
        <w:rPr>
          <w:rFonts w:asciiTheme="minorHAnsi" w:hAnsiTheme="minorHAnsi" w:cstheme="minorHAnsi"/>
          <w:i/>
        </w:rPr>
        <w:t xml:space="preserve">l </w:t>
      </w:r>
      <w:r w:rsidRPr="00E14023">
        <w:rPr>
          <w:rFonts w:asciiTheme="minorHAnsi" w:hAnsiTheme="minorHAnsi" w:cstheme="minorHAnsi"/>
          <w:i/>
          <w:spacing w:val="14"/>
        </w:rPr>
        <w:t xml:space="preserve"> </w:t>
      </w:r>
      <w:r w:rsidRPr="00E14023">
        <w:rPr>
          <w:rFonts w:asciiTheme="minorHAnsi" w:hAnsiTheme="minorHAnsi" w:cstheme="minorHAnsi"/>
          <w:i/>
          <w:spacing w:val="-5"/>
          <w:w w:val="115"/>
        </w:rPr>
        <w:t>parentera</w:t>
      </w:r>
      <w:r w:rsidRPr="00E14023">
        <w:rPr>
          <w:rFonts w:asciiTheme="minorHAnsi" w:hAnsiTheme="minorHAnsi" w:cstheme="minorHAnsi"/>
          <w:i/>
          <w:w w:val="115"/>
        </w:rPr>
        <w:t>l</w:t>
      </w:r>
      <w:r w:rsidRPr="00E14023">
        <w:rPr>
          <w:rFonts w:asciiTheme="minorHAnsi" w:hAnsiTheme="minorHAnsi" w:cstheme="minorHAnsi"/>
          <w:i/>
          <w:spacing w:val="-7"/>
          <w:w w:val="115"/>
        </w:rPr>
        <w:t xml:space="preserve"> </w:t>
      </w:r>
      <w:r w:rsidRPr="00E14023">
        <w:rPr>
          <w:rFonts w:asciiTheme="minorHAnsi" w:hAnsiTheme="minorHAnsi" w:cstheme="minorHAnsi"/>
          <w:i/>
          <w:spacing w:val="-5"/>
          <w:w w:val="115"/>
        </w:rPr>
        <w:t>nutrition</w:t>
      </w:r>
      <w:r w:rsidRPr="00E14023">
        <w:rPr>
          <w:rFonts w:asciiTheme="minorHAnsi" w:eastAsia="Book Antiqua" w:hAnsiTheme="minorHAnsi" w:cstheme="minorHAnsi"/>
          <w:w w:val="115"/>
        </w:rPr>
        <w:t>.</w:t>
      </w:r>
      <w:r w:rsidRPr="00E14023">
        <w:rPr>
          <w:rFonts w:asciiTheme="minorHAnsi" w:eastAsia="Book Antiqua" w:hAnsiTheme="minorHAnsi" w:cstheme="minorHAnsi"/>
          <w:spacing w:val="26"/>
          <w:w w:val="1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Ther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needs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heavie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emphasi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diagnostic </w:t>
      </w:r>
      <w:r w:rsidRPr="00E14023">
        <w:rPr>
          <w:rFonts w:asciiTheme="minorHAnsi" w:eastAsia="Book Antiqua" w:hAnsiTheme="minorHAnsi" w:cstheme="minorHAnsi"/>
          <w:spacing w:val="-4"/>
        </w:rPr>
        <w:t>skills</w:t>
      </w:r>
      <w:r w:rsidRPr="00E14023">
        <w:rPr>
          <w:rFonts w:asciiTheme="minorHAnsi" w:eastAsia="Book Antiqua" w:hAnsiTheme="minorHAnsi" w:cstheme="minorHAnsi"/>
        </w:rPr>
        <w:t>”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(se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color w:val="000063"/>
          <w:spacing w:val="-4"/>
        </w:rPr>
        <w:t>Figur</w:t>
      </w:r>
      <w:r w:rsidRPr="00E14023">
        <w:rPr>
          <w:rFonts w:asciiTheme="minorHAnsi" w:eastAsia="Book Antiqua" w:hAnsiTheme="minorHAnsi" w:cstheme="minorHAnsi"/>
          <w:color w:val="000063"/>
        </w:rPr>
        <w:t>e</w:t>
      </w:r>
      <w:r w:rsidRPr="00E14023">
        <w:rPr>
          <w:rFonts w:asciiTheme="minorHAnsi" w:eastAsia="Book Antiqua" w:hAnsiTheme="minorHAnsi" w:cstheme="minorHAnsi"/>
          <w:color w:val="000063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000063"/>
          <w:spacing w:val="-4"/>
        </w:rPr>
        <w:t>1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)</w:t>
      </w:r>
      <w:r w:rsidRPr="00E14023">
        <w:rPr>
          <w:rFonts w:asciiTheme="minorHAnsi" w:eastAsia="Book Antiqua" w:hAnsiTheme="minorHAnsi" w:cstheme="minorHAnsi"/>
          <w:color w:val="000000"/>
        </w:rPr>
        <w:t>.</w:t>
      </w:r>
      <w:r w:rsidRPr="00E14023">
        <w:rPr>
          <w:rFonts w:asciiTheme="minorHAnsi" w:eastAsia="Book Antiqua" w:hAnsiTheme="minorHAnsi" w:cstheme="minorHAnsi"/>
          <w:color w:val="000000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Clinician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s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000000"/>
        </w:rPr>
        <w:t>n</w:t>
      </w:r>
      <w:r w:rsidRPr="00E14023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inpatien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t 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environmen</w:t>
      </w:r>
      <w:r w:rsidRPr="00E14023">
        <w:rPr>
          <w:rFonts w:asciiTheme="minorHAnsi" w:eastAsia="Book Antiqua" w:hAnsiTheme="minorHAnsi" w:cstheme="minorHAnsi"/>
          <w:color w:val="000000"/>
        </w:rPr>
        <w:t>t</w:t>
      </w:r>
      <w:r w:rsidRPr="00E14023">
        <w:rPr>
          <w:rFonts w:asciiTheme="minorHAnsi" w:eastAsia="Book Antiqua" w:hAnsiTheme="minorHAnsi" w:cstheme="minorHAnsi"/>
          <w:color w:val="000000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shoul</w:t>
      </w:r>
      <w:r w:rsidRPr="00E14023">
        <w:rPr>
          <w:rFonts w:asciiTheme="minorHAnsi" w:eastAsia="Book Antiqua" w:hAnsiTheme="minorHAnsi" w:cstheme="minorHAnsi"/>
          <w:color w:val="000000"/>
        </w:rPr>
        <w:t xml:space="preserve">d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1"/>
        </w:rPr>
        <w:t xml:space="preserve">specify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whethe</w:t>
      </w:r>
      <w:r w:rsidRPr="00E14023">
        <w:rPr>
          <w:rFonts w:asciiTheme="minorHAnsi" w:eastAsia="Book Antiqua" w:hAnsiTheme="minorHAnsi" w:cstheme="minorHAnsi"/>
          <w:color w:val="000000"/>
        </w:rPr>
        <w:t>r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the</w:t>
      </w:r>
      <w:r w:rsidRPr="00E14023">
        <w:rPr>
          <w:rFonts w:asciiTheme="minorHAnsi" w:eastAsia="Book Antiqua" w:hAnsiTheme="minorHAnsi" w:cstheme="minorHAnsi"/>
          <w:color w:val="000000"/>
        </w:rPr>
        <w:t>y</w:t>
      </w:r>
      <w:r w:rsidRPr="00E14023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hav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worke</w:t>
      </w:r>
      <w:r w:rsidRPr="00E14023">
        <w:rPr>
          <w:rFonts w:asciiTheme="minorHAnsi" w:eastAsia="Book Antiqua" w:hAnsiTheme="minorHAnsi" w:cstheme="minorHAnsi"/>
          <w:color w:val="000000"/>
        </w:rPr>
        <w:t>d</w:t>
      </w:r>
      <w:r w:rsidRPr="00E14023">
        <w:rPr>
          <w:rFonts w:asciiTheme="minorHAnsi" w:eastAsia="Book Antiqua" w:hAnsiTheme="minorHAnsi" w:cstheme="minorHAnsi"/>
          <w:color w:val="000000"/>
          <w:spacing w:val="-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000000"/>
        </w:rPr>
        <w:t>n</w:t>
      </w:r>
      <w:r w:rsidRPr="00E14023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</w:t>
      </w:r>
      <w:r w:rsidRPr="00E14023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7"/>
        </w:rPr>
        <w:t xml:space="preserve">trauma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center</w:t>
      </w:r>
      <w:r w:rsidRPr="00E14023">
        <w:rPr>
          <w:rFonts w:asciiTheme="minorHAnsi" w:eastAsia="Book Antiqua" w:hAnsiTheme="minorHAnsi" w:cstheme="minorHAnsi"/>
          <w:color w:val="000000"/>
        </w:rPr>
        <w:t xml:space="preserve">, </w:t>
      </w:r>
      <w:r w:rsidRPr="00E14023">
        <w:rPr>
          <w:rFonts w:asciiTheme="minorHAnsi" w:eastAsia="Book Antiqua" w:hAnsiTheme="minorHAnsi" w:cstheme="minorHAnsi"/>
          <w:color w:val="000000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teachin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g </w:t>
      </w:r>
      <w:r w:rsidRPr="00E14023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hospital</w:t>
      </w:r>
      <w:r w:rsidRPr="00E14023">
        <w:rPr>
          <w:rFonts w:asciiTheme="minorHAnsi" w:eastAsia="Book Antiqua" w:hAnsiTheme="minorHAnsi" w:cstheme="minorHAnsi"/>
          <w:color w:val="000000"/>
        </w:rPr>
        <w:t xml:space="preserve">, </w:t>
      </w:r>
      <w:r w:rsidRPr="00E14023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000000"/>
        </w:rPr>
        <w:t xml:space="preserve">r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commu- nit</w:t>
      </w:r>
      <w:r w:rsidRPr="00E14023">
        <w:rPr>
          <w:rFonts w:asciiTheme="minorHAnsi" w:eastAsia="Book Antiqua" w:hAnsiTheme="minorHAnsi" w:cstheme="minorHAnsi"/>
          <w:color w:val="000000"/>
        </w:rPr>
        <w:t>y</w:t>
      </w:r>
      <w:r w:rsidRPr="00E14023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hospita</w:t>
      </w:r>
      <w:r w:rsidRPr="00E14023">
        <w:rPr>
          <w:rFonts w:asciiTheme="minorHAnsi" w:eastAsia="Book Antiqua" w:hAnsiTheme="minorHAnsi" w:cstheme="minorHAnsi"/>
          <w:color w:val="000000"/>
        </w:rPr>
        <w:t>l</w:t>
      </w:r>
      <w:r w:rsidRPr="00E14023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</w:t>
      </w:r>
      <w:r w:rsidRPr="00E14023">
        <w:rPr>
          <w:rFonts w:asciiTheme="minorHAnsi" w:eastAsia="Book Antiqua" w:hAnsiTheme="minorHAnsi" w:cstheme="minorHAnsi"/>
          <w:color w:val="000000"/>
        </w:rPr>
        <w:t>s</w:t>
      </w:r>
      <w:r w:rsidRPr="00E14023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leve</w:t>
      </w:r>
      <w:r w:rsidRPr="00E14023">
        <w:rPr>
          <w:rFonts w:asciiTheme="minorHAnsi" w:eastAsia="Book Antiqua" w:hAnsiTheme="minorHAnsi" w:cstheme="minorHAnsi"/>
          <w:color w:val="000000"/>
        </w:rPr>
        <w:t>l</w:t>
      </w:r>
      <w:r w:rsidRPr="00E14023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000000"/>
        </w:rPr>
        <w:t>f</w:t>
      </w:r>
      <w:r w:rsidRPr="00E14023">
        <w:rPr>
          <w:rFonts w:asciiTheme="minorHAnsi" w:eastAsia="Book Antiqua" w:hAnsiTheme="minorHAnsi" w:cstheme="minorHAnsi"/>
          <w:color w:val="000000"/>
          <w:spacing w:val="-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patien</w:t>
      </w:r>
      <w:r w:rsidRPr="00E14023">
        <w:rPr>
          <w:rFonts w:asciiTheme="minorHAnsi" w:eastAsia="Book Antiqua" w:hAnsiTheme="minorHAnsi" w:cstheme="minorHAnsi"/>
          <w:color w:val="000000"/>
        </w:rPr>
        <w:t>t</w:t>
      </w:r>
      <w:r w:rsidRPr="00E14023">
        <w:rPr>
          <w:rFonts w:asciiTheme="minorHAnsi" w:eastAsia="Book Antiqua" w:hAnsiTheme="minorHAnsi" w:cstheme="minorHAnsi"/>
          <w:color w:val="000000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2"/>
        </w:rPr>
        <w:t xml:space="preserve">nu-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tritio</w:t>
      </w:r>
      <w:r w:rsidRPr="00E14023">
        <w:rPr>
          <w:rFonts w:asciiTheme="minorHAnsi" w:eastAsia="Book Antiqua" w:hAnsiTheme="minorHAnsi" w:cstheme="minorHAnsi"/>
          <w:color w:val="000000"/>
        </w:rPr>
        <w:t xml:space="preserve">n </w:t>
      </w:r>
      <w:r w:rsidRPr="00E14023">
        <w:rPr>
          <w:rFonts w:asciiTheme="minorHAnsi" w:eastAsia="Book Antiqua" w:hAnsiTheme="minorHAnsi" w:cstheme="minorHAnsi"/>
          <w:color w:val="000000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acuit</w:t>
      </w:r>
      <w:r w:rsidRPr="00E14023">
        <w:rPr>
          <w:rFonts w:asciiTheme="minorHAnsi" w:eastAsia="Book Antiqua" w:hAnsiTheme="minorHAnsi" w:cstheme="minorHAnsi"/>
          <w:color w:val="000000"/>
        </w:rPr>
        <w:t xml:space="preserve">y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wil</w:t>
      </w:r>
      <w:r w:rsidRPr="00E14023">
        <w:rPr>
          <w:rFonts w:asciiTheme="minorHAnsi" w:eastAsia="Book Antiqua" w:hAnsiTheme="minorHAnsi" w:cstheme="minorHAnsi"/>
          <w:color w:val="000000"/>
        </w:rPr>
        <w:t>l</w:t>
      </w:r>
      <w:r w:rsidRPr="00E14023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var</w:t>
      </w:r>
      <w:r w:rsidRPr="00E14023">
        <w:rPr>
          <w:rFonts w:asciiTheme="minorHAnsi" w:eastAsia="Book Antiqua" w:hAnsiTheme="minorHAnsi" w:cstheme="minorHAnsi"/>
          <w:color w:val="000000"/>
        </w:rPr>
        <w:t>y</w:t>
      </w:r>
      <w:r w:rsidRPr="00E14023">
        <w:rPr>
          <w:rFonts w:asciiTheme="minorHAnsi" w:eastAsia="Book Antiqua" w:hAnsiTheme="minorHAnsi" w:cstheme="minorHAnsi"/>
          <w:color w:val="000000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b</w:t>
      </w:r>
      <w:r w:rsidRPr="00E14023">
        <w:rPr>
          <w:rFonts w:asciiTheme="minorHAnsi" w:eastAsia="Book Antiqua" w:hAnsiTheme="minorHAnsi" w:cstheme="minorHAnsi"/>
          <w:color w:val="000000"/>
        </w:rPr>
        <w:t>y</w:t>
      </w:r>
      <w:r w:rsidRPr="00E14023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000000"/>
        </w:rPr>
        <w:t xml:space="preserve">e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typ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 xml:space="preserve">of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7"/>
        </w:rPr>
        <w:t>institution</w:t>
      </w:r>
      <w:r w:rsidRPr="00E14023">
        <w:rPr>
          <w:rFonts w:asciiTheme="minorHAnsi" w:eastAsia="Book Antiqua" w:hAnsiTheme="minorHAnsi" w:cstheme="minorHAnsi"/>
          <w:color w:val="000000"/>
          <w:w w:val="107"/>
        </w:rPr>
        <w:t xml:space="preserve">,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say</w:t>
      </w:r>
      <w:r w:rsidRPr="00E14023">
        <w:rPr>
          <w:rFonts w:asciiTheme="minorHAnsi" w:eastAsia="Book Antiqua" w:hAnsiTheme="minorHAnsi" w:cstheme="minorHAnsi"/>
          <w:color w:val="000000"/>
        </w:rPr>
        <w:t xml:space="preserve">s </w:t>
      </w:r>
      <w:r w:rsidRPr="00E14023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Rogalski</w:t>
      </w:r>
      <w:r w:rsidRPr="00E14023">
        <w:rPr>
          <w:rFonts w:asciiTheme="minorHAnsi" w:eastAsia="Book Antiqua" w:hAnsiTheme="minorHAnsi" w:cstheme="minorHAnsi"/>
          <w:color w:val="000000"/>
        </w:rPr>
        <w:t xml:space="preserve">. </w:t>
      </w:r>
      <w:r w:rsidRPr="00E14023">
        <w:rPr>
          <w:rFonts w:asciiTheme="minorHAnsi" w:eastAsia="Book Antiqua" w:hAnsiTheme="minorHAnsi" w:cstheme="minorHAnsi"/>
          <w:color w:val="000000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000000"/>
        </w:rPr>
        <w:t>d</w:t>
      </w:r>
      <w:r w:rsidRPr="00E14023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4"/>
        </w:rPr>
        <w:t xml:space="preserve">clini-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cian</w:t>
      </w:r>
      <w:r w:rsidRPr="00E14023">
        <w:rPr>
          <w:rFonts w:asciiTheme="minorHAnsi" w:eastAsia="Book Antiqua" w:hAnsiTheme="minorHAnsi" w:cstheme="minorHAnsi"/>
          <w:color w:val="000000"/>
        </w:rPr>
        <w:t>s</w:t>
      </w:r>
      <w:r w:rsidRPr="00E14023">
        <w:rPr>
          <w:rFonts w:asciiTheme="minorHAnsi" w:eastAsia="Book Antiqua" w:hAnsiTheme="minorHAnsi" w:cstheme="minorHAnsi"/>
          <w:color w:val="000000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000000"/>
        </w:rPr>
        <w:t xml:space="preserve">n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outpatien</w:t>
      </w:r>
      <w:r w:rsidRPr="00E14023">
        <w:rPr>
          <w:rFonts w:asciiTheme="minorHAnsi" w:eastAsia="Book Antiqua" w:hAnsiTheme="minorHAnsi" w:cstheme="minorHAnsi"/>
          <w:color w:val="000000"/>
        </w:rPr>
        <w:t>t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environment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woul</w:t>
      </w:r>
      <w:r w:rsidRPr="00E14023">
        <w:rPr>
          <w:rFonts w:asciiTheme="minorHAnsi" w:eastAsia="Book Antiqua" w:hAnsiTheme="minorHAnsi" w:cstheme="minorHAnsi"/>
          <w:color w:val="000000"/>
        </w:rPr>
        <w:t>d</w:t>
      </w:r>
      <w:r w:rsidRPr="00E14023">
        <w:rPr>
          <w:rFonts w:asciiTheme="minorHAnsi" w:eastAsia="Book Antiqua" w:hAnsiTheme="minorHAnsi" w:cstheme="minorHAnsi"/>
          <w:color w:val="000000"/>
          <w:spacing w:val="-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b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wis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</w:t>
      </w:r>
      <w:r w:rsidRPr="00E14023">
        <w:rPr>
          <w:rFonts w:asciiTheme="minorHAnsi" w:eastAsia="Book Antiqua" w:hAnsiTheme="minorHAnsi" w:cstheme="minorHAnsi"/>
          <w:color w:val="000000"/>
        </w:rPr>
        <w:t>o</w:t>
      </w:r>
      <w:r w:rsidRPr="00E14023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includ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specifi</w:t>
      </w:r>
      <w:r w:rsidRPr="00E14023">
        <w:rPr>
          <w:rFonts w:asciiTheme="minorHAnsi" w:eastAsia="Book Antiqua" w:hAnsiTheme="minorHAnsi" w:cstheme="minorHAnsi"/>
          <w:color w:val="000000"/>
        </w:rPr>
        <w:t>c</w:t>
      </w:r>
      <w:r w:rsidRPr="00E14023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coun- selin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g </w:t>
      </w:r>
      <w:r w:rsidRPr="00E14023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skills</w:t>
      </w:r>
      <w:r w:rsidRPr="00E14023">
        <w:rPr>
          <w:rFonts w:asciiTheme="minorHAnsi" w:eastAsia="Book Antiqua" w:hAnsiTheme="minorHAnsi" w:cstheme="minorHAnsi"/>
          <w:color w:val="000000"/>
        </w:rPr>
        <w:t xml:space="preserve">, </w:t>
      </w:r>
      <w:r w:rsidRPr="00E14023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suc</w:t>
      </w:r>
      <w:r w:rsidRPr="00E14023">
        <w:rPr>
          <w:rFonts w:asciiTheme="minorHAnsi" w:eastAsia="Book Antiqua" w:hAnsiTheme="minorHAnsi" w:cstheme="minorHAnsi"/>
          <w:color w:val="000000"/>
        </w:rPr>
        <w:t>h</w:t>
      </w:r>
      <w:r w:rsidRPr="00E14023">
        <w:rPr>
          <w:rFonts w:asciiTheme="minorHAnsi" w:eastAsia="Book Antiqua" w:hAnsiTheme="minorHAnsi" w:cstheme="minorHAnsi"/>
          <w:color w:val="000000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</w:t>
      </w:r>
      <w:r w:rsidRPr="00E14023">
        <w:rPr>
          <w:rFonts w:asciiTheme="minorHAnsi" w:eastAsia="Book Antiqua" w:hAnsiTheme="minorHAnsi" w:cstheme="minorHAnsi"/>
          <w:color w:val="000000"/>
        </w:rPr>
        <w:t xml:space="preserve">s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motivationa</w:t>
      </w:r>
      <w:r w:rsidRPr="00E14023">
        <w:rPr>
          <w:rFonts w:asciiTheme="minorHAnsi" w:eastAsia="Book Antiqua" w:hAnsiTheme="minorHAnsi" w:cstheme="minorHAnsi"/>
          <w:color w:val="000000"/>
        </w:rPr>
        <w:t xml:space="preserve">l </w:t>
      </w:r>
      <w:r w:rsidRPr="00E14023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4"/>
        </w:rPr>
        <w:t xml:space="preserve">in-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terviewing</w:t>
      </w:r>
      <w:r w:rsidRPr="00E14023">
        <w:rPr>
          <w:rFonts w:asciiTheme="minorHAnsi" w:eastAsia="Book Antiqua" w:hAnsiTheme="minorHAnsi" w:cstheme="minorHAnsi"/>
          <w:color w:val="000000"/>
        </w:rPr>
        <w:t>,</w:t>
      </w:r>
      <w:r w:rsidRPr="00E14023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whe</w:t>
      </w:r>
      <w:r w:rsidRPr="00E14023">
        <w:rPr>
          <w:rFonts w:asciiTheme="minorHAnsi" w:eastAsia="Book Antiqua" w:hAnsiTheme="minorHAnsi" w:cstheme="minorHAnsi"/>
          <w:color w:val="000000"/>
        </w:rPr>
        <w:t xml:space="preserve">n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workin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g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wit</w:t>
      </w:r>
      <w:r w:rsidRPr="00E14023">
        <w:rPr>
          <w:rFonts w:asciiTheme="minorHAnsi" w:eastAsia="Book Antiqua" w:hAnsiTheme="minorHAnsi" w:cstheme="minorHAnsi"/>
          <w:color w:val="000000"/>
        </w:rPr>
        <w:t>h</w:t>
      </w:r>
      <w:r w:rsidRPr="00E14023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7"/>
        </w:rPr>
        <w:t xml:space="preserve">clients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outsid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hospita</w:t>
      </w:r>
      <w:r w:rsidRPr="00E14023">
        <w:rPr>
          <w:rFonts w:asciiTheme="minorHAnsi" w:eastAsia="Book Antiqua" w:hAnsiTheme="minorHAnsi" w:cstheme="minorHAnsi"/>
          <w:color w:val="000000"/>
        </w:rPr>
        <w:t>l</w:t>
      </w:r>
      <w:r w:rsidRPr="00E14023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3"/>
        </w:rPr>
        <w:t>environment.</w:t>
      </w:r>
    </w:p>
    <w:p w14:paraId="008C6D05" w14:textId="77777777" w:rsidR="009B1715" w:rsidRPr="00E14023" w:rsidRDefault="00E14023">
      <w:pPr>
        <w:spacing w:line="200" w:lineRule="exact"/>
        <w:ind w:right="73" w:firstLine="180"/>
        <w:jc w:val="both"/>
        <w:rPr>
          <w:rFonts w:asciiTheme="minorHAnsi" w:eastAsia="Book Antiqua" w:hAnsiTheme="minorHAnsi" w:cstheme="minorHAnsi"/>
        </w:rPr>
        <w:sectPr w:rsidR="009B1715" w:rsidRPr="00E14023">
          <w:type w:val="continuous"/>
          <w:pgSz w:w="11520" w:h="15120"/>
          <w:pgMar w:top="540" w:right="720" w:bottom="280" w:left="740" w:header="720" w:footer="720" w:gutter="0"/>
          <w:cols w:num="3" w:space="720" w:equalWidth="0">
            <w:col w:w="3235" w:space="239"/>
            <w:col w:w="3125" w:space="235"/>
            <w:col w:w="3226"/>
          </w:cols>
        </w:sectPr>
      </w:pP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-4"/>
        </w:rPr>
        <w:t xml:space="preserve"> course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specificit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no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limite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E14023">
        <w:rPr>
          <w:rFonts w:asciiTheme="minorHAnsi" w:eastAsia="Book Antiqua" w:hAnsiTheme="minorHAnsi" w:cstheme="minorHAnsi"/>
          <w:spacing w:val="-7"/>
        </w:rPr>
        <w:t>clinica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dietitians</w:t>
      </w:r>
      <w:r w:rsidRPr="00E14023">
        <w:rPr>
          <w:rFonts w:asciiTheme="minorHAnsi" w:eastAsia="Book Antiqua" w:hAnsiTheme="minorHAnsi" w:cstheme="minorHAnsi"/>
        </w:rPr>
        <w:t>’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resumes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Publi</w:t>
      </w:r>
      <w:r w:rsidRPr="00E14023">
        <w:rPr>
          <w:rFonts w:asciiTheme="minorHAnsi" w:eastAsia="Book Antiqua" w:hAnsiTheme="minorHAnsi" w:cstheme="minorHAnsi"/>
        </w:rPr>
        <w:t xml:space="preserve">c </w:t>
      </w:r>
      <w:r w:rsidRPr="00E14023">
        <w:rPr>
          <w:rFonts w:asciiTheme="minorHAnsi" w:eastAsia="Book Antiqua" w:hAnsiTheme="minorHAnsi" w:cstheme="minorHAnsi"/>
          <w:spacing w:val="-7"/>
          <w:w w:val="108"/>
        </w:rPr>
        <w:t xml:space="preserve">health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communit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dietitian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-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want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provid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specifi</w:t>
      </w:r>
      <w:r w:rsidRPr="00E14023">
        <w:rPr>
          <w:rFonts w:asciiTheme="minorHAnsi" w:eastAsia="Book Antiqua" w:hAnsiTheme="minorHAnsi" w:cstheme="minorHAnsi"/>
        </w:rPr>
        <w:t>c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demographic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about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communitie</w:t>
      </w:r>
      <w:r w:rsidRPr="00E14023">
        <w:rPr>
          <w:rFonts w:asciiTheme="minorHAnsi" w:eastAsia="Book Antiqua" w:hAnsiTheme="minorHAnsi" w:cstheme="minorHAnsi"/>
        </w:rPr>
        <w:t xml:space="preserve">s  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the</w:t>
      </w:r>
      <w:r w:rsidRPr="00E14023">
        <w:rPr>
          <w:rFonts w:asciiTheme="minorHAnsi" w:eastAsia="Book Antiqua" w:hAnsiTheme="minorHAnsi" w:cstheme="minorHAnsi"/>
        </w:rPr>
        <w:t xml:space="preserve">y 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hav</w:t>
      </w:r>
      <w:r w:rsidRPr="00E14023">
        <w:rPr>
          <w:rFonts w:asciiTheme="minorHAnsi" w:eastAsia="Book Antiqua" w:hAnsiTheme="minorHAnsi" w:cstheme="minorHAnsi"/>
        </w:rPr>
        <w:t xml:space="preserve">e  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served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pas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alon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-4"/>
        </w:rPr>
        <w:t>wit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measurable </w:t>
      </w:r>
      <w:r w:rsidRPr="00E14023">
        <w:rPr>
          <w:rFonts w:asciiTheme="minorHAnsi" w:eastAsia="Book Antiqua" w:hAnsiTheme="minorHAnsi" w:cstheme="minorHAnsi"/>
          <w:spacing w:val="-4"/>
        </w:rPr>
        <w:t>achievement</w:t>
      </w:r>
      <w:r w:rsidRPr="00E14023">
        <w:rPr>
          <w:rFonts w:asciiTheme="minorHAnsi" w:eastAsia="Book Antiqua" w:hAnsiTheme="minorHAnsi" w:cstheme="minorHAnsi"/>
        </w:rPr>
        <w:t xml:space="preserve">s 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thos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communities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A </w:t>
      </w:r>
      <w:r w:rsidRPr="00E14023">
        <w:rPr>
          <w:rFonts w:asciiTheme="minorHAnsi" w:eastAsia="Book Antiqua" w:hAnsiTheme="minorHAnsi" w:cstheme="minorHAnsi"/>
          <w:spacing w:val="-4"/>
        </w:rPr>
        <w:t>publi</w:t>
      </w:r>
      <w:r w:rsidRPr="00E14023">
        <w:rPr>
          <w:rFonts w:asciiTheme="minorHAnsi" w:eastAsia="Book Antiqua" w:hAnsiTheme="minorHAnsi" w:cstheme="minorHAnsi"/>
        </w:rPr>
        <w:t xml:space="preserve">c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healt</w:t>
      </w:r>
      <w:r w:rsidRPr="00E14023">
        <w:rPr>
          <w:rFonts w:asciiTheme="minorHAnsi" w:eastAsia="Book Antiqua" w:hAnsiTheme="minorHAnsi" w:cstheme="minorHAnsi"/>
        </w:rPr>
        <w:t xml:space="preserve">h  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>nutritionis</w:t>
      </w:r>
      <w:r w:rsidRPr="00E14023">
        <w:rPr>
          <w:rFonts w:asciiTheme="minorHAnsi" w:eastAsia="Book Antiqua" w:hAnsiTheme="minorHAnsi" w:cstheme="minorHAnsi"/>
          <w:w w:val="107"/>
        </w:rPr>
        <w:t xml:space="preserve">t </w:t>
      </w:r>
      <w:r w:rsidRPr="00E14023">
        <w:rPr>
          <w:rFonts w:asciiTheme="minorHAnsi" w:eastAsia="Book Antiqua" w:hAnsiTheme="minorHAnsi" w:cstheme="minorHAnsi"/>
          <w:spacing w:val="2"/>
          <w:w w:val="10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also </w:t>
      </w:r>
      <w:r w:rsidRPr="00E14023">
        <w:rPr>
          <w:rFonts w:asciiTheme="minorHAnsi" w:eastAsia="Book Antiqua" w:hAnsiTheme="minorHAnsi" w:cstheme="minorHAnsi"/>
          <w:spacing w:val="-4"/>
        </w:rPr>
        <w:t>wan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includ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-4"/>
        </w:rPr>
        <w:t>he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knowledge 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experienc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-4"/>
        </w:rPr>
        <w:t>wit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population-based </w:t>
      </w:r>
      <w:r w:rsidRPr="00E14023">
        <w:rPr>
          <w:rFonts w:asciiTheme="minorHAnsi" w:eastAsia="Book Antiqua" w:hAnsiTheme="minorHAnsi" w:cstheme="minorHAnsi"/>
          <w:spacing w:val="-4"/>
        </w:rPr>
        <w:t>nutritio</w:t>
      </w:r>
      <w:r w:rsidRPr="00E14023">
        <w:rPr>
          <w:rFonts w:asciiTheme="minorHAnsi" w:eastAsia="Book Antiqua" w:hAnsiTheme="minorHAnsi" w:cstheme="minorHAnsi"/>
        </w:rPr>
        <w:t xml:space="preserve">n 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>interventions</w:t>
      </w:r>
      <w:r w:rsidRPr="00E14023">
        <w:rPr>
          <w:rFonts w:asciiTheme="minorHAnsi" w:eastAsia="Book Antiqua" w:hAnsiTheme="minorHAnsi" w:cstheme="minorHAnsi"/>
          <w:w w:val="105"/>
        </w:rPr>
        <w:t>,</w:t>
      </w:r>
      <w:r w:rsidRPr="00E14023">
        <w:rPr>
          <w:rFonts w:asciiTheme="minorHAnsi" w:eastAsia="Book Antiqua" w:hAnsiTheme="minorHAnsi" w:cstheme="minorHAnsi"/>
          <w:spacing w:val="3"/>
          <w:w w:val="10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communit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or- ganizin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mobilizing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breastfeeding </w:t>
      </w:r>
      <w:r w:rsidRPr="00E14023">
        <w:rPr>
          <w:rFonts w:asciiTheme="minorHAnsi" w:eastAsia="Book Antiqua" w:hAnsiTheme="minorHAnsi" w:cstheme="minorHAnsi"/>
          <w:spacing w:val="-4"/>
        </w:rPr>
        <w:t>educatio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promotion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-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 xml:space="preserve">familiar- </w:t>
      </w:r>
      <w:r w:rsidRPr="00E14023">
        <w:rPr>
          <w:rFonts w:asciiTheme="minorHAnsi" w:eastAsia="Book Antiqua" w:hAnsiTheme="minorHAnsi" w:cstheme="minorHAnsi"/>
          <w:spacing w:val="-4"/>
        </w:rPr>
        <w:t>it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-4"/>
        </w:rPr>
        <w:t>wit</w:t>
      </w:r>
      <w:r w:rsidRPr="00E14023">
        <w:rPr>
          <w:rFonts w:asciiTheme="minorHAnsi" w:eastAsia="Book Antiqua" w:hAnsiTheme="minorHAnsi" w:cstheme="minorHAnsi"/>
        </w:rPr>
        <w:t xml:space="preserve">h </w:t>
      </w:r>
      <w:r w:rsidRPr="00E14023">
        <w:rPr>
          <w:rFonts w:asciiTheme="minorHAnsi" w:eastAsia="Book Antiqua" w:hAnsiTheme="minorHAnsi" w:cstheme="minorHAnsi"/>
          <w:spacing w:val="-4"/>
        </w:rPr>
        <w:t>government-sponsore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pro- gram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suc</w:t>
      </w:r>
      <w:r w:rsidRPr="00E14023">
        <w:rPr>
          <w:rFonts w:asciiTheme="minorHAnsi" w:eastAsia="Book Antiqua" w:hAnsiTheme="minorHAnsi" w:cstheme="minorHAnsi"/>
        </w:rPr>
        <w:t xml:space="preserve">h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WI</w:t>
      </w:r>
      <w:r w:rsidRPr="00E14023">
        <w:rPr>
          <w:rFonts w:asciiTheme="minorHAnsi" w:eastAsia="Book Antiqua" w:hAnsiTheme="minorHAnsi" w:cstheme="minorHAnsi"/>
        </w:rPr>
        <w:t xml:space="preserve">C </w:t>
      </w:r>
      <w:r w:rsidRPr="00E14023">
        <w:rPr>
          <w:rFonts w:asciiTheme="minorHAnsi" w:eastAsia="Book Antiqua" w:hAnsiTheme="minorHAnsi" w:cstheme="minorHAnsi"/>
          <w:spacing w:val="-4"/>
        </w:rPr>
        <w:t>(Specia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Supple- </w:t>
      </w:r>
      <w:r w:rsidRPr="00E14023">
        <w:rPr>
          <w:rFonts w:asciiTheme="minorHAnsi" w:eastAsia="Book Antiqua" w:hAnsiTheme="minorHAnsi" w:cstheme="minorHAnsi"/>
          <w:spacing w:val="-4"/>
        </w:rPr>
        <w:t>menta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Nutritio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Progra</w:t>
      </w:r>
      <w:r w:rsidRPr="00E14023">
        <w:rPr>
          <w:rFonts w:asciiTheme="minorHAnsi" w:eastAsia="Book Antiqua" w:hAnsiTheme="minorHAnsi" w:cstheme="minorHAnsi"/>
        </w:rPr>
        <w:t>m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-4"/>
        </w:rPr>
        <w:t>Women, Infants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Children)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-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working 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schoo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environmen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-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nee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E14023">
        <w:rPr>
          <w:rFonts w:asciiTheme="minorHAnsi" w:eastAsia="Book Antiqua" w:hAnsiTheme="minorHAnsi" w:cstheme="minorHAnsi"/>
          <w:spacing w:val="-4"/>
        </w:rPr>
        <w:t>lis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experienc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-4"/>
        </w:rPr>
        <w:t xml:space="preserve"> familiarit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wit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fed- era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stat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nutritio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standard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such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thos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Nationa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School </w:t>
      </w:r>
      <w:r w:rsidRPr="00E14023">
        <w:rPr>
          <w:rFonts w:asciiTheme="minorHAnsi" w:eastAsia="Book Antiqua" w:hAnsiTheme="minorHAnsi" w:cstheme="minorHAnsi"/>
          <w:spacing w:val="-4"/>
        </w:rPr>
        <w:t>Lunc</w:t>
      </w:r>
      <w:r w:rsidRPr="00E14023">
        <w:rPr>
          <w:rFonts w:asciiTheme="minorHAnsi" w:eastAsia="Book Antiqua" w:hAnsiTheme="minorHAnsi" w:cstheme="minorHAnsi"/>
        </w:rPr>
        <w:t xml:space="preserve">h   </w:t>
      </w:r>
      <w:r w:rsidRPr="00E14023">
        <w:rPr>
          <w:rFonts w:asciiTheme="minorHAnsi" w:eastAsia="Book Antiqua" w:hAnsiTheme="minorHAnsi" w:cstheme="minorHAnsi"/>
          <w:spacing w:val="-4"/>
        </w:rPr>
        <w:t>Program</w:t>
      </w:r>
      <w:r w:rsidRPr="00E14023">
        <w:rPr>
          <w:rFonts w:asciiTheme="minorHAnsi" w:eastAsia="Book Antiqua" w:hAnsiTheme="minorHAnsi" w:cstheme="minorHAnsi"/>
        </w:rPr>
        <w:t xml:space="preserve">.  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School-base</w:t>
      </w:r>
      <w:r w:rsidRPr="00E14023">
        <w:rPr>
          <w:rFonts w:asciiTheme="minorHAnsi" w:eastAsia="Book Antiqua" w:hAnsiTheme="minorHAnsi" w:cstheme="minorHAnsi"/>
        </w:rPr>
        <w:t xml:space="preserve">d  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dieti- </w:t>
      </w:r>
      <w:r w:rsidRPr="00E14023">
        <w:rPr>
          <w:rFonts w:asciiTheme="minorHAnsi" w:eastAsia="Book Antiqua" w:hAnsiTheme="minorHAnsi" w:cstheme="minorHAnsi"/>
          <w:spacing w:val="-4"/>
        </w:rPr>
        <w:t>tian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als</w:t>
      </w:r>
      <w:r w:rsidRPr="00E14023">
        <w:rPr>
          <w:rFonts w:asciiTheme="minorHAnsi" w:eastAsia="Book Antiqua" w:hAnsiTheme="minorHAnsi" w:cstheme="minorHAnsi"/>
        </w:rPr>
        <w:t xml:space="preserve">o  </w:t>
      </w:r>
      <w:r w:rsidRPr="00E14023">
        <w:rPr>
          <w:rFonts w:asciiTheme="minorHAnsi" w:eastAsia="Book Antiqua" w:hAnsiTheme="minorHAnsi" w:cstheme="minorHAnsi"/>
          <w:spacing w:val="-4"/>
        </w:rPr>
        <w:t>nee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addres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po- tentia</w:t>
      </w:r>
      <w:r w:rsidRPr="00E14023">
        <w:rPr>
          <w:rFonts w:asciiTheme="minorHAnsi" w:eastAsia="Book Antiqua" w:hAnsiTheme="minorHAnsi" w:cstheme="minorHAnsi"/>
        </w:rPr>
        <w:t xml:space="preserve">l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>responsibilitie</w:t>
      </w:r>
      <w:r w:rsidRPr="00E14023">
        <w:rPr>
          <w:rFonts w:asciiTheme="minorHAnsi" w:eastAsia="Book Antiqua" w:hAnsiTheme="minorHAnsi" w:cstheme="minorHAnsi"/>
          <w:w w:val="105"/>
        </w:rPr>
        <w:t xml:space="preserve">s </w:t>
      </w:r>
      <w:r w:rsidRPr="00E14023">
        <w:rPr>
          <w:rFonts w:asciiTheme="minorHAnsi" w:eastAsia="Book Antiqua" w:hAnsiTheme="minorHAnsi" w:cstheme="minorHAnsi"/>
          <w:spacing w:val="-4"/>
        </w:rPr>
        <w:t>includin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par- </w:t>
      </w:r>
      <w:r w:rsidRPr="00E14023">
        <w:rPr>
          <w:rFonts w:asciiTheme="minorHAnsi" w:eastAsia="Book Antiqua" w:hAnsiTheme="minorHAnsi" w:cstheme="minorHAnsi"/>
          <w:spacing w:val="-4"/>
        </w:rPr>
        <w:t>ticipatin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qualit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>initiative</w:t>
      </w:r>
      <w:r w:rsidRPr="00E14023">
        <w:rPr>
          <w:rFonts w:asciiTheme="minorHAnsi" w:eastAsia="Book Antiqua" w:hAnsiTheme="minorHAnsi" w:cstheme="minorHAnsi"/>
          <w:w w:val="107"/>
        </w:rPr>
        <w:t xml:space="preserve">s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  <w:spacing w:val="-4"/>
        </w:rPr>
        <w:t>gatherin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analyzin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dat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 xml:space="preserve">o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evalu- </w:t>
      </w:r>
      <w:r w:rsidRPr="00E14023">
        <w:rPr>
          <w:rFonts w:asciiTheme="minorHAnsi" w:eastAsia="Book Antiqua" w:hAnsiTheme="minorHAnsi" w:cstheme="minorHAnsi"/>
          <w:spacing w:val="-4"/>
        </w:rPr>
        <w:t>at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improv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-4"/>
        </w:rPr>
        <w:t>outcomes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developing 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coordinatin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effort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-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food- servic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staf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orde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promot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 xml:space="preserve">nutri- </w:t>
      </w:r>
      <w:r w:rsidRPr="00E14023">
        <w:rPr>
          <w:rFonts w:asciiTheme="minorHAnsi" w:eastAsia="Book Antiqua" w:hAnsiTheme="minorHAnsi" w:cstheme="minorHAnsi"/>
          <w:spacing w:val="-4"/>
        </w:rPr>
        <w:t>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health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eating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analyzing </w:t>
      </w:r>
      <w:r w:rsidRPr="00E14023">
        <w:rPr>
          <w:rFonts w:asciiTheme="minorHAnsi" w:eastAsia="Book Antiqua" w:hAnsiTheme="minorHAnsi" w:cstheme="minorHAnsi"/>
          <w:spacing w:val="-4"/>
        </w:rPr>
        <w:t>menu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recipe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-4"/>
        </w:rPr>
        <w:t>nutritiona</w:t>
      </w:r>
      <w:r w:rsidRPr="00E14023">
        <w:rPr>
          <w:rFonts w:asciiTheme="minorHAnsi" w:eastAsia="Book Antiqua" w:hAnsiTheme="minorHAnsi" w:cstheme="minorHAnsi"/>
        </w:rPr>
        <w:t xml:space="preserve">l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ade- </w:t>
      </w:r>
      <w:r w:rsidRPr="00E14023">
        <w:rPr>
          <w:rFonts w:asciiTheme="minorHAnsi" w:eastAsia="Book Antiqua" w:hAnsiTheme="minorHAnsi" w:cstheme="minorHAnsi"/>
          <w:spacing w:val="-4"/>
        </w:rPr>
        <w:t>quacy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-4"/>
        </w:rPr>
        <w:t>R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workin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wit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informa- </w:t>
      </w:r>
      <w:r w:rsidRPr="00E14023">
        <w:rPr>
          <w:rFonts w:asciiTheme="minorHAnsi" w:eastAsia="Book Antiqua" w:hAnsiTheme="minorHAnsi" w:cstheme="minorHAnsi"/>
          <w:spacing w:val="-4"/>
        </w:rPr>
        <w:t>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technolog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developin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health </w:t>
      </w:r>
      <w:r w:rsidRPr="00E14023">
        <w:rPr>
          <w:rFonts w:asciiTheme="minorHAnsi" w:eastAsia="Book Antiqua" w:hAnsiTheme="minorHAnsi" w:cstheme="minorHAnsi"/>
          <w:spacing w:val="-4"/>
        </w:rPr>
        <w:t>technologie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wan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showcase </w:t>
      </w:r>
      <w:r w:rsidRPr="00E14023">
        <w:rPr>
          <w:rFonts w:asciiTheme="minorHAnsi" w:eastAsia="Book Antiqua" w:hAnsiTheme="minorHAnsi" w:cstheme="minorHAnsi"/>
          <w:spacing w:val="-4"/>
        </w:rPr>
        <w:t>hi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he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experienc</w:t>
      </w:r>
      <w:r w:rsidRPr="00E14023">
        <w:rPr>
          <w:rFonts w:asciiTheme="minorHAnsi" w:eastAsia="Book Antiqua" w:hAnsiTheme="minorHAnsi" w:cstheme="minorHAnsi"/>
        </w:rPr>
        <w:t xml:space="preserve">e   </w:t>
      </w:r>
      <w:r w:rsidRPr="00E14023">
        <w:rPr>
          <w:rFonts w:asciiTheme="minorHAnsi" w:eastAsia="Book Antiqua" w:hAnsiTheme="minorHAnsi" w:cstheme="minorHAnsi"/>
          <w:spacing w:val="-4"/>
        </w:rPr>
        <w:t>workin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with </w:t>
      </w:r>
      <w:r w:rsidRPr="00E14023">
        <w:rPr>
          <w:rFonts w:asciiTheme="minorHAnsi" w:eastAsia="Book Antiqua" w:hAnsiTheme="minorHAnsi" w:cstheme="minorHAnsi"/>
          <w:spacing w:val="-4"/>
        </w:rPr>
        <w:t>dat</w:t>
      </w:r>
      <w:r w:rsidRPr="00E14023">
        <w:rPr>
          <w:rFonts w:asciiTheme="minorHAnsi" w:eastAsia="Book Antiqua" w:hAnsiTheme="minorHAnsi" w:cstheme="minorHAnsi"/>
        </w:rPr>
        <w:t xml:space="preserve">a  </w:t>
      </w:r>
      <w:r w:rsidRPr="00E14023">
        <w:rPr>
          <w:rFonts w:asciiTheme="minorHAnsi" w:eastAsia="Book Antiqua" w:hAnsiTheme="minorHAnsi" w:cstheme="minorHAnsi"/>
          <w:spacing w:val="-4"/>
        </w:rPr>
        <w:t>managemen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system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knowl- edg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-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law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regulation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protecting </w:t>
      </w:r>
      <w:r w:rsidRPr="00E14023">
        <w:rPr>
          <w:rFonts w:asciiTheme="minorHAnsi" w:eastAsia="Book Antiqua" w:hAnsiTheme="minorHAnsi" w:cstheme="minorHAnsi"/>
          <w:spacing w:val="-4"/>
        </w:rPr>
        <w:t>healt</w:t>
      </w:r>
      <w:r w:rsidRPr="00E14023">
        <w:rPr>
          <w:rFonts w:asciiTheme="minorHAnsi" w:eastAsia="Book Antiqua" w:hAnsiTheme="minorHAnsi" w:cstheme="minorHAnsi"/>
        </w:rPr>
        <w:t xml:space="preserve">h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dat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securit</w:t>
      </w:r>
      <w:r w:rsidRPr="00E14023">
        <w:rPr>
          <w:rFonts w:asciiTheme="minorHAnsi" w:eastAsia="Book Antiqua" w:hAnsiTheme="minorHAnsi" w:cstheme="minorHAnsi"/>
        </w:rPr>
        <w:t xml:space="preserve">y 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privac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(</w:t>
      </w:r>
      <w:r w:rsidRPr="00E14023">
        <w:rPr>
          <w:rFonts w:asciiTheme="minorHAnsi" w:eastAsia="Book Antiqua" w:hAnsiTheme="minorHAnsi" w:cstheme="minorHAnsi"/>
          <w:color w:val="000063"/>
          <w:spacing w:val="-4"/>
          <w:w w:val="106"/>
        </w:rPr>
        <w:t xml:space="preserve">Fig- </w:t>
      </w:r>
      <w:r w:rsidRPr="00E14023">
        <w:rPr>
          <w:rFonts w:asciiTheme="minorHAnsi" w:eastAsia="Book Antiqua" w:hAnsiTheme="minorHAnsi" w:cstheme="minorHAnsi"/>
          <w:color w:val="000063"/>
          <w:spacing w:val="-4"/>
        </w:rPr>
        <w:t>ur</w:t>
      </w:r>
      <w:r w:rsidRPr="00E14023">
        <w:rPr>
          <w:rFonts w:asciiTheme="minorHAnsi" w:eastAsia="Book Antiqua" w:hAnsiTheme="minorHAnsi" w:cstheme="minorHAnsi"/>
          <w:color w:val="000063"/>
        </w:rPr>
        <w:t>e</w:t>
      </w:r>
      <w:r w:rsidRPr="00E14023">
        <w:rPr>
          <w:rFonts w:asciiTheme="minorHAnsi" w:eastAsia="Book Antiqua" w:hAnsiTheme="minorHAnsi" w:cstheme="minorHAnsi"/>
          <w:color w:val="000063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000063"/>
          <w:spacing w:val="-4"/>
          <w:w w:val="111"/>
        </w:rPr>
        <w:t>2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4"/>
        </w:rPr>
        <w:t>).</w:t>
      </w:r>
    </w:p>
    <w:p w14:paraId="263F1908" w14:textId="0E1E3486" w:rsidR="009B1715" w:rsidRPr="00E14023" w:rsidRDefault="009B1715">
      <w:pPr>
        <w:spacing w:before="8" w:line="180" w:lineRule="exact"/>
        <w:rPr>
          <w:rFonts w:asciiTheme="minorHAnsi" w:hAnsiTheme="minorHAnsi" w:cstheme="minorHAnsi"/>
        </w:rPr>
      </w:pPr>
    </w:p>
    <w:p w14:paraId="5DB014EF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71FEFAD" w14:textId="77777777" w:rsidR="009B1715" w:rsidRPr="00E14023" w:rsidRDefault="00E14023">
      <w:pPr>
        <w:spacing w:before="35"/>
        <w:ind w:left="113"/>
        <w:rPr>
          <w:rFonts w:asciiTheme="minorHAnsi" w:eastAsia="Arial" w:hAnsiTheme="minorHAnsi" w:cstheme="minorHAnsi"/>
        </w:rPr>
        <w:sectPr w:rsidR="009B1715" w:rsidRPr="00E14023">
          <w:type w:val="continuous"/>
          <w:pgSz w:w="11520" w:h="15120"/>
          <w:pgMar w:top="540" w:right="720" w:bottom="280" w:left="740" w:header="720" w:footer="720" w:gutter="0"/>
          <w:cols w:space="720"/>
        </w:sectPr>
      </w:pPr>
      <w:r w:rsidRPr="00E14023">
        <w:rPr>
          <w:rFonts w:asciiTheme="minorHAnsi" w:eastAsia="Book Antiqua" w:hAnsiTheme="minorHAnsi" w:cstheme="minorHAnsi"/>
        </w:rPr>
        <w:lastRenderedPageBreak/>
        <w:t>©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hAnsiTheme="minorHAnsi" w:cstheme="minorHAnsi"/>
          <w:i/>
        </w:rPr>
        <w:t xml:space="preserve">2010 </w:t>
      </w:r>
      <w:r w:rsidRPr="00E14023">
        <w:rPr>
          <w:rFonts w:asciiTheme="minorHAnsi" w:hAnsiTheme="minorHAnsi" w:cstheme="minorHAnsi"/>
          <w:i/>
          <w:spacing w:val="3"/>
        </w:rPr>
        <w:t xml:space="preserve"> </w:t>
      </w:r>
      <w:r w:rsidRPr="00E14023">
        <w:rPr>
          <w:rFonts w:asciiTheme="minorHAnsi" w:hAnsiTheme="minorHAnsi" w:cstheme="minorHAnsi"/>
          <w:i/>
        </w:rPr>
        <w:t>by</w:t>
      </w:r>
      <w:r w:rsidRPr="00E14023">
        <w:rPr>
          <w:rFonts w:asciiTheme="minorHAnsi" w:hAnsiTheme="minorHAnsi" w:cstheme="minorHAnsi"/>
          <w:i/>
          <w:spacing w:val="27"/>
        </w:rPr>
        <w:t xml:space="preserve"> </w:t>
      </w:r>
      <w:r w:rsidRPr="00E14023">
        <w:rPr>
          <w:rFonts w:asciiTheme="minorHAnsi" w:hAnsiTheme="minorHAnsi" w:cstheme="minorHAnsi"/>
          <w:i/>
        </w:rPr>
        <w:t>the</w:t>
      </w:r>
      <w:r w:rsidRPr="00E14023">
        <w:rPr>
          <w:rFonts w:asciiTheme="minorHAnsi" w:hAnsiTheme="minorHAnsi" w:cstheme="minorHAnsi"/>
          <w:i/>
          <w:spacing w:val="41"/>
        </w:rPr>
        <w:t xml:space="preserve"> </w:t>
      </w:r>
      <w:r w:rsidRPr="00E14023">
        <w:rPr>
          <w:rFonts w:asciiTheme="minorHAnsi" w:hAnsiTheme="minorHAnsi" w:cstheme="minorHAnsi"/>
          <w:i/>
          <w:w w:val="112"/>
        </w:rPr>
        <w:t>American</w:t>
      </w:r>
      <w:r w:rsidRPr="00E14023">
        <w:rPr>
          <w:rFonts w:asciiTheme="minorHAnsi" w:hAnsiTheme="minorHAnsi" w:cstheme="minorHAnsi"/>
          <w:i/>
          <w:spacing w:val="17"/>
          <w:w w:val="112"/>
        </w:rPr>
        <w:t xml:space="preserve"> </w:t>
      </w:r>
      <w:r w:rsidRPr="00E14023">
        <w:rPr>
          <w:rFonts w:asciiTheme="minorHAnsi" w:hAnsiTheme="minorHAnsi" w:cstheme="minorHAnsi"/>
          <w:i/>
          <w:w w:val="112"/>
        </w:rPr>
        <w:t>Dietetic</w:t>
      </w:r>
      <w:r w:rsidRPr="00E14023">
        <w:rPr>
          <w:rFonts w:asciiTheme="minorHAnsi" w:hAnsiTheme="minorHAnsi" w:cstheme="minorHAnsi"/>
          <w:i/>
          <w:spacing w:val="-9"/>
          <w:w w:val="112"/>
        </w:rPr>
        <w:t xml:space="preserve"> </w:t>
      </w:r>
      <w:r w:rsidRPr="00E14023">
        <w:rPr>
          <w:rFonts w:asciiTheme="minorHAnsi" w:hAnsiTheme="minorHAnsi" w:cstheme="minorHAnsi"/>
          <w:i/>
          <w:w w:val="112"/>
        </w:rPr>
        <w:t>Association</w:t>
      </w:r>
      <w:r w:rsidRPr="00E14023">
        <w:rPr>
          <w:rFonts w:asciiTheme="minorHAnsi" w:hAnsiTheme="minorHAnsi" w:cstheme="minorHAnsi"/>
          <w:i/>
          <w:w w:val="112"/>
        </w:rPr>
        <w:t xml:space="preserve">                                                     </w:t>
      </w:r>
      <w:r w:rsidRPr="00E14023">
        <w:rPr>
          <w:rFonts w:asciiTheme="minorHAnsi" w:hAnsiTheme="minorHAnsi" w:cstheme="minorHAnsi"/>
          <w:i/>
          <w:spacing w:val="4"/>
          <w:w w:val="112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Journal</w:t>
      </w:r>
      <w:r w:rsidRPr="00E14023">
        <w:rPr>
          <w:rFonts w:asciiTheme="minorHAnsi" w:eastAsia="Arial" w:hAnsiTheme="minorHAnsi" w:cstheme="minorHAnsi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w w:val="76"/>
        </w:rPr>
        <w:t xml:space="preserve">the </w:t>
      </w:r>
      <w:r w:rsidRPr="00E14023">
        <w:rPr>
          <w:rFonts w:asciiTheme="minorHAnsi" w:eastAsia="Arial" w:hAnsiTheme="minorHAnsi" w:cstheme="minorHAnsi"/>
          <w:spacing w:val="1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w w:val="76"/>
        </w:rPr>
        <w:t>AMERICAN</w:t>
      </w:r>
      <w:r w:rsidRPr="00E14023">
        <w:rPr>
          <w:rFonts w:asciiTheme="minorHAnsi" w:eastAsia="Arial" w:hAnsiTheme="minorHAnsi" w:cstheme="minorHAnsi"/>
          <w:spacing w:val="11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w w:val="76"/>
        </w:rPr>
        <w:t>DIETETIC</w:t>
      </w:r>
      <w:r w:rsidRPr="00E14023">
        <w:rPr>
          <w:rFonts w:asciiTheme="minorHAnsi" w:eastAsia="Arial" w:hAnsiTheme="minorHAnsi" w:cstheme="minorHAnsi"/>
          <w:spacing w:val="-2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w w:val="76"/>
        </w:rPr>
        <w:t xml:space="preserve">ASSOCIATION     </w:t>
      </w:r>
      <w:r w:rsidRPr="00E14023">
        <w:rPr>
          <w:rFonts w:asciiTheme="minorHAnsi" w:eastAsia="Arial" w:hAnsiTheme="minorHAnsi" w:cstheme="minorHAnsi"/>
          <w:spacing w:val="16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353</w:t>
      </w:r>
    </w:p>
    <w:p w14:paraId="74A877CF" w14:textId="77777777" w:rsidR="009B1715" w:rsidRPr="00E14023" w:rsidRDefault="009B1715">
      <w:pPr>
        <w:spacing w:before="9" w:line="140" w:lineRule="exact"/>
        <w:rPr>
          <w:rFonts w:asciiTheme="minorHAnsi" w:hAnsiTheme="minorHAnsi" w:cstheme="minorHAnsi"/>
        </w:rPr>
      </w:pPr>
    </w:p>
    <w:p w14:paraId="7E09249A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FCE1112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F71B362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1095331" w14:textId="77777777" w:rsidR="00E14023" w:rsidRPr="00E14023" w:rsidRDefault="00E14023">
      <w:pPr>
        <w:spacing w:line="180" w:lineRule="exact"/>
        <w:ind w:left="3618" w:right="3165"/>
        <w:jc w:val="center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t>Guto Bostock</w:t>
      </w:r>
    </w:p>
    <w:p w14:paraId="7A599FC7" w14:textId="56EF2FCB" w:rsidR="009B1715" w:rsidRPr="00E14023" w:rsidRDefault="00E14023">
      <w:pPr>
        <w:spacing w:line="180" w:lineRule="exact"/>
        <w:ind w:left="3618" w:right="3165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1"/>
        </w:rPr>
        <w:t>321</w:t>
      </w:r>
      <w:r w:rsidRPr="00E14023">
        <w:rPr>
          <w:rFonts w:asciiTheme="minorHAnsi" w:eastAsia="Arial" w:hAnsiTheme="minorHAnsi" w:cstheme="minorHAnsi"/>
          <w:spacing w:val="3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South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Street,</w:t>
      </w:r>
      <w:r w:rsidRPr="00E14023">
        <w:rPr>
          <w:rFonts w:asciiTheme="minorHAnsi" w:eastAsia="Arial" w:hAnsiTheme="minorHAnsi" w:cstheme="minorHAnsi"/>
          <w:spacing w:val="3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Someplace,</w:t>
      </w:r>
      <w:r w:rsidRPr="00E14023">
        <w:rPr>
          <w:rFonts w:asciiTheme="minorHAnsi" w:eastAsia="Arial" w:hAnsiTheme="minorHAnsi" w:cstheme="minorHAnsi"/>
          <w:spacing w:val="2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 xml:space="preserve">PA </w:t>
      </w:r>
      <w:r w:rsidRPr="00E14023">
        <w:rPr>
          <w:rFonts w:asciiTheme="minorHAnsi" w:eastAsia="Arial" w:hAnsiTheme="minorHAnsi" w:cstheme="minorHAnsi"/>
          <w:w w:val="86"/>
        </w:rPr>
        <w:t>43210</w:t>
      </w:r>
    </w:p>
    <w:p w14:paraId="5B539246" w14:textId="3FC58326" w:rsidR="009B1715" w:rsidRPr="00E14023" w:rsidRDefault="00E14023">
      <w:pPr>
        <w:spacing w:before="2" w:line="200" w:lineRule="exact"/>
        <w:ind w:left="3719" w:right="3266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7"/>
        </w:rPr>
        <w:t>H:</w:t>
      </w:r>
      <w:r w:rsidRPr="00E14023">
        <w:rPr>
          <w:rFonts w:asciiTheme="minorHAnsi" w:eastAsia="Arial" w:hAnsiTheme="minorHAnsi" w:cstheme="minorHAnsi"/>
          <w:spacing w:val="-1"/>
          <w:w w:val="87"/>
        </w:rPr>
        <w:t xml:space="preserve"> </w:t>
      </w:r>
      <w:r w:rsidRPr="00E14023">
        <w:rPr>
          <w:rFonts w:asciiTheme="minorHAnsi" w:eastAsia="Arial" w:hAnsiTheme="minorHAnsi" w:cstheme="minorHAnsi"/>
          <w:w w:val="87"/>
        </w:rPr>
        <w:t>(098)</w:t>
      </w:r>
      <w:r w:rsidRPr="00E14023">
        <w:rPr>
          <w:rFonts w:asciiTheme="minorHAnsi" w:eastAsia="Arial" w:hAnsiTheme="minorHAnsi" w:cstheme="minorHAnsi"/>
          <w:spacing w:val="-5"/>
          <w:w w:val="87"/>
        </w:rPr>
        <w:t xml:space="preserve"> </w:t>
      </w:r>
      <w:r w:rsidRPr="00E14023">
        <w:rPr>
          <w:rFonts w:asciiTheme="minorHAnsi" w:eastAsia="Arial" w:hAnsiTheme="minorHAnsi" w:cstheme="minorHAnsi"/>
          <w:w w:val="87"/>
        </w:rPr>
        <w:t>765-4321</w:t>
      </w:r>
      <w:r w:rsidRPr="00E14023">
        <w:rPr>
          <w:rFonts w:asciiTheme="minorHAnsi" w:eastAsia="Arial" w:hAnsiTheme="minorHAnsi" w:cstheme="minorHAnsi"/>
          <w:spacing w:val="16"/>
          <w:w w:val="87"/>
        </w:rPr>
        <w:t xml:space="preserve"> </w:t>
      </w:r>
      <w:hyperlink r:id="rId5">
        <w:r w:rsidRPr="00E14023">
          <w:rPr>
            <w:rFonts w:asciiTheme="minorHAnsi" w:eastAsia="Arial" w:hAnsiTheme="minorHAnsi" w:cstheme="minorHAnsi"/>
            <w:w w:val="87"/>
          </w:rPr>
          <w:t>C:</w:t>
        </w:r>
        <w:r w:rsidRPr="00E14023">
          <w:rPr>
            <w:rFonts w:asciiTheme="minorHAnsi" w:eastAsia="Arial" w:hAnsiTheme="minorHAnsi" w:cstheme="minorHAnsi"/>
            <w:spacing w:val="-5"/>
            <w:w w:val="87"/>
          </w:rPr>
          <w:t xml:space="preserve"> </w:t>
        </w:r>
        <w:r w:rsidRPr="00E14023">
          <w:rPr>
            <w:rFonts w:asciiTheme="minorHAnsi" w:eastAsia="Arial" w:hAnsiTheme="minorHAnsi" w:cstheme="minorHAnsi"/>
            <w:w w:val="87"/>
          </w:rPr>
          <w:t>(123)</w:t>
        </w:r>
        <w:r w:rsidRPr="00E14023">
          <w:rPr>
            <w:rFonts w:asciiTheme="minorHAnsi" w:eastAsia="Arial" w:hAnsiTheme="minorHAnsi" w:cstheme="minorHAnsi"/>
            <w:spacing w:val="-5"/>
            <w:w w:val="87"/>
          </w:rPr>
          <w:t xml:space="preserve"> </w:t>
        </w:r>
        <w:r w:rsidRPr="00E14023">
          <w:rPr>
            <w:rFonts w:asciiTheme="minorHAnsi" w:eastAsia="Arial" w:hAnsiTheme="minorHAnsi" w:cstheme="minorHAnsi"/>
            <w:w w:val="87"/>
          </w:rPr>
          <w:t>346-7890</w:t>
        </w:r>
      </w:hyperlink>
      <w:r w:rsidRPr="00E14023">
        <w:rPr>
          <w:rFonts w:asciiTheme="minorHAnsi" w:eastAsia="Arial" w:hAnsiTheme="minorHAnsi" w:cstheme="minorHAnsi"/>
          <w:w w:val="87"/>
        </w:rPr>
        <w:t xml:space="preserve"> </w:t>
      </w:r>
      <w:hyperlink r:id="rId6" w:history="1">
        <w:r w:rsidRPr="00E14023">
          <w:rPr>
            <w:rStyle w:val="Hyperlink"/>
            <w:rFonts w:asciiTheme="minorHAnsi" w:eastAsia="Arial" w:hAnsiTheme="minorHAnsi" w:cstheme="minorHAnsi"/>
            <w:w w:val="83"/>
          </w:rPr>
          <w:t>guto@gmail.com</w:t>
        </w:r>
      </w:hyperlink>
    </w:p>
    <w:p w14:paraId="301F605F" w14:textId="77777777" w:rsidR="009B1715" w:rsidRPr="00E14023" w:rsidRDefault="009B1715">
      <w:pPr>
        <w:spacing w:before="11" w:line="220" w:lineRule="exact"/>
        <w:rPr>
          <w:rFonts w:asciiTheme="minorHAnsi" w:hAnsiTheme="minorHAnsi" w:cstheme="minorHAnsi"/>
        </w:rPr>
      </w:pPr>
    </w:p>
    <w:p w14:paraId="3EC0E74A" w14:textId="77777777" w:rsidR="009B1715" w:rsidRPr="00E14023" w:rsidRDefault="00E14023">
      <w:pPr>
        <w:ind w:left="52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3"/>
        </w:rPr>
        <w:t>Skills</w:t>
      </w:r>
      <w:r w:rsidRPr="00E14023">
        <w:rPr>
          <w:rFonts w:asciiTheme="minorHAnsi" w:eastAsia="Arial" w:hAnsiTheme="minorHAnsi" w:cstheme="minorHAnsi"/>
          <w:b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Summary</w:t>
      </w:r>
    </w:p>
    <w:p w14:paraId="0975E65E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Critical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thinking</w:t>
      </w:r>
      <w:r w:rsidRPr="00E14023">
        <w:rPr>
          <w:rFonts w:asciiTheme="minorHAnsi" w:eastAsia="Arial" w:hAnsiTheme="minorHAnsi" w:cstheme="minorHAnsi"/>
          <w:spacing w:val="30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integrate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facts,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informed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opinions,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active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listening,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observations.</w:t>
      </w:r>
    </w:p>
    <w:p w14:paraId="0B134785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Decision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making,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problem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solving,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collaboration.</w:t>
      </w:r>
    </w:p>
    <w:p w14:paraId="7DAB6299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Medical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therapy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counseling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individuals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adult</w:t>
      </w:r>
      <w:r w:rsidRPr="00E14023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pediatric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diabetes.</w:t>
      </w:r>
    </w:p>
    <w:p w14:paraId="32F28B02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Instructor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for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classes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diabetes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self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management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for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Type</w:t>
      </w:r>
      <w:r w:rsidRPr="00E14023">
        <w:rPr>
          <w:rFonts w:asciiTheme="minorHAnsi" w:eastAsia="Arial" w:hAnsiTheme="minorHAnsi" w:cstheme="minorHAnsi"/>
          <w:spacing w:val="7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1</w:t>
      </w:r>
      <w:r w:rsidRPr="00E14023">
        <w:rPr>
          <w:rFonts w:asciiTheme="minorHAnsi" w:eastAsia="Arial" w:hAnsiTheme="minorHAnsi" w:cstheme="minorHAnsi"/>
          <w:spacing w:val="-4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and</w:t>
      </w:r>
      <w:r w:rsidRPr="00E14023">
        <w:rPr>
          <w:rFonts w:asciiTheme="minorHAnsi" w:eastAsia="Arial" w:hAnsiTheme="minorHAnsi" w:cstheme="minorHAnsi"/>
          <w:spacing w:val="26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Type</w:t>
      </w:r>
      <w:r w:rsidRPr="00E14023">
        <w:rPr>
          <w:rFonts w:asciiTheme="minorHAnsi" w:eastAsia="Arial" w:hAnsiTheme="minorHAnsi" w:cstheme="minorHAnsi"/>
          <w:spacing w:val="16"/>
          <w:w w:val="80"/>
        </w:rPr>
        <w:t xml:space="preserve"> </w:t>
      </w:r>
      <w:r w:rsidRPr="00E14023">
        <w:rPr>
          <w:rFonts w:asciiTheme="minorHAnsi" w:eastAsia="Arial" w:hAnsiTheme="minorHAnsi" w:cstheme="minorHAnsi"/>
        </w:rPr>
        <w:t>2</w:t>
      </w:r>
      <w:r w:rsidRPr="00E14023">
        <w:rPr>
          <w:rFonts w:asciiTheme="minorHAnsi" w:eastAsia="Arial" w:hAnsiTheme="minorHAnsi" w:cstheme="minorHAnsi"/>
          <w:spacing w:val="-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diabetes.</w:t>
      </w:r>
    </w:p>
    <w:p w14:paraId="1DCB9648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Strong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interpersonal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skills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establish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productive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working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relationships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with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multidisciplinary </w:t>
      </w:r>
      <w:r w:rsidRPr="00E14023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team</w:t>
      </w:r>
      <w:r w:rsidRPr="00E14023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support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services.</w:t>
      </w:r>
    </w:p>
    <w:p w14:paraId="265117BB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Communicate</w:t>
      </w:r>
      <w:r w:rsidRPr="00E14023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effectively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both</w:t>
      </w:r>
      <w:r w:rsidRPr="00E14023">
        <w:rPr>
          <w:rFonts w:asciiTheme="minorHAnsi" w:eastAsia="Arial" w:hAnsiTheme="minorHAnsi" w:cstheme="minorHAnsi"/>
          <w:spacing w:val="1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written</w:t>
      </w:r>
      <w:r w:rsidRPr="00E14023">
        <w:rPr>
          <w:rFonts w:asciiTheme="minorHAnsi" w:eastAsia="Arial" w:hAnsiTheme="minorHAnsi" w:cstheme="minorHAnsi"/>
          <w:spacing w:val="3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and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verbal</w:t>
      </w:r>
      <w:r w:rsidRPr="00E14023">
        <w:rPr>
          <w:rFonts w:asciiTheme="minorHAnsi" w:eastAsia="Arial" w:hAnsiTheme="minorHAnsi" w:cstheme="minorHAnsi"/>
          <w:spacing w:val="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form</w:t>
      </w:r>
      <w:r w:rsidRPr="00E14023">
        <w:rPr>
          <w:rFonts w:asciiTheme="minorHAnsi" w:eastAsia="Arial" w:hAnsiTheme="minorHAnsi" w:cstheme="minorHAnsi"/>
          <w:spacing w:val="25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patients,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public,</w:t>
      </w:r>
      <w:r w:rsidRPr="00E14023">
        <w:rPr>
          <w:rFonts w:asciiTheme="minorHAnsi" w:eastAsia="Arial" w:hAnsiTheme="minorHAnsi" w:cstheme="minorHAnsi"/>
          <w:spacing w:val="23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medical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staff,</w:t>
      </w:r>
      <w:r w:rsidRPr="00E14023">
        <w:rPr>
          <w:rFonts w:asciiTheme="minorHAnsi" w:eastAsia="Arial" w:hAnsiTheme="minorHAnsi" w:cstheme="minorHAnsi"/>
          <w:spacing w:val="26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and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physicians.</w:t>
      </w:r>
    </w:p>
    <w:p w14:paraId="10083708" w14:textId="77777777" w:rsidR="009B1715" w:rsidRPr="00E14023" w:rsidRDefault="009B1715">
      <w:pPr>
        <w:spacing w:before="12" w:line="220" w:lineRule="exact"/>
        <w:rPr>
          <w:rFonts w:asciiTheme="minorHAnsi" w:hAnsiTheme="minorHAnsi" w:cstheme="minorHAnsi"/>
        </w:rPr>
      </w:pPr>
    </w:p>
    <w:p w14:paraId="2633D612" w14:textId="77777777" w:rsidR="009B1715" w:rsidRPr="00E14023" w:rsidRDefault="00E14023">
      <w:pPr>
        <w:ind w:left="52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1"/>
        </w:rPr>
        <w:t>Professional</w:t>
      </w:r>
      <w:r w:rsidRPr="00E14023">
        <w:rPr>
          <w:rFonts w:asciiTheme="minorHAnsi" w:eastAsia="Arial" w:hAnsiTheme="minorHAnsi" w:cstheme="minorHAnsi"/>
          <w:b/>
          <w:spacing w:val="3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1"/>
        </w:rPr>
        <w:t>Experience</w:t>
      </w:r>
    </w:p>
    <w:p w14:paraId="2DA831CE" w14:textId="77777777" w:rsidR="009B1715" w:rsidRPr="00E14023" w:rsidRDefault="00E14023">
      <w:pPr>
        <w:spacing w:line="200" w:lineRule="exact"/>
        <w:ind w:left="52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7"/>
        </w:rPr>
        <w:t>11/2005</w:t>
      </w:r>
      <w:r w:rsidRPr="00E14023">
        <w:rPr>
          <w:rFonts w:asciiTheme="minorHAnsi" w:eastAsia="Arial" w:hAnsiTheme="minorHAnsi" w:cstheme="minorHAnsi"/>
          <w:i/>
          <w:spacing w:val="16"/>
          <w:w w:val="87"/>
        </w:rPr>
        <w:t xml:space="preserve"> </w:t>
      </w:r>
      <w:r w:rsidRPr="00E14023">
        <w:rPr>
          <w:rFonts w:asciiTheme="minorHAnsi" w:eastAsia="Arial" w:hAnsiTheme="minorHAnsi" w:cstheme="minorHAnsi"/>
          <w:i/>
        </w:rPr>
        <w:t>–</w:t>
      </w:r>
      <w:r w:rsidRPr="00E14023">
        <w:rPr>
          <w:rFonts w:asciiTheme="minorHAnsi" w:eastAsia="Arial" w:hAnsiTheme="minorHAnsi" w:cstheme="minorHAnsi"/>
          <w:i/>
          <w:spacing w:val="-1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0"/>
        </w:rPr>
        <w:t>Present</w:t>
      </w:r>
      <w:r w:rsidRPr="00E14023">
        <w:rPr>
          <w:rFonts w:asciiTheme="minorHAnsi" w:eastAsia="Arial" w:hAnsiTheme="minorHAnsi" w:cstheme="minorHAnsi"/>
          <w:i/>
          <w:w w:val="80"/>
        </w:rPr>
        <w:t xml:space="preserve">        </w:t>
      </w:r>
      <w:r w:rsidRPr="00E14023">
        <w:rPr>
          <w:rFonts w:asciiTheme="minorHAnsi" w:eastAsia="Arial" w:hAnsiTheme="minorHAnsi" w:cstheme="minorHAnsi"/>
          <w:i/>
          <w:spacing w:val="7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0"/>
        </w:rPr>
        <w:t>Clinical</w:t>
      </w:r>
      <w:r w:rsidRPr="00E14023">
        <w:rPr>
          <w:rFonts w:asciiTheme="minorHAnsi" w:eastAsia="Arial" w:hAnsiTheme="minorHAnsi" w:cstheme="minorHAnsi"/>
          <w:i/>
          <w:spacing w:val="32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0"/>
        </w:rPr>
        <w:t xml:space="preserve">Dietitian/Diabetes </w:t>
      </w:r>
      <w:r w:rsidRPr="00E14023">
        <w:rPr>
          <w:rFonts w:asciiTheme="minorHAnsi" w:eastAsia="Arial" w:hAnsiTheme="minorHAnsi" w:cstheme="minorHAnsi"/>
          <w:i/>
          <w:spacing w:val="22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0"/>
        </w:rPr>
        <w:t xml:space="preserve">Educator        </w:t>
      </w:r>
      <w:r w:rsidRPr="00E14023">
        <w:rPr>
          <w:rFonts w:asciiTheme="minorHAnsi" w:eastAsia="Arial" w:hAnsiTheme="minorHAnsi" w:cstheme="minorHAnsi"/>
          <w:i/>
          <w:spacing w:val="8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0"/>
        </w:rPr>
        <w:t>Medical</w:t>
      </w:r>
      <w:r w:rsidRPr="00E14023">
        <w:rPr>
          <w:rFonts w:asciiTheme="minorHAnsi" w:eastAsia="Arial" w:hAnsiTheme="minorHAnsi" w:cstheme="minorHAnsi"/>
          <w:i/>
          <w:spacing w:val="39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0"/>
        </w:rPr>
        <w:t>Center,</w:t>
      </w:r>
      <w:r w:rsidRPr="00E14023">
        <w:rPr>
          <w:rFonts w:asciiTheme="minorHAnsi" w:eastAsia="Arial" w:hAnsiTheme="minorHAnsi" w:cstheme="minorHAnsi"/>
          <w:i/>
          <w:spacing w:val="26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0"/>
        </w:rPr>
        <w:t>Somewhere,  PA</w:t>
      </w:r>
    </w:p>
    <w:p w14:paraId="288B6755" w14:textId="77777777" w:rsidR="009B1715" w:rsidRPr="00E14023" w:rsidRDefault="00E14023">
      <w:pPr>
        <w:spacing w:before="2" w:line="200" w:lineRule="exact"/>
        <w:ind w:left="896" w:right="72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Conduct</w:t>
      </w:r>
      <w:r w:rsidRPr="00E14023">
        <w:rPr>
          <w:rFonts w:asciiTheme="minorHAnsi" w:eastAsia="Arial" w:hAnsiTheme="minorHAnsi" w:cstheme="minorHAnsi"/>
          <w:spacing w:val="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assessment</w:t>
      </w:r>
      <w:r w:rsidRPr="00E14023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when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warranted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by</w:t>
      </w:r>
      <w:r w:rsidRPr="00E14023">
        <w:rPr>
          <w:rFonts w:asciiTheme="minorHAnsi" w:eastAsia="Arial" w:hAnsiTheme="minorHAnsi" w:cstheme="minorHAnsi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patient’s</w:t>
      </w:r>
      <w:r w:rsidRPr="00E14023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needs</w:t>
      </w:r>
      <w:r w:rsidRPr="00E14023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conditions.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Review</w:t>
      </w:r>
      <w:r w:rsidRPr="00E14023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dietary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intake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factors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that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 xml:space="preserve">affect </w:t>
      </w:r>
      <w:r w:rsidRPr="00E14023">
        <w:rPr>
          <w:rFonts w:asciiTheme="minorHAnsi" w:eastAsia="Arial" w:hAnsiTheme="minorHAnsi" w:cstheme="minorHAnsi"/>
          <w:w w:val="83"/>
        </w:rPr>
        <w:t>health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conditions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nutritional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risk.</w:t>
      </w:r>
      <w:r w:rsidRPr="00E14023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Evaluate</w:t>
      </w:r>
      <w:r w:rsidRPr="00E14023">
        <w:rPr>
          <w:rFonts w:asciiTheme="minorHAnsi" w:eastAsia="Arial" w:hAnsiTheme="minorHAnsi" w:cstheme="minorHAnsi"/>
          <w:spacing w:val="-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health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disease</w:t>
      </w:r>
      <w:r w:rsidRPr="00E14023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conditions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nutrition-related </w:t>
      </w:r>
      <w:r w:rsidRPr="00E14023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consequences.</w:t>
      </w:r>
    </w:p>
    <w:p w14:paraId="0707E3E6" w14:textId="77777777" w:rsidR="009B1715" w:rsidRPr="00E14023" w:rsidRDefault="00E14023">
      <w:pPr>
        <w:spacing w:line="18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Interpret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blood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glucose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results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recommend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adjustments</w:t>
      </w:r>
      <w:r w:rsidRPr="00E14023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food,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insulin,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medication.</w:t>
      </w:r>
    </w:p>
    <w:p w14:paraId="54BEB4FD" w14:textId="77777777" w:rsidR="009B1715" w:rsidRPr="00E14023" w:rsidRDefault="00E14023">
      <w:pPr>
        <w:spacing w:before="1" w:line="200" w:lineRule="exact"/>
        <w:ind w:left="896" w:right="124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Assess</w:t>
      </w:r>
      <w:r w:rsidRPr="00E14023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educational</w:t>
      </w:r>
      <w:r w:rsidRPr="00E14023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needs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provide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nutrition</w:t>
      </w:r>
      <w:r w:rsidRPr="00E14023">
        <w:rPr>
          <w:rFonts w:asciiTheme="minorHAnsi" w:eastAsia="Arial" w:hAnsiTheme="minorHAnsi" w:cstheme="minorHAnsi"/>
          <w:spacing w:val="3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counseling</w:t>
      </w:r>
      <w:r w:rsidRPr="00E14023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for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diabetes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patients</w:t>
      </w:r>
      <w:r w:rsidRPr="00E14023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their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families</w:t>
      </w:r>
      <w:r w:rsidRPr="00E14023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based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individual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needs, </w:t>
      </w:r>
      <w:r w:rsidRPr="00E14023">
        <w:rPr>
          <w:rFonts w:asciiTheme="minorHAnsi" w:eastAsia="Arial" w:hAnsiTheme="minorHAnsi" w:cstheme="minorHAnsi"/>
          <w:w w:val="83"/>
        </w:rPr>
        <w:t>including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nutrient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requirements,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knowledge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abilities,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medical,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economic,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social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situation.</w:t>
      </w:r>
    </w:p>
    <w:p w14:paraId="33321DDC" w14:textId="77777777" w:rsidR="009B1715" w:rsidRPr="00E14023" w:rsidRDefault="00E14023">
      <w:pPr>
        <w:spacing w:line="200" w:lineRule="exact"/>
        <w:ind w:left="896" w:right="247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Devise</w:t>
      </w:r>
      <w:r w:rsidRPr="00E14023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meal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plans,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teach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carbohydrate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counting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perform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nutrition-related </w:t>
      </w:r>
      <w:r w:rsidRPr="00E14023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functions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addition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pattern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management, insulin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initiation</w:t>
      </w:r>
      <w:r w:rsidRPr="00E14023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delivery,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home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glucose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meter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monitoring,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ketone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testing,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glucagon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administration.</w:t>
      </w:r>
    </w:p>
    <w:p w14:paraId="24B0537F" w14:textId="77777777" w:rsidR="009B1715" w:rsidRPr="00E14023" w:rsidRDefault="00E14023">
      <w:pPr>
        <w:spacing w:line="200" w:lineRule="exact"/>
        <w:ind w:left="896" w:right="314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Provide appropriate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follow-up </w:t>
      </w:r>
      <w:r w:rsidRPr="00E14023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accordance</w:t>
      </w:r>
      <w:r w:rsidRPr="00E14023">
        <w:rPr>
          <w:rFonts w:asciiTheme="minorHAnsi" w:eastAsia="Arial" w:hAnsiTheme="minorHAnsi" w:cstheme="minorHAnsi"/>
          <w:spacing w:val="-1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with</w:t>
      </w:r>
      <w:r w:rsidRPr="00E14023">
        <w:rPr>
          <w:rFonts w:asciiTheme="minorHAnsi" w:eastAsia="Arial" w:hAnsiTheme="minorHAnsi" w:cstheme="minorHAnsi"/>
          <w:spacing w:val="31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the</w:t>
      </w:r>
      <w:r w:rsidRPr="00E14023">
        <w:rPr>
          <w:rFonts w:asciiTheme="minorHAnsi" w:eastAsia="Arial" w:hAnsiTheme="minorHAnsi" w:cstheme="minorHAnsi"/>
          <w:spacing w:val="15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patient’s</w:t>
      </w:r>
      <w:r w:rsidRPr="00E14023">
        <w:rPr>
          <w:rFonts w:asciiTheme="minorHAnsi" w:eastAsia="Arial" w:hAnsiTheme="minorHAnsi" w:cstheme="minorHAnsi"/>
          <w:spacing w:val="25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treatment</w:t>
      </w:r>
      <w:r w:rsidRPr="00E14023">
        <w:rPr>
          <w:rFonts w:asciiTheme="minorHAnsi" w:eastAsia="Arial" w:hAnsiTheme="minorHAnsi" w:cstheme="minorHAnsi"/>
          <w:spacing w:val="26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goals,</w:t>
      </w:r>
      <w:r w:rsidRPr="00E14023">
        <w:rPr>
          <w:rFonts w:asciiTheme="minorHAnsi" w:eastAsia="Arial" w:hAnsiTheme="minorHAnsi" w:cstheme="minorHAnsi"/>
          <w:spacing w:val="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referring</w:t>
      </w:r>
      <w:r w:rsidRPr="00E14023">
        <w:rPr>
          <w:rFonts w:asciiTheme="minorHAnsi" w:eastAsia="Arial" w:hAnsiTheme="minorHAnsi" w:cstheme="minorHAnsi"/>
          <w:spacing w:val="25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patients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for</w:t>
      </w:r>
      <w:r w:rsidRPr="00E14023">
        <w:rPr>
          <w:rFonts w:asciiTheme="minorHAnsi" w:eastAsia="Arial" w:hAnsiTheme="minorHAnsi" w:cstheme="minorHAnsi"/>
          <w:spacing w:val="20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outpatient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 xml:space="preserve">counseling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community</w:t>
      </w:r>
      <w:r w:rsidRPr="00E14023">
        <w:rPr>
          <w:rFonts w:asciiTheme="minorHAnsi" w:eastAsia="Arial" w:hAnsiTheme="minorHAnsi" w:cstheme="minorHAnsi"/>
          <w:spacing w:val="3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home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health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services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as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appropriate.</w:t>
      </w:r>
    </w:p>
    <w:p w14:paraId="1B7FE90F" w14:textId="77777777" w:rsidR="009B1715" w:rsidRPr="00E14023" w:rsidRDefault="00E14023">
      <w:pPr>
        <w:spacing w:line="18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Provide</w:t>
      </w:r>
      <w:r w:rsidRPr="00E14023">
        <w:rPr>
          <w:rFonts w:asciiTheme="minorHAnsi" w:eastAsia="Arial" w:hAnsiTheme="minorHAnsi" w:cstheme="minorHAnsi"/>
          <w:spacing w:val="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demonstrations</w:t>
      </w:r>
      <w:r w:rsidRPr="00E14023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discussions</w:t>
      </w:r>
      <w:r w:rsidRPr="00E14023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develop</w:t>
      </w:r>
      <w:r w:rsidRPr="00E14023">
        <w:rPr>
          <w:rFonts w:asciiTheme="minorHAnsi" w:eastAsia="Arial" w:hAnsiTheme="minorHAnsi" w:cstheme="minorHAnsi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lesson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plans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educational</w:t>
      </w:r>
      <w:r w:rsidRPr="00E14023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handouts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diabetes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awareness.</w:t>
      </w:r>
    </w:p>
    <w:p w14:paraId="151CA797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Conducted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series</w:t>
      </w:r>
      <w:r w:rsidRPr="00E14023">
        <w:rPr>
          <w:rFonts w:asciiTheme="minorHAnsi" w:eastAsia="Arial" w:hAnsiTheme="minorHAnsi" w:cstheme="minorHAnsi"/>
          <w:spacing w:val="24"/>
          <w:w w:val="81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lectures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pharmacy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students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on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nutrient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drug</w:t>
      </w:r>
      <w:r w:rsidRPr="00E14023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interactions.</w:t>
      </w:r>
    </w:p>
    <w:p w14:paraId="0755F5BF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Facilitate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diabetes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support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group,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arranged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speakers,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provide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participants</w:t>
      </w:r>
      <w:r w:rsidRPr="00E14023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with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nutritional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information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support.</w:t>
      </w:r>
    </w:p>
    <w:p w14:paraId="07C1421C" w14:textId="77777777" w:rsidR="009B1715" w:rsidRPr="00E14023" w:rsidRDefault="009B1715">
      <w:pPr>
        <w:spacing w:before="2" w:line="100" w:lineRule="exact"/>
        <w:rPr>
          <w:rFonts w:asciiTheme="minorHAnsi" w:hAnsiTheme="minorHAnsi" w:cstheme="minorHAnsi"/>
        </w:rPr>
      </w:pPr>
    </w:p>
    <w:p w14:paraId="1C11D59C" w14:textId="77777777" w:rsidR="009B1715" w:rsidRPr="00E14023" w:rsidRDefault="00E14023">
      <w:pPr>
        <w:ind w:left="52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7"/>
        </w:rPr>
        <w:t>5/1999</w:t>
      </w:r>
      <w:r w:rsidRPr="00E14023">
        <w:rPr>
          <w:rFonts w:asciiTheme="minorHAnsi" w:eastAsia="Arial" w:hAnsiTheme="minorHAnsi" w:cstheme="minorHAnsi"/>
          <w:i/>
          <w:spacing w:val="16"/>
          <w:w w:val="87"/>
        </w:rPr>
        <w:t xml:space="preserve"> </w:t>
      </w:r>
      <w:r w:rsidRPr="00E14023">
        <w:rPr>
          <w:rFonts w:asciiTheme="minorHAnsi" w:eastAsia="Arial" w:hAnsiTheme="minorHAnsi" w:cstheme="minorHAnsi"/>
          <w:i/>
        </w:rPr>
        <w:t>–</w:t>
      </w:r>
      <w:r w:rsidRPr="00E14023">
        <w:rPr>
          <w:rFonts w:asciiTheme="minorHAnsi" w:eastAsia="Arial" w:hAnsiTheme="minorHAnsi" w:cstheme="minorHAnsi"/>
          <w:i/>
          <w:spacing w:val="-1"/>
        </w:rPr>
        <w:t xml:space="preserve"> </w:t>
      </w:r>
      <w:r w:rsidRPr="00E14023">
        <w:rPr>
          <w:rFonts w:asciiTheme="minorHAnsi" w:eastAsia="Arial" w:hAnsiTheme="minorHAnsi" w:cstheme="minorHAnsi"/>
          <w:i/>
        </w:rPr>
        <w:t xml:space="preserve">11/2005    </w:t>
      </w:r>
      <w:r w:rsidRPr="00E14023">
        <w:rPr>
          <w:rFonts w:asciiTheme="minorHAnsi" w:eastAsia="Arial" w:hAnsiTheme="minorHAnsi" w:cstheme="minorHAnsi"/>
          <w:i/>
          <w:spacing w:val="47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Clinical</w:t>
      </w:r>
      <w:r w:rsidRPr="00E14023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</w:rPr>
        <w:t>Dietitian</w:t>
      </w:r>
      <w:r w:rsidRPr="00E14023">
        <w:rPr>
          <w:rFonts w:asciiTheme="minorHAnsi" w:eastAsia="Arial" w:hAnsiTheme="minorHAnsi" w:cstheme="minorHAnsi"/>
          <w:i/>
        </w:rPr>
        <w:t xml:space="preserve">                             </w:t>
      </w:r>
      <w:r w:rsidRPr="00E14023">
        <w:rPr>
          <w:rFonts w:asciiTheme="minorHAnsi" w:eastAsia="Arial" w:hAnsiTheme="minorHAnsi" w:cstheme="minorHAnsi"/>
          <w:i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>The</w:t>
      </w:r>
      <w:r w:rsidRPr="00E14023">
        <w:rPr>
          <w:rFonts w:asciiTheme="minorHAnsi" w:eastAsia="Arial" w:hAnsiTheme="minorHAnsi" w:cstheme="minorHAnsi"/>
          <w:i/>
          <w:spacing w:val="20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>Place</w:t>
      </w:r>
      <w:r w:rsidRPr="00E14023">
        <w:rPr>
          <w:rFonts w:asciiTheme="minorHAnsi" w:eastAsia="Arial" w:hAnsiTheme="minorHAnsi" w:cstheme="minorHAnsi"/>
          <w:i/>
          <w:spacing w:val="20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>for</w:t>
      </w:r>
      <w:r w:rsidRPr="00E14023">
        <w:rPr>
          <w:rFonts w:asciiTheme="minorHAnsi" w:eastAsia="Arial" w:hAnsiTheme="minorHAnsi" w:cstheme="minorHAnsi"/>
          <w:i/>
          <w:spacing w:val="33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>Health</w:t>
      </w:r>
      <w:r w:rsidRPr="00E14023">
        <w:rPr>
          <w:rFonts w:asciiTheme="minorHAnsi" w:eastAsia="Arial" w:hAnsiTheme="minorHAnsi" w:cstheme="minorHAnsi"/>
          <w:i/>
          <w:spacing w:val="31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>Care,</w:t>
      </w:r>
      <w:r w:rsidRPr="00E14023">
        <w:rPr>
          <w:rFonts w:asciiTheme="minorHAnsi" w:eastAsia="Arial" w:hAnsiTheme="minorHAnsi" w:cstheme="minorHAnsi"/>
          <w:i/>
          <w:spacing w:val="20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 xml:space="preserve">Wheatburg, </w:t>
      </w:r>
      <w:r w:rsidRPr="00E14023">
        <w:rPr>
          <w:rFonts w:asciiTheme="minorHAnsi" w:eastAsia="Arial" w:hAnsiTheme="minorHAnsi" w:cstheme="minorHAnsi"/>
          <w:i/>
          <w:spacing w:val="9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>PA</w:t>
      </w:r>
    </w:p>
    <w:p w14:paraId="733C864E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Provided</w:t>
      </w:r>
      <w:r w:rsidRPr="00E14023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comprehensive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nutritional </w:t>
      </w:r>
      <w:r w:rsidRPr="00E14023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care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for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various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disease</w:t>
      </w:r>
      <w:r w:rsidRPr="00E14023">
        <w:rPr>
          <w:rFonts w:asciiTheme="minorHAnsi" w:eastAsia="Arial" w:hAnsiTheme="minorHAnsi" w:cstheme="minorHAnsi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states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across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the</w:t>
      </w:r>
      <w:r w:rsidRPr="00E14023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lifespan.</w:t>
      </w:r>
    </w:p>
    <w:p w14:paraId="73F946DC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assessment</w:t>
      </w:r>
      <w:r w:rsidRPr="00E14023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education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6"/>
        </w:rPr>
        <w:t>70</w:t>
      </w:r>
      <w:r w:rsidRPr="00E14023">
        <w:rPr>
          <w:rFonts w:asciiTheme="minorHAnsi" w:eastAsia="Arial" w:hAnsiTheme="minorHAnsi" w:cstheme="minorHAnsi"/>
          <w:spacing w:val="-28"/>
        </w:rPr>
        <w:t xml:space="preserve"> </w:t>
      </w:r>
      <w:r w:rsidRPr="00E14023">
        <w:rPr>
          <w:rFonts w:asciiTheme="minorHAnsi" w:eastAsia="Arial" w:hAnsiTheme="minorHAnsi" w:cstheme="minorHAnsi"/>
          <w:w w:val="87"/>
        </w:rPr>
        <w:t>–100</w:t>
      </w:r>
      <w:r w:rsidRPr="00E14023">
        <w:rPr>
          <w:rFonts w:asciiTheme="minorHAnsi" w:eastAsia="Arial" w:hAnsiTheme="minorHAnsi" w:cstheme="minorHAnsi"/>
          <w:spacing w:val="16"/>
          <w:w w:val="87"/>
        </w:rPr>
        <w:t xml:space="preserve"> </w:t>
      </w:r>
      <w:r w:rsidRPr="00E14023">
        <w:rPr>
          <w:rFonts w:asciiTheme="minorHAnsi" w:eastAsia="Arial" w:hAnsiTheme="minorHAnsi" w:cstheme="minorHAnsi"/>
        </w:rPr>
        <w:t>outpatients.</w:t>
      </w:r>
    </w:p>
    <w:p w14:paraId="3D204EBF" w14:textId="77777777" w:rsidR="009B1715" w:rsidRPr="00E14023" w:rsidRDefault="00E14023">
      <w:pPr>
        <w:spacing w:before="1" w:line="200" w:lineRule="exact"/>
        <w:ind w:left="896" w:right="95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Developed</w:t>
      </w:r>
      <w:r w:rsidRPr="00E14023">
        <w:rPr>
          <w:rFonts w:asciiTheme="minorHAnsi" w:eastAsia="Arial" w:hAnsiTheme="minorHAnsi" w:cstheme="minorHAnsi"/>
          <w:spacing w:val="-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implemented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educational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materials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lectures,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in-services,</w:t>
      </w:r>
      <w:r w:rsidRPr="00E14023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poster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boards,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patients,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staff,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health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fairs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the </w:t>
      </w:r>
      <w:r w:rsidRPr="00E14023">
        <w:rPr>
          <w:rFonts w:asciiTheme="minorHAnsi" w:eastAsia="Arial" w:hAnsiTheme="minorHAnsi" w:cstheme="minorHAnsi"/>
          <w:w w:val="82"/>
        </w:rPr>
        <w:t xml:space="preserve">community </w:t>
      </w:r>
      <w:r w:rsidRPr="00E14023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diabetes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self-management.</w:t>
      </w:r>
    </w:p>
    <w:p w14:paraId="1B79D3B9" w14:textId="77777777" w:rsidR="009B1715" w:rsidRPr="00E14023" w:rsidRDefault="00E14023">
      <w:pPr>
        <w:spacing w:line="18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Assigned</w:t>
      </w:r>
      <w:r w:rsidRPr="00E14023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directed</w:t>
      </w:r>
      <w:r w:rsidRPr="00E14023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the</w:t>
      </w:r>
      <w:r w:rsidRPr="00E14023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workload</w:t>
      </w:r>
      <w:r w:rsidRPr="00E14023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dietetic</w:t>
      </w:r>
      <w:r w:rsidRPr="00E14023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technicians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and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diet</w:t>
      </w:r>
      <w:r w:rsidRPr="00E14023">
        <w:rPr>
          <w:rFonts w:asciiTheme="minorHAnsi" w:eastAsia="Arial" w:hAnsiTheme="minorHAnsi" w:cstheme="minorHAnsi"/>
          <w:spacing w:val="21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clerks.</w:t>
      </w:r>
    </w:p>
    <w:p w14:paraId="2BBC2DFC" w14:textId="77777777" w:rsidR="009B1715" w:rsidRPr="00E14023" w:rsidRDefault="009B1715">
      <w:pPr>
        <w:spacing w:before="5" w:line="180" w:lineRule="exact"/>
        <w:rPr>
          <w:rFonts w:asciiTheme="minorHAnsi" w:hAnsiTheme="minorHAnsi" w:cstheme="minorHAnsi"/>
        </w:rPr>
        <w:sectPr w:rsidR="009B1715" w:rsidRPr="00E14023">
          <w:pgSz w:w="11520" w:h="15120"/>
          <w:pgMar w:top="540" w:right="1160" w:bottom="280" w:left="740" w:header="720" w:footer="720" w:gutter="0"/>
          <w:cols w:space="720"/>
        </w:sectPr>
      </w:pPr>
    </w:p>
    <w:p w14:paraId="6D3CE4DA" w14:textId="77777777" w:rsidR="009B1715" w:rsidRPr="00E14023" w:rsidRDefault="00E14023">
      <w:pPr>
        <w:spacing w:before="37" w:line="200" w:lineRule="exact"/>
        <w:ind w:left="492" w:right="1361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4"/>
          <w:position w:val="-1"/>
        </w:rPr>
        <w:t>Certification/Licensure/Affiliations</w:t>
      </w:r>
    </w:p>
    <w:p w14:paraId="542463E6" w14:textId="77777777" w:rsidR="009B1715" w:rsidRPr="00E14023" w:rsidRDefault="00E14023">
      <w:pPr>
        <w:spacing w:line="18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Registered</w:t>
      </w:r>
      <w:r w:rsidRPr="00E14023">
        <w:rPr>
          <w:rFonts w:asciiTheme="minorHAnsi" w:eastAsia="Arial" w:hAnsiTheme="minorHAnsi" w:cstheme="minorHAnsi"/>
          <w:spacing w:val="38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 xml:space="preserve">Dietitian </w:t>
      </w:r>
      <w:r w:rsidRPr="00E14023">
        <w:rPr>
          <w:rFonts w:asciiTheme="minorHAnsi" w:eastAsia="Arial" w:hAnsiTheme="minorHAnsi" w:cstheme="minorHAnsi"/>
          <w:spacing w:val="14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(RD)</w:t>
      </w:r>
    </w:p>
    <w:p w14:paraId="13194D31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Board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Certified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Specialist</w:t>
      </w:r>
      <w:r w:rsidRPr="00E14023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78"/>
        </w:rPr>
        <w:t>Renal</w:t>
      </w:r>
      <w:r w:rsidRPr="00E14023">
        <w:rPr>
          <w:rFonts w:asciiTheme="minorHAnsi" w:eastAsia="Arial" w:hAnsiTheme="minorHAnsi" w:cstheme="minorHAnsi"/>
          <w:spacing w:val="26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w w:val="78"/>
        </w:rPr>
        <w:t xml:space="preserve">Nutrition </w:t>
      </w:r>
      <w:r w:rsidRPr="00E14023">
        <w:rPr>
          <w:rFonts w:asciiTheme="minorHAnsi" w:eastAsia="Arial" w:hAnsiTheme="minorHAnsi" w:cstheme="minorHAnsi"/>
          <w:spacing w:val="22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w w:val="78"/>
        </w:rPr>
        <w:t>(CSR)</w:t>
      </w:r>
    </w:p>
    <w:p w14:paraId="4CB31416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 xml:space="preserve">Certified </w:t>
      </w:r>
      <w:r w:rsidRPr="00E14023">
        <w:rPr>
          <w:rFonts w:asciiTheme="minorHAnsi" w:eastAsia="Arial" w:hAnsiTheme="minorHAnsi" w:cstheme="minorHAnsi"/>
          <w:spacing w:val="8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Diabetes</w:t>
      </w:r>
      <w:r w:rsidRPr="00E14023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Educator</w:t>
      </w:r>
      <w:r w:rsidRPr="00E14023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(CDE)</w:t>
      </w:r>
    </w:p>
    <w:p w14:paraId="0D166E2E" w14:textId="77777777" w:rsidR="009B1715" w:rsidRPr="00E14023" w:rsidRDefault="00E14023">
      <w:pPr>
        <w:spacing w:line="200" w:lineRule="exact"/>
        <w:ind w:left="706" w:right="-48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Licensed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Dietitian-Nutritionist 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(LDN)</w:t>
      </w:r>
      <w:r w:rsidRPr="00E14023">
        <w:rPr>
          <w:rFonts w:asciiTheme="minorHAnsi" w:eastAsia="Arial" w:hAnsiTheme="minorHAnsi" w:cstheme="minorHAnsi"/>
          <w:spacing w:val="-10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–</w:t>
      </w:r>
      <w:r w:rsidRPr="00E14023">
        <w:rPr>
          <w:rFonts w:asciiTheme="minorHAnsi" w:eastAsia="Arial" w:hAnsiTheme="minorHAnsi" w:cstheme="minorHAnsi"/>
          <w:spacing w:val="-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Pennsylvania</w:t>
      </w:r>
    </w:p>
    <w:p w14:paraId="308D9A8D" w14:textId="77777777" w:rsidR="009B1715" w:rsidRPr="00E14023" w:rsidRDefault="00E14023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Certified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Insulin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Pump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Trainer</w:t>
      </w:r>
    </w:p>
    <w:p w14:paraId="436EE3C5" w14:textId="77777777" w:rsidR="009B1715" w:rsidRPr="00E14023" w:rsidRDefault="00E14023">
      <w:pPr>
        <w:spacing w:before="17" w:line="200" w:lineRule="exact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br w:type="column"/>
      </w:r>
    </w:p>
    <w:p w14:paraId="1024E086" w14:textId="77777777" w:rsidR="009B1715" w:rsidRPr="00E14023" w:rsidRDefault="00E14023">
      <w:pPr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American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Dietetic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Association</w:t>
      </w:r>
    </w:p>
    <w:p w14:paraId="71C633FE" w14:textId="77777777" w:rsidR="009B1715" w:rsidRPr="00E14023" w:rsidRDefault="00E14023">
      <w:pPr>
        <w:spacing w:line="200" w:lineRule="exact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Pennsylvania</w:t>
      </w:r>
      <w:r w:rsidRPr="00E14023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Dietetic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Association</w:t>
      </w:r>
    </w:p>
    <w:p w14:paraId="5BC583C5" w14:textId="77777777" w:rsidR="009B1715" w:rsidRPr="00E14023" w:rsidRDefault="00E14023">
      <w:pPr>
        <w:spacing w:line="200" w:lineRule="exact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Diabetes</w:t>
      </w:r>
      <w:r w:rsidRPr="00E14023">
        <w:rPr>
          <w:rFonts w:asciiTheme="minorHAnsi" w:eastAsia="Arial" w:hAnsiTheme="minorHAnsi" w:cstheme="minorHAnsi"/>
          <w:spacing w:val="27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Care</w:t>
      </w:r>
      <w:r w:rsidRPr="00E14023">
        <w:rPr>
          <w:rFonts w:asciiTheme="minorHAnsi" w:eastAsia="Arial" w:hAnsiTheme="minorHAnsi" w:cstheme="minorHAnsi"/>
          <w:spacing w:val="12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and</w:t>
      </w:r>
      <w:r w:rsidRPr="00E14023">
        <w:rPr>
          <w:rFonts w:asciiTheme="minorHAnsi" w:eastAsia="Arial" w:hAnsiTheme="minorHAnsi" w:cstheme="minorHAnsi"/>
          <w:spacing w:val="26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Education</w:t>
      </w:r>
      <w:r w:rsidRPr="00E14023">
        <w:rPr>
          <w:rFonts w:asciiTheme="minorHAnsi" w:eastAsia="Arial" w:hAnsiTheme="minorHAnsi" w:cstheme="minorHAnsi"/>
          <w:spacing w:val="28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Dietetic</w:t>
      </w:r>
      <w:r w:rsidRPr="00E14023">
        <w:rPr>
          <w:rFonts w:asciiTheme="minorHAnsi" w:eastAsia="Arial" w:hAnsiTheme="minorHAnsi" w:cstheme="minorHAnsi"/>
          <w:spacing w:val="38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Practice</w:t>
      </w:r>
      <w:r w:rsidRPr="00E14023">
        <w:rPr>
          <w:rFonts w:asciiTheme="minorHAnsi" w:eastAsia="Arial" w:hAnsiTheme="minorHAnsi" w:cstheme="minorHAnsi"/>
          <w:spacing w:val="33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Group</w:t>
      </w:r>
    </w:p>
    <w:p w14:paraId="435CF701" w14:textId="77777777" w:rsidR="009B1715" w:rsidRPr="00E14023" w:rsidRDefault="00E14023">
      <w:pPr>
        <w:spacing w:line="200" w:lineRule="exact"/>
        <w:rPr>
          <w:rFonts w:asciiTheme="minorHAnsi" w:eastAsia="Arial" w:hAnsiTheme="minorHAnsi" w:cstheme="minorHAnsi"/>
        </w:rPr>
        <w:sectPr w:rsidR="009B1715" w:rsidRPr="00E14023">
          <w:type w:val="continuous"/>
          <w:pgSz w:w="11520" w:h="15120"/>
          <w:pgMar w:top="540" w:right="1160" w:bottom="280" w:left="740" w:header="720" w:footer="720" w:gutter="0"/>
          <w:cols w:num="2" w:space="720" w:equalWidth="0">
            <w:col w:w="4389" w:space="997"/>
            <w:col w:w="4234"/>
          </w:cols>
        </w:sect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Renal</w:t>
      </w:r>
      <w:r w:rsidRPr="00E14023">
        <w:rPr>
          <w:rFonts w:asciiTheme="minorHAnsi" w:eastAsia="Arial" w:hAnsiTheme="minorHAnsi" w:cstheme="minorHAnsi"/>
          <w:spacing w:val="1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Dietitians</w:t>
      </w:r>
      <w:r w:rsidRPr="00E14023">
        <w:rPr>
          <w:rFonts w:asciiTheme="minorHAnsi" w:eastAsia="Arial" w:hAnsiTheme="minorHAnsi" w:cstheme="minorHAnsi"/>
          <w:spacing w:val="3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Dietetic</w:t>
      </w:r>
      <w:r w:rsidRPr="00E14023">
        <w:rPr>
          <w:rFonts w:asciiTheme="minorHAnsi" w:eastAsia="Arial" w:hAnsiTheme="minorHAnsi" w:cstheme="minorHAnsi"/>
          <w:spacing w:val="3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Practice</w:t>
      </w:r>
      <w:r w:rsidRPr="00E14023">
        <w:rPr>
          <w:rFonts w:asciiTheme="minorHAnsi" w:eastAsia="Arial" w:hAnsiTheme="minorHAnsi" w:cstheme="minorHAnsi"/>
          <w:spacing w:val="2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Group</w:t>
      </w:r>
    </w:p>
    <w:p w14:paraId="607CC46B" w14:textId="7FB563FF" w:rsidR="009B1715" w:rsidRPr="00E14023" w:rsidRDefault="009B1715">
      <w:pPr>
        <w:spacing w:before="5" w:line="180" w:lineRule="exact"/>
        <w:rPr>
          <w:rFonts w:asciiTheme="minorHAnsi" w:hAnsiTheme="minorHAnsi" w:cstheme="minorHAnsi"/>
        </w:rPr>
      </w:pPr>
    </w:p>
    <w:p w14:paraId="2D881BA8" w14:textId="77777777" w:rsidR="009B1715" w:rsidRPr="00E14023" w:rsidRDefault="00E14023">
      <w:pPr>
        <w:spacing w:before="37"/>
        <w:ind w:left="52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1"/>
        </w:rPr>
        <w:t>Education</w:t>
      </w:r>
    </w:p>
    <w:p w14:paraId="5999CD41" w14:textId="77777777" w:rsidR="009B1715" w:rsidRPr="00E14023" w:rsidRDefault="00E14023">
      <w:pPr>
        <w:spacing w:before="2" w:line="200" w:lineRule="exact"/>
        <w:ind w:left="526" w:right="671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3"/>
        </w:rPr>
        <w:t>Masters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Public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Health</w:t>
      </w:r>
      <w:r w:rsidRPr="00E14023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(2004) </w:t>
      </w:r>
      <w:r w:rsidRPr="00E14023">
        <w:rPr>
          <w:rFonts w:asciiTheme="minorHAnsi" w:eastAsia="Arial" w:hAnsiTheme="minorHAnsi" w:cstheme="minorHAnsi"/>
          <w:w w:val="79"/>
        </w:rPr>
        <w:t xml:space="preserve">University </w:t>
      </w:r>
      <w:r w:rsidRPr="00E14023">
        <w:rPr>
          <w:rFonts w:asciiTheme="minorHAnsi" w:eastAsia="Arial" w:hAnsiTheme="minorHAnsi" w:cstheme="minorHAnsi"/>
          <w:spacing w:val="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State,</w:t>
      </w:r>
      <w:r w:rsidRPr="00E14023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College</w:t>
      </w:r>
      <w:r w:rsidRPr="00E14023">
        <w:rPr>
          <w:rFonts w:asciiTheme="minorHAnsi" w:eastAsia="Arial" w:hAnsiTheme="minorHAnsi" w:cstheme="minorHAnsi"/>
          <w:spacing w:val="27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Town,</w:t>
      </w:r>
      <w:r w:rsidRPr="00E14023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PA</w:t>
      </w:r>
    </w:p>
    <w:p w14:paraId="7C640C8D" w14:textId="77777777" w:rsidR="009B1715" w:rsidRPr="00E14023" w:rsidRDefault="009B1715">
      <w:pPr>
        <w:spacing w:before="1" w:line="100" w:lineRule="exact"/>
        <w:rPr>
          <w:rFonts w:asciiTheme="minorHAnsi" w:hAnsiTheme="minorHAnsi" w:cstheme="minorHAnsi"/>
        </w:rPr>
      </w:pPr>
    </w:p>
    <w:p w14:paraId="25428A8A" w14:textId="77777777" w:rsidR="009B1715" w:rsidRPr="00E14023" w:rsidRDefault="00E14023">
      <w:pPr>
        <w:ind w:left="52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3"/>
        </w:rPr>
        <w:t>Dietetic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Internship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(2000)</w:t>
      </w:r>
    </w:p>
    <w:p w14:paraId="04C999CB" w14:textId="77777777" w:rsidR="009B1715" w:rsidRPr="00E14023" w:rsidRDefault="00E14023">
      <w:pPr>
        <w:spacing w:line="200" w:lineRule="exact"/>
        <w:ind w:left="52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78"/>
        </w:rPr>
        <w:t>PA</w:t>
      </w:r>
      <w:r w:rsidRPr="00E14023">
        <w:rPr>
          <w:rFonts w:asciiTheme="minorHAnsi" w:eastAsia="Arial" w:hAnsiTheme="minorHAnsi" w:cstheme="minorHAnsi"/>
          <w:spacing w:val="9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w w:val="78"/>
        </w:rPr>
        <w:t>State</w:t>
      </w:r>
      <w:r w:rsidRPr="00E14023">
        <w:rPr>
          <w:rFonts w:asciiTheme="minorHAnsi" w:eastAsia="Arial" w:hAnsiTheme="minorHAnsi" w:cstheme="minorHAnsi"/>
          <w:spacing w:val="34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w w:val="78"/>
        </w:rPr>
        <w:t xml:space="preserve">Hospital, </w:t>
      </w:r>
      <w:r w:rsidRPr="00E14023">
        <w:rPr>
          <w:rFonts w:asciiTheme="minorHAnsi" w:eastAsia="Arial" w:hAnsiTheme="minorHAnsi" w:cstheme="minorHAnsi"/>
          <w:spacing w:val="10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w w:val="78"/>
        </w:rPr>
        <w:t xml:space="preserve">Someplace, </w:t>
      </w:r>
      <w:r w:rsidRPr="00E14023">
        <w:rPr>
          <w:rFonts w:asciiTheme="minorHAnsi" w:eastAsia="Arial" w:hAnsiTheme="minorHAnsi" w:cstheme="minorHAnsi"/>
          <w:spacing w:val="20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w w:val="78"/>
        </w:rPr>
        <w:t>PA</w:t>
      </w:r>
    </w:p>
    <w:p w14:paraId="451DA310" w14:textId="77777777" w:rsidR="009B1715" w:rsidRPr="00E14023" w:rsidRDefault="009B1715">
      <w:pPr>
        <w:spacing w:before="2" w:line="120" w:lineRule="exact"/>
        <w:rPr>
          <w:rFonts w:asciiTheme="minorHAnsi" w:hAnsiTheme="minorHAnsi" w:cstheme="minorHAnsi"/>
        </w:rPr>
      </w:pPr>
    </w:p>
    <w:p w14:paraId="1D057DFF" w14:textId="77777777" w:rsidR="009B1715" w:rsidRPr="00E14023" w:rsidRDefault="00E14023">
      <w:pPr>
        <w:spacing w:line="200" w:lineRule="exact"/>
        <w:ind w:left="526" w:right="6328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>Didactic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Program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Dietetics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(1999) </w:t>
      </w:r>
      <w:r w:rsidRPr="00E14023">
        <w:rPr>
          <w:rFonts w:asciiTheme="minorHAnsi" w:eastAsia="Arial" w:hAnsiTheme="minorHAnsi" w:cstheme="minorHAnsi"/>
          <w:w w:val="82"/>
        </w:rPr>
        <w:t>Montclair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State</w:t>
      </w:r>
      <w:r w:rsidRPr="00E14023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University,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Montclair, </w:t>
      </w:r>
      <w:r w:rsidRPr="00E14023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NJ</w:t>
      </w:r>
    </w:p>
    <w:p w14:paraId="76BF69AA" w14:textId="77777777" w:rsidR="009B1715" w:rsidRPr="00E14023" w:rsidRDefault="009B1715">
      <w:pPr>
        <w:spacing w:line="120" w:lineRule="exact"/>
        <w:rPr>
          <w:rFonts w:asciiTheme="minorHAnsi" w:hAnsiTheme="minorHAnsi" w:cstheme="minorHAnsi"/>
        </w:rPr>
      </w:pPr>
    </w:p>
    <w:p w14:paraId="28458A48" w14:textId="77777777" w:rsidR="009B1715" w:rsidRPr="00E14023" w:rsidRDefault="00E14023">
      <w:pPr>
        <w:spacing w:line="200" w:lineRule="exact"/>
        <w:ind w:left="526" w:right="671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>Bachelor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Science</w:t>
      </w:r>
      <w:r w:rsidRPr="00E14023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(1996) </w:t>
      </w:r>
      <w:r w:rsidRPr="00E14023">
        <w:rPr>
          <w:rFonts w:asciiTheme="minorHAnsi" w:eastAsia="Arial" w:hAnsiTheme="minorHAnsi" w:cstheme="minorHAnsi"/>
          <w:w w:val="79"/>
        </w:rPr>
        <w:t xml:space="preserve">University </w:t>
      </w:r>
      <w:r w:rsidRPr="00E14023">
        <w:rPr>
          <w:rFonts w:asciiTheme="minorHAnsi" w:eastAsia="Arial" w:hAnsiTheme="minorHAnsi" w:cstheme="minorHAnsi"/>
          <w:spacing w:val="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State,</w:t>
      </w:r>
      <w:r w:rsidRPr="00E14023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College</w:t>
      </w:r>
      <w:r w:rsidRPr="00E14023">
        <w:rPr>
          <w:rFonts w:asciiTheme="minorHAnsi" w:eastAsia="Arial" w:hAnsiTheme="minorHAnsi" w:cstheme="minorHAnsi"/>
          <w:spacing w:val="27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Town,</w:t>
      </w:r>
      <w:r w:rsidRPr="00E14023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PA</w:t>
      </w:r>
    </w:p>
    <w:p w14:paraId="0ED6B8D0" w14:textId="77777777" w:rsidR="009B1715" w:rsidRPr="00E14023" w:rsidRDefault="009B1715">
      <w:pPr>
        <w:spacing w:before="4" w:line="180" w:lineRule="exact"/>
        <w:rPr>
          <w:rFonts w:asciiTheme="minorHAnsi" w:hAnsiTheme="minorHAnsi" w:cstheme="minorHAnsi"/>
        </w:rPr>
      </w:pPr>
    </w:p>
    <w:p w14:paraId="5E7CB012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07B7854" w14:textId="77777777" w:rsidR="009B1715" w:rsidRPr="00E14023" w:rsidRDefault="00E14023">
      <w:pPr>
        <w:spacing w:before="38" w:line="200" w:lineRule="exact"/>
        <w:ind w:left="11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21F1F"/>
          <w:w w:val="81"/>
          <w:position w:val="-1"/>
        </w:rPr>
        <w:t>Figure</w:t>
      </w:r>
      <w:r w:rsidRPr="00E14023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position w:val="-1"/>
        </w:rPr>
        <w:t>1.</w:t>
      </w:r>
      <w:r w:rsidRPr="00E14023">
        <w:rPr>
          <w:rFonts w:asciiTheme="minorHAnsi" w:eastAsia="Arial" w:hAnsiTheme="minorHAnsi" w:cstheme="minorHAnsi"/>
          <w:b/>
          <w:color w:val="221F1F"/>
          <w:spacing w:val="19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Sample</w:t>
      </w:r>
      <w:r w:rsidRPr="00E14023">
        <w:rPr>
          <w:rFonts w:asciiTheme="minorHAnsi" w:eastAsia="Arial" w:hAnsiTheme="minorHAnsi" w:cstheme="minorHAnsi"/>
          <w:color w:val="221F1F"/>
          <w:spacing w:val="13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resume:</w:t>
      </w:r>
      <w:r w:rsidRPr="00E14023">
        <w:rPr>
          <w:rFonts w:asciiTheme="minorHAnsi" w:eastAsia="Arial" w:hAnsiTheme="minorHAnsi" w:cstheme="minorHAnsi"/>
          <w:color w:val="221F1F"/>
          <w:spacing w:val="25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Clinical</w:t>
      </w:r>
      <w:r w:rsidRPr="00E14023">
        <w:rPr>
          <w:rFonts w:asciiTheme="minorHAnsi" w:eastAsia="Arial" w:hAnsiTheme="minorHAnsi" w:cstheme="minorHAnsi"/>
          <w:color w:val="221F1F"/>
          <w:spacing w:val="19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 xml:space="preserve">dietitian-diabetes </w:t>
      </w:r>
      <w:r w:rsidRPr="00E14023">
        <w:rPr>
          <w:rFonts w:asciiTheme="minorHAnsi" w:eastAsia="Arial" w:hAnsiTheme="minorHAnsi" w:cstheme="minorHAnsi"/>
          <w:color w:val="221F1F"/>
          <w:spacing w:val="19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position w:val="-1"/>
        </w:rPr>
        <w:t>specialist.</w:t>
      </w:r>
    </w:p>
    <w:p w14:paraId="4BC42DE5" w14:textId="77777777" w:rsidR="009B1715" w:rsidRPr="00E14023" w:rsidRDefault="009B1715">
      <w:pPr>
        <w:spacing w:before="6" w:line="180" w:lineRule="exact"/>
        <w:rPr>
          <w:rFonts w:asciiTheme="minorHAnsi" w:hAnsiTheme="minorHAnsi" w:cstheme="minorHAnsi"/>
        </w:rPr>
      </w:pPr>
    </w:p>
    <w:p w14:paraId="40217BF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F9C868B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2E272F7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46139DC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0F5756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3A4D685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5C65C7F" w14:textId="77777777" w:rsidR="009B1715" w:rsidRPr="00E14023" w:rsidRDefault="00E14023">
      <w:pPr>
        <w:spacing w:before="40"/>
        <w:ind w:left="113"/>
        <w:rPr>
          <w:rFonts w:asciiTheme="minorHAnsi" w:eastAsia="Arial" w:hAnsiTheme="minorHAnsi" w:cstheme="minorHAnsi"/>
        </w:rPr>
        <w:sectPr w:rsidR="009B1715" w:rsidRPr="00E14023">
          <w:type w:val="continuous"/>
          <w:pgSz w:w="11520" w:h="15120"/>
          <w:pgMar w:top="540" w:right="1160" w:bottom="280" w:left="740" w:header="720" w:footer="720" w:gutter="0"/>
          <w:cols w:space="720"/>
        </w:sectPr>
      </w:pPr>
      <w:r w:rsidRPr="00E14023">
        <w:rPr>
          <w:rFonts w:asciiTheme="minorHAnsi" w:eastAsia="Arial" w:hAnsiTheme="minorHAnsi" w:cstheme="minorHAnsi"/>
          <w:b/>
          <w:color w:val="221F1F"/>
        </w:rPr>
        <w:t xml:space="preserve">354   </w:t>
      </w:r>
      <w:r w:rsidRPr="00E14023">
        <w:rPr>
          <w:rFonts w:asciiTheme="minorHAnsi" w:eastAsia="Arial" w:hAnsiTheme="minorHAnsi" w:cstheme="minorHAnsi"/>
          <w:b/>
          <w:color w:val="221F1F"/>
          <w:spacing w:val="25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March</w:t>
      </w:r>
      <w:r w:rsidRPr="00E14023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2010</w:t>
      </w:r>
      <w:r w:rsidRPr="00E14023">
        <w:rPr>
          <w:rFonts w:asciiTheme="minorHAnsi" w:eastAsia="Arial" w:hAnsiTheme="minorHAnsi" w:cstheme="minorHAnsi"/>
          <w:color w:val="221F1F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Volume 110</w:t>
      </w:r>
      <w:r w:rsidRPr="00E14023">
        <w:rPr>
          <w:rFonts w:asciiTheme="minorHAnsi" w:eastAsia="Arial" w:hAnsiTheme="minorHAnsi" w:cstheme="minorHAnsi"/>
          <w:color w:val="221F1F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Number</w:t>
      </w:r>
      <w:r w:rsidRPr="00E14023">
        <w:rPr>
          <w:rFonts w:asciiTheme="minorHAnsi" w:eastAsia="Arial" w:hAnsiTheme="minorHAnsi" w:cstheme="minorHAnsi"/>
          <w:color w:val="221F1F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</w:rPr>
        <w:t>3</w:t>
      </w:r>
    </w:p>
    <w:p w14:paraId="15D7461C" w14:textId="77777777" w:rsidR="009B1715" w:rsidRPr="00E14023" w:rsidRDefault="00E14023">
      <w:pPr>
        <w:spacing w:before="60" w:line="300" w:lineRule="exact"/>
        <w:ind w:right="106"/>
        <w:jc w:val="right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lastRenderedPageBreak/>
        <w:t>BUSINESS</w:t>
      </w:r>
      <w:r w:rsidRPr="00E14023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OF</w:t>
      </w:r>
      <w:r w:rsidRPr="00E14023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DIETETICS</w:t>
      </w:r>
    </w:p>
    <w:p w14:paraId="7EA96F11" w14:textId="77777777" w:rsidR="009B1715" w:rsidRPr="00E14023" w:rsidRDefault="009B1715">
      <w:pPr>
        <w:spacing w:before="9" w:line="140" w:lineRule="exact"/>
        <w:rPr>
          <w:rFonts w:asciiTheme="minorHAnsi" w:hAnsiTheme="minorHAnsi" w:cstheme="minorHAnsi"/>
        </w:rPr>
      </w:pPr>
    </w:p>
    <w:p w14:paraId="4516E9A5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B0E2C32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9C2380F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  <w:sectPr w:rsidR="009B1715" w:rsidRPr="00E14023">
          <w:pgSz w:w="11520" w:h="15120"/>
          <w:pgMar w:top="540" w:right="720" w:bottom="280" w:left="740" w:header="720" w:footer="720" w:gutter="0"/>
          <w:cols w:space="720"/>
        </w:sectPr>
      </w:pPr>
    </w:p>
    <w:p w14:paraId="7AED4C45" w14:textId="77777777" w:rsidR="009B1715" w:rsidRPr="00E14023" w:rsidRDefault="00E14023">
      <w:pPr>
        <w:spacing w:before="32"/>
        <w:jc w:val="right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78"/>
        </w:rPr>
        <w:t xml:space="preserve">Jane </w:t>
      </w:r>
      <w:r w:rsidRPr="00E14023">
        <w:rPr>
          <w:rFonts w:asciiTheme="minorHAnsi" w:eastAsia="Arial" w:hAnsiTheme="minorHAnsi" w:cstheme="minorHAnsi"/>
          <w:b/>
          <w:spacing w:val="3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8"/>
        </w:rPr>
        <w:t>Doe,</w:t>
      </w:r>
      <w:r w:rsidRPr="00E14023">
        <w:rPr>
          <w:rFonts w:asciiTheme="minorHAnsi" w:eastAsia="Arial" w:hAnsiTheme="minorHAnsi" w:cstheme="minorHAnsi"/>
          <w:b/>
          <w:spacing w:val="40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8"/>
        </w:rPr>
        <w:t xml:space="preserve">MS, </w:t>
      </w:r>
      <w:r w:rsidRPr="00E14023">
        <w:rPr>
          <w:rFonts w:asciiTheme="minorHAnsi" w:eastAsia="Arial" w:hAnsiTheme="minorHAnsi" w:cstheme="minorHAnsi"/>
          <w:b/>
          <w:spacing w:val="1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8"/>
        </w:rPr>
        <w:t>RD</w:t>
      </w:r>
    </w:p>
    <w:p w14:paraId="7C93F570" w14:textId="77777777" w:rsidR="009B1715" w:rsidRPr="00E14023" w:rsidRDefault="00E14023">
      <w:pPr>
        <w:spacing w:line="200" w:lineRule="exact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br w:type="column"/>
      </w:r>
    </w:p>
    <w:p w14:paraId="533BCBFD" w14:textId="77777777" w:rsidR="009B1715" w:rsidRPr="00E14023" w:rsidRDefault="009B1715">
      <w:pPr>
        <w:spacing w:before="18" w:line="200" w:lineRule="exact"/>
        <w:rPr>
          <w:rFonts w:asciiTheme="minorHAnsi" w:hAnsiTheme="minorHAnsi" w:cstheme="minorHAnsi"/>
        </w:rPr>
      </w:pPr>
    </w:p>
    <w:p w14:paraId="380D7DF4" w14:textId="77777777" w:rsidR="009B1715" w:rsidRPr="00E14023" w:rsidRDefault="00E14023">
      <w:pPr>
        <w:spacing w:line="200" w:lineRule="exact"/>
        <w:ind w:left="555" w:right="1082" w:firstLine="98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3"/>
        </w:rPr>
        <w:t>100</w:t>
      </w:r>
      <w:r w:rsidRPr="00E14023">
        <w:rPr>
          <w:rFonts w:asciiTheme="minorHAnsi" w:eastAsia="Arial" w:hAnsiTheme="minorHAnsi" w:cstheme="minorHAnsi"/>
          <w:b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S.</w:t>
      </w:r>
      <w:r w:rsidRPr="00E14023">
        <w:rPr>
          <w:rFonts w:asciiTheme="minorHAnsi" w:eastAsia="Arial" w:hAnsiTheme="minorHAnsi" w:cstheme="minorHAnsi"/>
          <w:b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Main</w:t>
      </w:r>
      <w:r w:rsidRPr="00E14023">
        <w:rPr>
          <w:rFonts w:asciiTheme="minorHAnsi" w:eastAsia="Arial" w:hAnsiTheme="minorHAnsi" w:cstheme="minorHAnsi"/>
          <w:b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 xml:space="preserve">Ave. </w:t>
      </w:r>
      <w:r w:rsidRPr="00E14023">
        <w:rPr>
          <w:rFonts w:asciiTheme="minorHAnsi" w:eastAsia="Arial" w:hAnsiTheme="minorHAnsi" w:cstheme="minorHAnsi"/>
          <w:b/>
          <w:w w:val="79"/>
        </w:rPr>
        <w:t xml:space="preserve">Dewdrop </w:t>
      </w:r>
      <w:r w:rsidRPr="00E14023">
        <w:rPr>
          <w:rFonts w:asciiTheme="minorHAnsi" w:eastAsia="Arial" w:hAnsiTheme="minorHAnsi" w:cstheme="minorHAnsi"/>
          <w:b/>
          <w:spacing w:val="12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9"/>
        </w:rPr>
        <w:t>River,</w:t>
      </w:r>
      <w:r w:rsidRPr="00E14023">
        <w:rPr>
          <w:rFonts w:asciiTheme="minorHAnsi" w:eastAsia="Arial" w:hAnsiTheme="minorHAnsi" w:cstheme="minorHAnsi"/>
          <w:b/>
          <w:spacing w:val="30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9"/>
        </w:rPr>
        <w:t xml:space="preserve">Mountains, </w:t>
      </w:r>
      <w:r w:rsidRPr="00E14023">
        <w:rPr>
          <w:rFonts w:asciiTheme="minorHAnsi" w:eastAsia="Arial" w:hAnsiTheme="minorHAnsi" w:cstheme="minorHAnsi"/>
          <w:b/>
          <w:spacing w:val="19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9"/>
        </w:rPr>
        <w:t>CO</w:t>
      </w:r>
    </w:p>
    <w:p w14:paraId="78A5D9B2" w14:textId="77777777" w:rsidR="009B1715" w:rsidRPr="00E14023" w:rsidRDefault="00E14023">
      <w:pPr>
        <w:spacing w:line="200" w:lineRule="exact"/>
        <w:ind w:left="1207" w:right="1082" w:hanging="1207"/>
        <w:rPr>
          <w:rFonts w:asciiTheme="minorHAnsi" w:eastAsia="Arial" w:hAnsiTheme="minorHAnsi" w:cstheme="minorHAnsi"/>
        </w:rPr>
        <w:sectPr w:rsidR="009B1715" w:rsidRPr="00E14023">
          <w:type w:val="continuous"/>
          <w:pgSz w:w="11520" w:h="15120"/>
          <w:pgMar w:top="540" w:right="720" w:bottom="280" w:left="740" w:header="720" w:footer="720" w:gutter="0"/>
          <w:cols w:num="2" w:space="720" w:equalWidth="0">
            <w:col w:w="5839" w:space="331"/>
            <w:col w:w="3890"/>
          </w:cols>
        </w:sectPr>
      </w:pPr>
      <w:r w:rsidRPr="00E14023">
        <w:rPr>
          <w:rFonts w:asciiTheme="minorHAnsi" w:eastAsia="Arial" w:hAnsiTheme="minorHAnsi" w:cstheme="minorHAnsi"/>
          <w:b/>
          <w:w w:val="81"/>
        </w:rPr>
        <w:t>H:</w:t>
      </w:r>
      <w:r w:rsidRPr="00E14023">
        <w:rPr>
          <w:rFonts w:asciiTheme="minorHAnsi" w:eastAsia="Arial" w:hAnsiTheme="minorHAnsi" w:cstheme="minorHAnsi"/>
          <w:b/>
          <w:spacing w:val="8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1"/>
        </w:rPr>
        <w:t xml:space="preserve">(112) </w:t>
      </w:r>
      <w:r w:rsidRPr="00E14023">
        <w:rPr>
          <w:rFonts w:asciiTheme="minorHAnsi" w:eastAsia="Arial" w:hAnsiTheme="minorHAnsi" w:cstheme="minorHAnsi"/>
          <w:b/>
          <w:spacing w:val="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223-3334</w:t>
      </w:r>
      <w:r w:rsidRPr="00E14023">
        <w:rPr>
          <w:rFonts w:asciiTheme="minorHAnsi" w:eastAsia="Arial" w:hAnsiTheme="minorHAnsi" w:cstheme="minorHAnsi"/>
          <w:b/>
          <w:spacing w:val="39"/>
        </w:rPr>
        <w:t xml:space="preserve"> </w:t>
      </w:r>
      <w:hyperlink r:id="rId7">
        <w:r w:rsidRPr="00E14023">
          <w:rPr>
            <w:rFonts w:asciiTheme="minorHAnsi" w:eastAsia="Arial" w:hAnsiTheme="minorHAnsi" w:cstheme="minorHAnsi"/>
            <w:b/>
            <w:w w:val="73"/>
          </w:rPr>
          <w:t>C:</w:t>
        </w:r>
        <w:r w:rsidRPr="00E14023">
          <w:rPr>
            <w:rFonts w:asciiTheme="minorHAnsi" w:eastAsia="Arial" w:hAnsiTheme="minorHAnsi" w:cstheme="minorHAnsi"/>
            <w:b/>
            <w:spacing w:val="23"/>
            <w:w w:val="73"/>
          </w:rPr>
          <w:t xml:space="preserve"> </w:t>
        </w:r>
        <w:r w:rsidRPr="00E14023">
          <w:rPr>
            <w:rFonts w:asciiTheme="minorHAnsi" w:eastAsia="Arial" w:hAnsiTheme="minorHAnsi" w:cstheme="minorHAnsi"/>
            <w:b/>
            <w:w w:val="88"/>
          </w:rPr>
          <w:t>(555)</w:t>
        </w:r>
        <w:r w:rsidRPr="00E14023">
          <w:rPr>
            <w:rFonts w:asciiTheme="minorHAnsi" w:eastAsia="Arial" w:hAnsiTheme="minorHAnsi" w:cstheme="minorHAnsi"/>
            <w:b/>
            <w:spacing w:val="12"/>
            <w:w w:val="88"/>
          </w:rPr>
          <w:t xml:space="preserve"> </w:t>
        </w:r>
        <w:r w:rsidRPr="00E14023">
          <w:rPr>
            <w:rFonts w:asciiTheme="minorHAnsi" w:eastAsia="Arial" w:hAnsiTheme="minorHAnsi" w:cstheme="minorHAnsi"/>
            <w:b/>
            <w:w w:val="88"/>
          </w:rPr>
          <w:t>111-0000</w:t>
        </w:r>
      </w:hyperlink>
      <w:r w:rsidRPr="00E14023">
        <w:rPr>
          <w:rFonts w:asciiTheme="minorHAnsi" w:eastAsia="Arial" w:hAnsiTheme="minorHAnsi" w:cstheme="minorHAnsi"/>
          <w:b/>
          <w:w w:val="88"/>
        </w:rPr>
        <w:t xml:space="preserve"> </w:t>
      </w:r>
      <w:hyperlink r:id="rId8">
        <w:r w:rsidRPr="00E14023">
          <w:rPr>
            <w:rFonts w:asciiTheme="minorHAnsi" w:eastAsia="Arial" w:hAnsiTheme="minorHAnsi" w:cstheme="minorHAnsi"/>
            <w:b/>
            <w:color w:val="00007F"/>
            <w:w w:val="83"/>
          </w:rPr>
          <w:t>janetothedoe@net.net</w:t>
        </w:r>
      </w:hyperlink>
    </w:p>
    <w:p w14:paraId="0D9D7CA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6DC2BC72" w14:textId="77777777" w:rsidR="009B1715" w:rsidRPr="00E14023" w:rsidRDefault="009B1715">
      <w:pPr>
        <w:spacing w:before="14" w:line="200" w:lineRule="exact"/>
        <w:rPr>
          <w:rFonts w:asciiTheme="minorHAnsi" w:hAnsiTheme="minorHAnsi" w:cstheme="minorHAnsi"/>
        </w:rPr>
      </w:pPr>
    </w:p>
    <w:p w14:paraId="62C455B3" w14:textId="77777777" w:rsidR="009B1715" w:rsidRPr="00E14023" w:rsidRDefault="00E14023">
      <w:pPr>
        <w:spacing w:before="37"/>
        <w:ind w:left="112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651C7DE9">
          <v:group id="_x0000_s1100" style="position:absolute;left:0;text-align:left;margin-left:93.3pt;margin-top:-66.45pt;width:391pt;height:0;z-index:-251664896;mso-position-horizontal-relative:page" coordorigin="1866,-1329" coordsize="7820,0">
            <v:shape id="_x0000_s1101" style="position:absolute;left:1866;top:-1329;width:7820;height:0" coordorigin="1866,-1329" coordsize="7820,0" path="m1866,-1329r7820,e" filled="f" strokeweight=".5pt">
              <v:path arrowok="t"/>
            </v:shape>
            <w10:wrap anchorx="page"/>
          </v:group>
        </w:pict>
      </w:r>
      <w:r w:rsidRPr="00E14023">
        <w:rPr>
          <w:rFonts w:asciiTheme="minorHAnsi" w:eastAsia="Arial" w:hAnsiTheme="minorHAnsi" w:cstheme="minorHAnsi"/>
          <w:b/>
          <w:w w:val="77"/>
        </w:rPr>
        <w:t>SKILLS</w:t>
      </w:r>
    </w:p>
    <w:p w14:paraId="2118B0A3" w14:textId="77777777" w:rsidR="009B1715" w:rsidRPr="00E14023" w:rsidRDefault="009B1715">
      <w:pPr>
        <w:spacing w:before="2" w:line="120" w:lineRule="exact"/>
        <w:rPr>
          <w:rFonts w:asciiTheme="minorHAnsi" w:hAnsiTheme="minorHAnsi" w:cstheme="minorHAnsi"/>
        </w:rPr>
      </w:pPr>
    </w:p>
    <w:p w14:paraId="4B3D1350" w14:textId="77777777" w:rsidR="009B1715" w:rsidRPr="00E14023" w:rsidRDefault="00E14023">
      <w:pPr>
        <w:spacing w:line="200" w:lineRule="exact"/>
        <w:ind w:left="1126" w:right="1518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78"/>
        </w:rPr>
        <w:t>Over</w:t>
      </w:r>
      <w:r w:rsidRPr="00E14023">
        <w:rPr>
          <w:rFonts w:asciiTheme="minorHAnsi" w:eastAsia="Arial" w:hAnsiTheme="minorHAnsi" w:cstheme="minorHAnsi"/>
          <w:spacing w:val="21"/>
          <w:w w:val="78"/>
        </w:rPr>
        <w:t xml:space="preserve"> </w:t>
      </w:r>
      <w:r w:rsidRPr="00E14023">
        <w:rPr>
          <w:rFonts w:asciiTheme="minorHAnsi" w:eastAsia="Arial" w:hAnsiTheme="minorHAnsi" w:cstheme="minorHAnsi"/>
        </w:rPr>
        <w:t>10</w:t>
      </w:r>
      <w:r w:rsidRPr="00E14023">
        <w:rPr>
          <w:rFonts w:asciiTheme="minorHAnsi" w:eastAsia="Arial" w:hAnsiTheme="minorHAnsi" w:cstheme="minorHAnsi"/>
          <w:spacing w:val="-18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years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experience integrating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nutrition</w:t>
      </w:r>
      <w:r w:rsidRPr="00E14023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training</w:t>
      </w:r>
      <w:r w:rsidRPr="00E14023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and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expertise</w:t>
      </w:r>
      <w:r w:rsidRPr="00E14023">
        <w:rPr>
          <w:rFonts w:asciiTheme="minorHAnsi" w:eastAsia="Arial" w:hAnsiTheme="minorHAnsi" w:cstheme="minorHAnsi"/>
          <w:spacing w:val="11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with</w:t>
      </w:r>
      <w:r w:rsidRPr="00E14023">
        <w:rPr>
          <w:rFonts w:asciiTheme="minorHAnsi" w:eastAsia="Arial" w:hAnsiTheme="minorHAnsi" w:cstheme="minorHAnsi"/>
          <w:spacing w:val="31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clinical</w:t>
      </w:r>
      <w:r w:rsidRPr="00E14023">
        <w:rPr>
          <w:rFonts w:asciiTheme="minorHAnsi" w:eastAsia="Arial" w:hAnsiTheme="minorHAnsi" w:cstheme="minorHAnsi"/>
          <w:spacing w:val="23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informatics</w:t>
      </w:r>
      <w:r w:rsidRPr="00E14023">
        <w:rPr>
          <w:rFonts w:asciiTheme="minorHAnsi" w:eastAsia="Arial" w:hAnsiTheme="minorHAnsi" w:cstheme="minorHAnsi"/>
          <w:spacing w:val="27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for</w:t>
      </w:r>
      <w:r w:rsidRPr="00E14023">
        <w:rPr>
          <w:rFonts w:asciiTheme="minorHAnsi" w:eastAsia="Arial" w:hAnsiTheme="minorHAnsi" w:cstheme="minorHAnsi"/>
          <w:spacing w:val="20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 xml:space="preserve">effective </w:t>
      </w:r>
      <w:r w:rsidRPr="00E14023">
        <w:rPr>
          <w:rFonts w:asciiTheme="minorHAnsi" w:eastAsia="Arial" w:hAnsiTheme="minorHAnsi" w:cstheme="minorHAnsi"/>
          <w:w w:val="82"/>
        </w:rPr>
        <w:t>retrieval,</w:t>
      </w:r>
      <w:r w:rsidRPr="00E14023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organization,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storage,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use</w:t>
      </w:r>
      <w:r w:rsidRPr="00E14023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data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information.</w:t>
      </w:r>
    </w:p>
    <w:p w14:paraId="011AC373" w14:textId="77777777" w:rsidR="009B1715" w:rsidRPr="00E14023" w:rsidRDefault="009B1715">
      <w:pPr>
        <w:spacing w:before="1" w:line="100" w:lineRule="exact"/>
        <w:rPr>
          <w:rFonts w:asciiTheme="minorHAnsi" w:hAnsiTheme="minorHAnsi" w:cstheme="minorHAnsi"/>
        </w:rPr>
      </w:pPr>
    </w:p>
    <w:p w14:paraId="7AC8CF04" w14:textId="77777777" w:rsidR="009B1715" w:rsidRPr="00E14023" w:rsidRDefault="00E14023">
      <w:pPr>
        <w:ind w:left="13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Ability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design,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maintain,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extract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data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from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Microsoft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Access</w:t>
      </w:r>
      <w:r w:rsidRPr="00E14023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databases.</w:t>
      </w:r>
    </w:p>
    <w:p w14:paraId="04BACE29" w14:textId="77777777" w:rsidR="009B1715" w:rsidRPr="00E14023" w:rsidRDefault="00E14023">
      <w:pPr>
        <w:spacing w:before="1" w:line="200" w:lineRule="exact"/>
        <w:ind w:left="1495" w:right="1158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Experienced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various</w:t>
      </w:r>
      <w:r w:rsidRPr="00E14023">
        <w:rPr>
          <w:rFonts w:asciiTheme="minorHAnsi" w:eastAsia="Arial" w:hAnsiTheme="minorHAnsi" w:cstheme="minorHAnsi"/>
          <w:spacing w:val="32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 xml:space="preserve">programming </w:t>
      </w:r>
      <w:r w:rsidRPr="00E14023">
        <w:rPr>
          <w:rFonts w:asciiTheme="minorHAnsi" w:eastAsia="Arial" w:hAnsiTheme="minorHAnsi" w:cstheme="minorHAnsi"/>
          <w:spacing w:val="22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languages:</w:t>
      </w:r>
      <w:r w:rsidRPr="00E14023">
        <w:rPr>
          <w:rFonts w:asciiTheme="minorHAnsi" w:eastAsia="Arial" w:hAnsiTheme="minorHAnsi" w:cstheme="minorHAnsi"/>
          <w:spacing w:val="38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Java,</w:t>
      </w:r>
      <w:r w:rsidRPr="00E14023">
        <w:rPr>
          <w:rFonts w:asciiTheme="minorHAnsi" w:eastAsia="Arial" w:hAnsiTheme="minorHAnsi" w:cstheme="minorHAnsi"/>
          <w:spacing w:val="29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C</w:t>
      </w:r>
      <w:r w:rsidRPr="00E14023">
        <w:rPr>
          <w:rFonts w:asciiTheme="minorHAnsi" w:hAnsiTheme="minorHAnsi" w:cstheme="minorHAnsi"/>
          <w:w w:val="80"/>
        </w:rPr>
        <w:t xml:space="preserve">        </w:t>
      </w:r>
      <w:r w:rsidRPr="00E14023">
        <w:rPr>
          <w:rFonts w:asciiTheme="minorHAnsi" w:eastAsia="Arial" w:hAnsiTheme="minorHAnsi" w:cstheme="minorHAnsi"/>
        </w:rPr>
        <w:t>,</w:t>
      </w:r>
      <w:r w:rsidRPr="00E14023">
        <w:rPr>
          <w:rFonts w:asciiTheme="minorHAnsi" w:eastAsia="Arial" w:hAnsiTheme="minorHAnsi" w:cstheme="minorHAnsi"/>
          <w:spacing w:val="3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C,</w:t>
      </w:r>
      <w:r w:rsidRPr="00E14023">
        <w:rPr>
          <w:rFonts w:asciiTheme="minorHAnsi" w:eastAsia="Arial" w:hAnsiTheme="minorHAnsi" w:cstheme="minorHAnsi"/>
          <w:spacing w:val="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JavaScript,</w:t>
      </w:r>
      <w:r w:rsidRPr="00E14023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Perl,</w:t>
      </w:r>
      <w:r w:rsidRPr="00E14023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TurboPascal,</w:t>
      </w:r>
      <w:r w:rsidRPr="00E14023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Visual</w:t>
      </w:r>
      <w:r w:rsidRPr="00E14023">
        <w:rPr>
          <w:rFonts w:asciiTheme="minorHAnsi" w:eastAsia="Arial" w:hAnsiTheme="minorHAnsi" w:cstheme="minorHAnsi"/>
          <w:spacing w:val="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Basic, </w:t>
      </w:r>
      <w:r w:rsidRPr="00E14023">
        <w:rPr>
          <w:rFonts w:asciiTheme="minorHAnsi" w:eastAsia="Arial" w:hAnsiTheme="minorHAnsi" w:cstheme="minorHAnsi"/>
          <w:w w:val="80"/>
        </w:rPr>
        <w:t>LISP,</w:t>
      </w:r>
      <w:r w:rsidRPr="00E14023">
        <w:rPr>
          <w:rFonts w:asciiTheme="minorHAnsi" w:eastAsia="Arial" w:hAnsiTheme="minorHAnsi" w:cstheme="minorHAnsi"/>
          <w:spacing w:val="2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Prolog,</w:t>
      </w:r>
      <w:r w:rsidRPr="00E14023">
        <w:rPr>
          <w:rFonts w:asciiTheme="minorHAnsi" w:eastAsia="Arial" w:hAnsiTheme="minorHAnsi" w:cstheme="minorHAnsi"/>
          <w:spacing w:val="26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Haskell,</w:t>
      </w:r>
      <w:r w:rsidRPr="00E14023">
        <w:rPr>
          <w:rFonts w:asciiTheme="minorHAnsi" w:eastAsia="Arial" w:hAnsiTheme="minorHAnsi" w:cstheme="minorHAnsi"/>
          <w:spacing w:val="33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 xml:space="preserve">Microsoft </w:t>
      </w:r>
      <w:r w:rsidRPr="00E14023">
        <w:rPr>
          <w:rFonts w:asciiTheme="minorHAnsi" w:eastAsia="Arial" w:hAnsiTheme="minorHAnsi" w:cstheme="minorHAnsi"/>
          <w:spacing w:val="9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Access</w:t>
      </w:r>
      <w:r w:rsidRPr="00E14023">
        <w:rPr>
          <w:rFonts w:asciiTheme="minorHAnsi" w:eastAsia="Arial" w:hAnsiTheme="minorHAnsi" w:cstheme="minorHAnsi"/>
          <w:spacing w:val="26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(Visual</w:t>
      </w:r>
      <w:r w:rsidRPr="00E14023">
        <w:rPr>
          <w:rFonts w:asciiTheme="minorHAnsi" w:eastAsia="Arial" w:hAnsiTheme="minorHAnsi" w:cstheme="minorHAnsi"/>
          <w:spacing w:val="14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Basic</w:t>
      </w:r>
      <w:r w:rsidRPr="00E14023">
        <w:rPr>
          <w:rFonts w:asciiTheme="minorHAnsi" w:eastAsia="Arial" w:hAnsiTheme="minorHAnsi" w:cstheme="minorHAnsi"/>
          <w:spacing w:val="24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for</w:t>
      </w:r>
      <w:r w:rsidRPr="00E14023">
        <w:rPr>
          <w:rFonts w:asciiTheme="minorHAnsi" w:eastAsia="Arial" w:hAnsiTheme="minorHAnsi" w:cstheme="minorHAnsi"/>
          <w:spacing w:val="30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 xml:space="preserve">Applications), </w:t>
      </w:r>
      <w:r w:rsidRPr="00E14023">
        <w:rPr>
          <w:rFonts w:asciiTheme="minorHAnsi" w:eastAsia="Arial" w:hAnsiTheme="minorHAnsi" w:cstheme="minorHAnsi"/>
          <w:spacing w:val="2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SQL,</w:t>
      </w:r>
      <w:r w:rsidRPr="00E14023">
        <w:rPr>
          <w:rFonts w:asciiTheme="minorHAnsi" w:eastAsia="Arial" w:hAnsiTheme="minorHAnsi" w:cstheme="minorHAnsi"/>
          <w:spacing w:val="4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HTML.</w:t>
      </w:r>
    </w:p>
    <w:p w14:paraId="0D83A3BC" w14:textId="77777777" w:rsidR="009B1715" w:rsidRPr="00E14023" w:rsidRDefault="00E14023">
      <w:pPr>
        <w:spacing w:line="200" w:lineRule="exact"/>
        <w:ind w:left="1495" w:right="1099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Proficient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with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many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operating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systems: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Windows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9x/ME/XP/2000/NT/Vista/2007,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UNIX</w:t>
      </w:r>
      <w:r w:rsidRPr="00E14023">
        <w:rPr>
          <w:rFonts w:asciiTheme="minorHAnsi" w:eastAsia="Arial" w:hAnsiTheme="minorHAnsi" w:cstheme="minorHAnsi"/>
          <w:spacing w:val="-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(all</w:t>
      </w:r>
      <w:r w:rsidRPr="00E14023">
        <w:rPr>
          <w:rFonts w:asciiTheme="minorHAnsi" w:eastAsia="Arial" w:hAnsiTheme="minorHAnsi" w:cstheme="minorHAnsi"/>
          <w:spacing w:val="2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flavors),  MS-DOS, MacOS.</w:t>
      </w:r>
    </w:p>
    <w:p w14:paraId="0E2D168D" w14:textId="77777777" w:rsidR="009B1715" w:rsidRPr="00E14023" w:rsidRDefault="00E14023">
      <w:pPr>
        <w:spacing w:line="180" w:lineRule="exact"/>
        <w:ind w:left="1305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Experience with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computer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hardware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installation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troubleshooting.</w:t>
      </w:r>
    </w:p>
    <w:p w14:paraId="72C6DBFD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1F25EA9" w14:textId="77777777" w:rsidR="009B1715" w:rsidRPr="00E14023" w:rsidRDefault="009B1715">
      <w:pPr>
        <w:spacing w:before="12" w:line="220" w:lineRule="exact"/>
        <w:rPr>
          <w:rFonts w:asciiTheme="minorHAnsi" w:hAnsiTheme="minorHAnsi" w:cstheme="minorHAnsi"/>
        </w:rPr>
      </w:pPr>
    </w:p>
    <w:p w14:paraId="5A266D02" w14:textId="77777777" w:rsidR="009B1715" w:rsidRPr="00E14023" w:rsidRDefault="00E14023">
      <w:pPr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76"/>
        </w:rPr>
        <w:t>WORK</w:t>
      </w:r>
      <w:r w:rsidRPr="00E14023">
        <w:rPr>
          <w:rFonts w:asciiTheme="minorHAnsi" w:eastAsia="Arial" w:hAnsiTheme="minorHAnsi" w:cstheme="minorHAnsi"/>
          <w:b/>
          <w:spacing w:val="22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6"/>
        </w:rPr>
        <w:t>EXPERIENCE</w:t>
      </w:r>
    </w:p>
    <w:p w14:paraId="0F30C9FC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5DC17D5F" w14:textId="77777777" w:rsidR="009B1715" w:rsidRPr="00E14023" w:rsidRDefault="00E14023">
      <w:pPr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2"/>
        </w:rPr>
        <w:t xml:space="preserve">2005-Present: </w:t>
      </w:r>
      <w:r w:rsidRPr="00E14023">
        <w:rPr>
          <w:rFonts w:asciiTheme="minorHAnsi" w:eastAsia="Arial" w:hAnsiTheme="minorHAnsi" w:cstheme="minorHAnsi"/>
          <w:b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The</w:t>
      </w:r>
      <w:r w:rsidRPr="00E14023">
        <w:rPr>
          <w:rFonts w:asciiTheme="minorHAnsi" w:eastAsia="Arial" w:hAnsiTheme="minorHAnsi" w:cstheme="minorHAnsi"/>
          <w:b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001</w:t>
      </w:r>
      <w:r w:rsidRPr="00E14023">
        <w:rPr>
          <w:rFonts w:asciiTheme="minorHAnsi" w:eastAsia="Arial" w:hAnsiTheme="minorHAnsi" w:cstheme="minorHAnsi"/>
          <w:b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Corporation,</w:t>
      </w:r>
      <w:r w:rsidRPr="00E14023">
        <w:rPr>
          <w:rFonts w:asciiTheme="minorHAnsi" w:eastAsia="Arial" w:hAnsiTheme="minorHAnsi" w:cstheme="minorHAnsi"/>
          <w:b/>
          <w:spacing w:val="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Mountain</w:t>
      </w:r>
      <w:r w:rsidRPr="00E14023">
        <w:rPr>
          <w:rFonts w:asciiTheme="minorHAnsi" w:eastAsia="Arial" w:hAnsiTheme="minorHAnsi" w:cstheme="minorHAnsi"/>
          <w:b/>
          <w:spacing w:val="3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Plains,</w:t>
      </w:r>
      <w:r w:rsidRPr="00E14023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CO—Director,</w:t>
      </w:r>
      <w:r w:rsidRPr="00E14023">
        <w:rPr>
          <w:rFonts w:asciiTheme="minorHAnsi" w:eastAsia="Arial" w:hAnsiTheme="minorHAnsi" w:cstheme="minorHAnsi"/>
          <w:b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Nutrition</w:t>
      </w:r>
      <w:r w:rsidRPr="00E14023">
        <w:rPr>
          <w:rFonts w:asciiTheme="minorHAnsi" w:eastAsia="Arial" w:hAnsiTheme="minorHAnsi" w:cstheme="minorHAnsi"/>
          <w:b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Information</w:t>
      </w:r>
      <w:r w:rsidRPr="00E14023">
        <w:rPr>
          <w:rFonts w:asciiTheme="minorHAnsi" w:eastAsia="Arial" w:hAnsiTheme="minorHAnsi" w:cstheme="minorHAnsi"/>
          <w:b/>
          <w:spacing w:val="3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Systems</w:t>
      </w:r>
    </w:p>
    <w:p w14:paraId="62F38186" w14:textId="77777777" w:rsidR="009B1715" w:rsidRPr="00E14023" w:rsidRDefault="009B1715">
      <w:pPr>
        <w:spacing w:before="2" w:line="120" w:lineRule="exact"/>
        <w:rPr>
          <w:rFonts w:asciiTheme="minorHAnsi" w:hAnsiTheme="minorHAnsi" w:cstheme="minorHAnsi"/>
        </w:rPr>
      </w:pPr>
    </w:p>
    <w:p w14:paraId="32BCCD9E" w14:textId="77777777" w:rsidR="009B1715" w:rsidRPr="00E14023" w:rsidRDefault="00E14023">
      <w:pPr>
        <w:spacing w:line="200" w:lineRule="exact"/>
        <w:ind w:left="1315" w:right="1112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Manage</w:t>
      </w:r>
      <w:r w:rsidRPr="00E14023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information</w:t>
      </w:r>
      <w:r w:rsidRPr="00E14023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data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by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providing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information</w:t>
      </w:r>
      <w:r w:rsidRPr="00E14023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systems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data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management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for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operations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and </w:t>
      </w:r>
      <w:r w:rsidRPr="00E14023">
        <w:rPr>
          <w:rFonts w:asciiTheme="minorHAnsi" w:eastAsia="Arial" w:hAnsiTheme="minorHAnsi" w:cstheme="minorHAnsi"/>
          <w:w w:val="83"/>
        </w:rPr>
        <w:t>performance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improvement.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This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includes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foodservice</w:t>
      </w:r>
      <w:r w:rsidRPr="00E14023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systems,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clinical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management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systems,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nutrient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database systems,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electronic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health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record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systems.</w:t>
      </w:r>
    </w:p>
    <w:p w14:paraId="1028FB5F" w14:textId="77777777" w:rsidR="009B1715" w:rsidRPr="00E14023" w:rsidRDefault="00E14023">
      <w:pPr>
        <w:spacing w:line="180" w:lineRule="exact"/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11173BCC">
          <v:group id="_x0000_s1095" style="position:absolute;left:0;text-align:left;margin-left:44.8pt;margin-top:71.65pt;width:493pt;height:563pt;z-index:-251663872;mso-position-horizontal-relative:page;mso-position-vertical-relative:page" coordorigin="896,1433" coordsize="9860,11260">
            <v:shape id="_x0000_s1099" style="position:absolute;left:916;top:1443;width:0;height:11230" coordorigin="916,1443" coordsize="0,11230" path="m916,1443r,11230e" filled="f" strokeweight="1pt">
              <v:path arrowok="t"/>
            </v:shape>
            <v:shape id="_x0000_s1098" style="position:absolute;left:926;top:1453;width:9800;height:0" coordorigin="926,1453" coordsize="9800,0" path="m926,1453r9800,e" filled="f" strokeweight="1pt">
              <v:path arrowok="t"/>
            </v:shape>
            <v:shape id="_x0000_s1097" style="position:absolute;left:10736;top:1443;width:0;height:11230" coordorigin="10736,1443" coordsize="0,11230" path="m10736,1443r,11230e" filled="f" strokeweight="1pt">
              <v:path arrowok="t"/>
            </v:shape>
            <v:shape id="_x0000_s1096" style="position:absolute;left:906;top:12683;width:9840;height:0" coordorigin="906,12683" coordsize="9840,0" path="m906,12683r9840,e" filled="f" strokeweight="1pt">
              <v:path arrowok="t"/>
            </v:shape>
            <w10:wrap anchorx="page" anchory="page"/>
          </v:group>
        </w:pict>
      </w: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Analyze,</w:t>
      </w:r>
      <w:r w:rsidRPr="00E14023">
        <w:rPr>
          <w:rFonts w:asciiTheme="minorHAnsi" w:eastAsia="Arial" w:hAnsiTheme="minorHAnsi" w:cstheme="minorHAnsi"/>
          <w:spacing w:val="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design,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implement, </w:t>
      </w:r>
      <w:r w:rsidRPr="00E14023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evaluate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testing,</w:t>
      </w:r>
      <w:r w:rsidRPr="00E14023">
        <w:rPr>
          <w:rFonts w:asciiTheme="minorHAnsi" w:eastAsia="Arial" w:hAnsiTheme="minorHAnsi" w:cstheme="minorHAnsi"/>
          <w:spacing w:val="3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education,</w:t>
      </w:r>
      <w:r w:rsidRPr="00E14023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maintenance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applications.</w:t>
      </w:r>
    </w:p>
    <w:p w14:paraId="0F401E3E" w14:textId="77777777" w:rsidR="009B1715" w:rsidRPr="00E14023" w:rsidRDefault="00E14023">
      <w:pPr>
        <w:spacing w:line="200" w:lineRule="exact"/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Developed</w:t>
      </w:r>
      <w:r w:rsidRPr="00E14023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nutrient</w:t>
      </w:r>
      <w:r w:rsidRPr="00E14023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database</w:t>
      </w:r>
      <w:r w:rsidRPr="00E14023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for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personal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health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record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application.</w:t>
      </w:r>
    </w:p>
    <w:p w14:paraId="29D4E2E0" w14:textId="77777777" w:rsidR="009B1715" w:rsidRPr="00E14023" w:rsidRDefault="009B1715">
      <w:pPr>
        <w:spacing w:before="12" w:line="220" w:lineRule="exact"/>
        <w:rPr>
          <w:rFonts w:asciiTheme="minorHAnsi" w:hAnsiTheme="minorHAnsi" w:cstheme="minorHAnsi"/>
        </w:rPr>
      </w:pPr>
    </w:p>
    <w:p w14:paraId="6710879C" w14:textId="77777777" w:rsidR="009B1715" w:rsidRPr="00E14023" w:rsidRDefault="00E14023">
      <w:pPr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2"/>
        </w:rPr>
        <w:t xml:space="preserve">1999-2005: </w:t>
      </w:r>
      <w:r w:rsidRPr="00E14023">
        <w:rPr>
          <w:rFonts w:asciiTheme="minorHAnsi" w:eastAsia="Arial" w:hAnsiTheme="minorHAnsi" w:cstheme="minorHAnsi"/>
          <w:b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We</w:t>
      </w:r>
      <w:r w:rsidRPr="00E14023">
        <w:rPr>
          <w:rFonts w:asciiTheme="minorHAnsi" w:eastAsia="Arial" w:hAnsiTheme="minorHAnsi" w:cstheme="minorHAnsi"/>
          <w:b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Know</w:t>
      </w:r>
      <w:r w:rsidRPr="00E14023">
        <w:rPr>
          <w:rFonts w:asciiTheme="minorHAnsi" w:eastAsia="Arial" w:hAnsiTheme="minorHAnsi" w:cstheme="minorHAnsi"/>
          <w:b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Info,</w:t>
      </w:r>
      <w:r w:rsidRPr="00E14023">
        <w:rPr>
          <w:rFonts w:asciiTheme="minorHAnsi" w:eastAsia="Arial" w:hAnsiTheme="minorHAnsi" w:cstheme="minorHAnsi"/>
          <w:b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Big</w:t>
      </w:r>
      <w:r w:rsidRPr="00E14023">
        <w:rPr>
          <w:rFonts w:asciiTheme="minorHAnsi" w:eastAsia="Arial" w:hAnsiTheme="minorHAnsi" w:cstheme="minorHAnsi"/>
          <w:b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Mountain,</w:t>
      </w:r>
      <w:r w:rsidRPr="00E14023">
        <w:rPr>
          <w:rFonts w:asciiTheme="minorHAnsi" w:eastAsia="Arial" w:hAnsiTheme="minorHAnsi" w:cstheme="minorHAnsi"/>
          <w:b/>
          <w:spacing w:val="3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CO—Nutrition</w:t>
      </w:r>
      <w:r w:rsidRPr="00E14023">
        <w:rPr>
          <w:rFonts w:asciiTheme="minorHAnsi" w:eastAsia="Arial" w:hAnsiTheme="minorHAnsi" w:cstheme="minorHAnsi"/>
          <w:b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Data</w:t>
      </w:r>
      <w:r w:rsidRPr="00E14023">
        <w:rPr>
          <w:rFonts w:asciiTheme="minorHAnsi" w:eastAsia="Arial" w:hAnsiTheme="minorHAnsi" w:cstheme="minorHAnsi"/>
          <w:b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Coordinator</w:t>
      </w:r>
    </w:p>
    <w:p w14:paraId="002F5C85" w14:textId="77777777" w:rsidR="009B1715" w:rsidRPr="00E14023" w:rsidRDefault="009B1715">
      <w:pPr>
        <w:spacing w:before="2" w:line="120" w:lineRule="exact"/>
        <w:rPr>
          <w:rFonts w:asciiTheme="minorHAnsi" w:hAnsiTheme="minorHAnsi" w:cstheme="minorHAnsi"/>
        </w:rPr>
      </w:pPr>
    </w:p>
    <w:p w14:paraId="33FCFC8F" w14:textId="77777777" w:rsidR="009B1715" w:rsidRPr="00E14023" w:rsidRDefault="00E14023">
      <w:pPr>
        <w:spacing w:line="200" w:lineRule="exact"/>
        <w:ind w:left="1315" w:right="1567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Developed</w:t>
      </w:r>
      <w:r w:rsidRPr="00E14023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managed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healthcare-related </w:t>
      </w:r>
      <w:r w:rsidRPr="00E14023">
        <w:rPr>
          <w:rFonts w:asciiTheme="minorHAnsi" w:eastAsia="Arial" w:hAnsiTheme="minorHAnsi" w:cstheme="minorHAnsi"/>
          <w:spacing w:val="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technologies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ensure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that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nutritional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care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 xml:space="preserve">nutrition </w:t>
      </w:r>
      <w:r w:rsidRPr="00E14023">
        <w:rPr>
          <w:rFonts w:asciiTheme="minorHAnsi" w:eastAsia="Arial" w:hAnsiTheme="minorHAnsi" w:cstheme="minorHAnsi"/>
          <w:w w:val="82"/>
        </w:rPr>
        <w:t>standardized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language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concepts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were</w:t>
      </w:r>
      <w:r w:rsidRPr="00E14023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integral</w:t>
      </w:r>
      <w:r w:rsidRPr="00E14023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part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electronic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and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personal</w:t>
      </w:r>
      <w:r w:rsidRPr="00E14023">
        <w:rPr>
          <w:rFonts w:asciiTheme="minorHAnsi" w:eastAsia="Arial" w:hAnsiTheme="minorHAnsi" w:cstheme="minorHAnsi"/>
          <w:spacing w:val="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health</w:t>
      </w:r>
      <w:r w:rsidRPr="00E14023">
        <w:rPr>
          <w:rFonts w:asciiTheme="minorHAnsi" w:eastAsia="Arial" w:hAnsiTheme="minorHAnsi" w:cstheme="minorHAnsi"/>
          <w:spacing w:val="13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record</w:t>
      </w:r>
      <w:r w:rsidRPr="00E14023">
        <w:rPr>
          <w:rFonts w:asciiTheme="minorHAnsi" w:eastAsia="Arial" w:hAnsiTheme="minorHAnsi" w:cstheme="minorHAnsi"/>
          <w:spacing w:val="13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software.</w:t>
      </w:r>
    </w:p>
    <w:p w14:paraId="0B71D42B" w14:textId="77777777" w:rsidR="009B1715" w:rsidRPr="00E14023" w:rsidRDefault="00E14023">
      <w:pPr>
        <w:spacing w:line="200" w:lineRule="exact"/>
        <w:ind w:left="1315" w:right="1081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Created</w:t>
      </w:r>
      <w:r w:rsidRPr="00E14023">
        <w:rPr>
          <w:rFonts w:asciiTheme="minorHAnsi" w:eastAsia="Arial" w:hAnsiTheme="minorHAnsi" w:cstheme="minorHAnsi"/>
          <w:spacing w:val="-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and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revised</w:t>
      </w:r>
      <w:r w:rsidRPr="00E14023">
        <w:rPr>
          <w:rFonts w:asciiTheme="minorHAnsi" w:eastAsia="Arial" w:hAnsiTheme="minorHAnsi" w:cstheme="minorHAnsi"/>
          <w:spacing w:val="6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menus</w:t>
      </w:r>
      <w:r w:rsidRPr="00E14023">
        <w:rPr>
          <w:rFonts w:asciiTheme="minorHAnsi" w:eastAsia="Arial" w:hAnsiTheme="minorHAnsi" w:cstheme="minorHAnsi"/>
          <w:spacing w:val="13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within</w:t>
      </w:r>
      <w:r w:rsidRPr="00E14023">
        <w:rPr>
          <w:rFonts w:asciiTheme="minorHAnsi" w:eastAsia="Arial" w:hAnsiTheme="minorHAnsi" w:cstheme="minorHAnsi"/>
          <w:spacing w:val="3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personal</w:t>
      </w:r>
      <w:r w:rsidRPr="00E14023">
        <w:rPr>
          <w:rFonts w:asciiTheme="minorHAnsi" w:eastAsia="Arial" w:hAnsiTheme="minorHAnsi" w:cstheme="minorHAnsi"/>
          <w:spacing w:val="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digital</w:t>
      </w:r>
      <w:r w:rsidRPr="00E14023">
        <w:rPr>
          <w:rFonts w:asciiTheme="minorHAnsi" w:eastAsia="Arial" w:hAnsiTheme="minorHAnsi" w:cstheme="minorHAnsi"/>
          <w:spacing w:val="23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assistant</w:t>
      </w:r>
      <w:r w:rsidRPr="00E14023">
        <w:rPr>
          <w:rFonts w:asciiTheme="minorHAnsi" w:eastAsia="Arial" w:hAnsiTheme="minorHAnsi" w:cstheme="minorHAnsi"/>
          <w:spacing w:val="11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database</w:t>
      </w:r>
      <w:r w:rsidRPr="00E14023">
        <w:rPr>
          <w:rFonts w:asciiTheme="minorHAnsi" w:eastAsia="Arial" w:hAnsiTheme="minorHAnsi" w:cstheme="minorHAnsi"/>
          <w:spacing w:val="-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for</w:t>
      </w:r>
      <w:r w:rsidRPr="00E14023">
        <w:rPr>
          <w:rFonts w:asciiTheme="minorHAnsi" w:eastAsia="Arial" w:hAnsiTheme="minorHAnsi" w:cstheme="minorHAnsi"/>
          <w:spacing w:val="20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various</w:t>
      </w:r>
      <w:r w:rsidRPr="00E14023">
        <w:rPr>
          <w:rFonts w:asciiTheme="minorHAnsi" w:eastAsia="Arial" w:hAnsiTheme="minorHAnsi" w:cstheme="minorHAnsi"/>
          <w:spacing w:val="6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diets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using</w:t>
      </w:r>
      <w:r w:rsidRPr="00E14023">
        <w:rPr>
          <w:rFonts w:asciiTheme="minorHAnsi" w:eastAsia="Arial" w:hAnsiTheme="minorHAnsi" w:cstheme="minorHAnsi"/>
          <w:spacing w:val="1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the</w:t>
      </w:r>
      <w:r w:rsidRPr="00E14023">
        <w:rPr>
          <w:rFonts w:asciiTheme="minorHAnsi" w:eastAsia="Arial" w:hAnsiTheme="minorHAnsi" w:cstheme="minorHAnsi"/>
          <w:spacing w:val="15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most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 xml:space="preserve">currently </w:t>
      </w:r>
      <w:r w:rsidRPr="00E14023">
        <w:rPr>
          <w:rFonts w:asciiTheme="minorHAnsi" w:eastAsia="Arial" w:hAnsiTheme="minorHAnsi" w:cstheme="minorHAnsi"/>
          <w:w w:val="83"/>
        </w:rPr>
        <w:t>available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nutrient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database</w:t>
      </w:r>
      <w:r w:rsidRPr="00E14023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recipe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information.</w:t>
      </w:r>
      <w:r w:rsidRPr="00E14023">
        <w:rPr>
          <w:rFonts w:asciiTheme="minorHAnsi" w:eastAsia="Arial" w:hAnsiTheme="minorHAnsi" w:cstheme="minorHAnsi"/>
          <w:spacing w:val="3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Worked</w:t>
      </w:r>
      <w:r w:rsidRPr="00E14023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closely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with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departmental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staff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ensure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menus</w:t>
      </w:r>
    </w:p>
    <w:p w14:paraId="28E52BCC" w14:textId="77777777" w:rsidR="009B1715" w:rsidRPr="00E14023" w:rsidRDefault="00E14023">
      <w:pPr>
        <w:spacing w:line="200" w:lineRule="exact"/>
        <w:ind w:left="1315" w:right="1308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>are</w:t>
      </w:r>
      <w:r w:rsidRPr="00E14023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modified</w:t>
      </w:r>
      <w:r w:rsidRPr="00E14023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reflect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changing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protocols,</w:t>
      </w:r>
      <w:r w:rsidRPr="00E14023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seasonal</w:t>
      </w:r>
      <w:r w:rsidRPr="00E14023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foods,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changes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food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availability,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modifications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 xml:space="preserve">to </w:t>
      </w:r>
      <w:r w:rsidRPr="00E14023">
        <w:rPr>
          <w:rFonts w:asciiTheme="minorHAnsi" w:eastAsia="Arial" w:hAnsiTheme="minorHAnsi" w:cstheme="minorHAnsi"/>
          <w:w w:val="83"/>
        </w:rPr>
        <w:t>menu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format.</w:t>
      </w:r>
    </w:p>
    <w:p w14:paraId="7ACDF118" w14:textId="77777777" w:rsidR="009B1715" w:rsidRPr="00E14023" w:rsidRDefault="009B1715">
      <w:pPr>
        <w:spacing w:before="11" w:line="220" w:lineRule="exact"/>
        <w:rPr>
          <w:rFonts w:asciiTheme="minorHAnsi" w:hAnsiTheme="minorHAnsi" w:cstheme="minorHAnsi"/>
        </w:rPr>
      </w:pPr>
    </w:p>
    <w:p w14:paraId="49A72A91" w14:textId="77777777" w:rsidR="009B1715" w:rsidRPr="00E14023" w:rsidRDefault="00E14023">
      <w:pPr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4"/>
        </w:rPr>
        <w:t xml:space="preserve">1995-1999: </w:t>
      </w:r>
      <w:r w:rsidRPr="00E14023">
        <w:rPr>
          <w:rFonts w:asciiTheme="minorHAnsi" w:eastAsia="Arial" w:hAnsiTheme="minorHAnsi" w:cstheme="minorHAnsi"/>
          <w:b/>
          <w:spacing w:val="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4"/>
        </w:rPr>
        <w:t>Hospital</w:t>
      </w:r>
      <w:r w:rsidRPr="00E14023">
        <w:rPr>
          <w:rFonts w:asciiTheme="minorHAnsi" w:eastAsia="Arial" w:hAnsiTheme="minorHAnsi" w:cstheme="minorHAnsi"/>
          <w:b/>
          <w:spacing w:val="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4"/>
        </w:rPr>
        <w:t>123,</w:t>
      </w:r>
      <w:r w:rsidRPr="00E14023">
        <w:rPr>
          <w:rFonts w:asciiTheme="minorHAnsi" w:eastAsia="Arial" w:hAnsiTheme="minorHAnsi" w:cstheme="minorHAnsi"/>
          <w:b/>
          <w:spacing w:val="25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4"/>
        </w:rPr>
        <w:t>Small</w:t>
      </w:r>
      <w:r w:rsidRPr="00E14023">
        <w:rPr>
          <w:rFonts w:asciiTheme="minorHAnsi" w:eastAsia="Arial" w:hAnsiTheme="minorHAnsi" w:cstheme="minorHAnsi"/>
          <w:b/>
          <w:spacing w:val="13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4"/>
        </w:rPr>
        <w:t>Valley,</w:t>
      </w:r>
      <w:r w:rsidRPr="00E14023">
        <w:rPr>
          <w:rFonts w:asciiTheme="minorHAnsi" w:eastAsia="Arial" w:hAnsiTheme="minorHAnsi" w:cstheme="minorHAnsi"/>
          <w:b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4"/>
        </w:rPr>
        <w:t>CO—Clinical</w:t>
      </w:r>
      <w:r w:rsidRPr="00E14023">
        <w:rPr>
          <w:rFonts w:asciiTheme="minorHAnsi" w:eastAsia="Arial" w:hAnsiTheme="minorHAnsi" w:cstheme="minorHAnsi"/>
          <w:b/>
          <w:spacing w:val="7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Dietitian</w:t>
      </w:r>
    </w:p>
    <w:p w14:paraId="2D18D877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2D351444" w14:textId="77777777" w:rsidR="009B1715" w:rsidRPr="00E14023" w:rsidRDefault="00E14023">
      <w:pPr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Served</w:t>
      </w:r>
      <w:r w:rsidRPr="00E14023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</w:t>
      </w:r>
      <w:r w:rsidRPr="00E14023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</w:t>
      </w:r>
      <w:r w:rsidRPr="00E14023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liaison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between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the</w:t>
      </w:r>
      <w:r w:rsidRPr="00E14023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information</w:t>
      </w:r>
      <w:r w:rsidRPr="00E14023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technology</w:t>
      </w:r>
      <w:r w:rsidRPr="00E14023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department</w:t>
      </w:r>
      <w:r w:rsidRPr="00E14023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foodservice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department.</w:t>
      </w:r>
    </w:p>
    <w:p w14:paraId="68572FAB" w14:textId="77777777" w:rsidR="009B1715" w:rsidRPr="00E14023" w:rsidRDefault="00E14023">
      <w:pPr>
        <w:spacing w:line="200" w:lineRule="exact"/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Participated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information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technology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committees</w:t>
      </w:r>
      <w:r w:rsidRPr="00E14023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teams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the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implementation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systems.</w:t>
      </w:r>
    </w:p>
    <w:p w14:paraId="73CCB173" w14:textId="77777777" w:rsidR="009B1715" w:rsidRPr="00E14023" w:rsidRDefault="009B1715">
      <w:pPr>
        <w:spacing w:before="5" w:line="180" w:lineRule="exact"/>
        <w:rPr>
          <w:rFonts w:asciiTheme="minorHAnsi" w:hAnsiTheme="minorHAnsi" w:cstheme="minorHAnsi"/>
        </w:rPr>
      </w:pPr>
    </w:p>
    <w:p w14:paraId="0EC06C1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  <w:sectPr w:rsidR="009B1715" w:rsidRPr="00E14023">
          <w:type w:val="continuous"/>
          <w:pgSz w:w="11520" w:h="15120"/>
          <w:pgMar w:top="540" w:right="720" w:bottom="280" w:left="740" w:header="720" w:footer="720" w:gutter="0"/>
          <w:cols w:space="720"/>
        </w:sectPr>
      </w:pPr>
    </w:p>
    <w:p w14:paraId="06FE48DB" w14:textId="77777777" w:rsidR="009B1715" w:rsidRPr="00E14023" w:rsidRDefault="00E14023">
      <w:pPr>
        <w:spacing w:before="37"/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78"/>
        </w:rPr>
        <w:t>EDUCATION/AFFILIATIONS</w:t>
      </w:r>
    </w:p>
    <w:p w14:paraId="643D9F05" w14:textId="77777777" w:rsidR="009B1715" w:rsidRPr="00E14023" w:rsidRDefault="00E14023">
      <w:pPr>
        <w:spacing w:before="93"/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78"/>
        </w:rPr>
        <w:t>Graduate</w:t>
      </w:r>
      <w:r w:rsidRPr="00E14023">
        <w:rPr>
          <w:rFonts w:asciiTheme="minorHAnsi" w:eastAsia="Arial" w:hAnsiTheme="minorHAnsi" w:cstheme="minorHAnsi"/>
          <w:i/>
          <w:spacing w:val="36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8"/>
        </w:rPr>
        <w:t xml:space="preserve">State, </w:t>
      </w:r>
      <w:r w:rsidRPr="00E14023">
        <w:rPr>
          <w:rFonts w:asciiTheme="minorHAnsi" w:eastAsia="Arial" w:hAnsiTheme="minorHAnsi" w:cstheme="minorHAnsi"/>
          <w:i/>
          <w:spacing w:val="1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8"/>
        </w:rPr>
        <w:t>Valley</w:t>
      </w:r>
      <w:r w:rsidRPr="00E14023">
        <w:rPr>
          <w:rFonts w:asciiTheme="minorHAnsi" w:eastAsia="Arial" w:hAnsiTheme="minorHAnsi" w:cstheme="minorHAnsi"/>
          <w:i/>
          <w:spacing w:val="26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8"/>
        </w:rPr>
        <w:t>Side,</w:t>
      </w:r>
      <w:r w:rsidRPr="00E14023">
        <w:rPr>
          <w:rFonts w:asciiTheme="minorHAnsi" w:eastAsia="Arial" w:hAnsiTheme="minorHAnsi" w:cstheme="minorHAnsi"/>
          <w:i/>
          <w:spacing w:val="33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8"/>
        </w:rPr>
        <w:t>CO</w:t>
      </w:r>
    </w:p>
    <w:p w14:paraId="2B0A7C20" w14:textId="77777777" w:rsidR="009B1715" w:rsidRPr="00E14023" w:rsidRDefault="00E14023">
      <w:pPr>
        <w:spacing w:line="200" w:lineRule="exact"/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6"/>
        </w:rPr>
        <w:t>1998</w:t>
      </w:r>
      <w:r w:rsidRPr="00E14023">
        <w:rPr>
          <w:rFonts w:asciiTheme="minorHAnsi" w:eastAsia="Arial" w:hAnsiTheme="minorHAnsi" w:cstheme="minorHAnsi"/>
          <w:spacing w:val="-28"/>
        </w:rPr>
        <w:t xml:space="preserve"> </w:t>
      </w:r>
      <w:r w:rsidRPr="00E14023">
        <w:rPr>
          <w:rFonts w:asciiTheme="minorHAnsi" w:eastAsia="Arial" w:hAnsiTheme="minorHAnsi" w:cstheme="minorHAnsi"/>
          <w:w w:val="86"/>
        </w:rPr>
        <w:t>—Masters</w:t>
      </w:r>
      <w:r w:rsidRPr="00E14023">
        <w:rPr>
          <w:rFonts w:asciiTheme="minorHAnsi" w:eastAsia="Arial" w:hAnsiTheme="minorHAnsi" w:cstheme="minorHAnsi"/>
          <w:spacing w:val="17"/>
          <w:w w:val="86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Health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</w:rPr>
        <w:t>Informatics</w:t>
      </w:r>
    </w:p>
    <w:p w14:paraId="4C48B463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1C3D0EDC" w14:textId="77777777" w:rsidR="009B1715" w:rsidRPr="00E14023" w:rsidRDefault="00E14023">
      <w:pPr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79"/>
        </w:rPr>
        <w:t>College</w:t>
      </w:r>
      <w:r w:rsidRPr="00E14023">
        <w:rPr>
          <w:rFonts w:asciiTheme="minorHAnsi" w:eastAsia="Arial" w:hAnsiTheme="minorHAnsi" w:cstheme="minorHAnsi"/>
          <w:i/>
          <w:spacing w:val="27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>State,</w:t>
      </w:r>
      <w:r w:rsidRPr="00E14023">
        <w:rPr>
          <w:rFonts w:asciiTheme="minorHAnsi" w:eastAsia="Arial" w:hAnsiTheme="minorHAnsi" w:cstheme="minorHAnsi"/>
          <w:i/>
          <w:spacing w:val="3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 xml:space="preserve">Someplace, </w:t>
      </w:r>
      <w:r w:rsidRPr="00E14023">
        <w:rPr>
          <w:rFonts w:asciiTheme="minorHAnsi" w:eastAsia="Arial" w:hAnsiTheme="minorHAnsi" w:cstheme="minorHAnsi"/>
          <w:i/>
          <w:spacing w:val="10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79"/>
        </w:rPr>
        <w:t>CA</w:t>
      </w:r>
    </w:p>
    <w:p w14:paraId="6D6FE00A" w14:textId="77777777" w:rsidR="009B1715" w:rsidRPr="00E14023" w:rsidRDefault="00E14023">
      <w:pPr>
        <w:spacing w:line="200" w:lineRule="exact"/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5"/>
        </w:rPr>
        <w:t>1995—Bachelor</w:t>
      </w:r>
      <w:r w:rsidRPr="00E14023">
        <w:rPr>
          <w:rFonts w:asciiTheme="minorHAnsi" w:eastAsia="Arial" w:hAnsiTheme="minorHAnsi" w:cstheme="minorHAnsi"/>
          <w:spacing w:val="17"/>
          <w:w w:val="85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Science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Dietetics</w:t>
      </w:r>
    </w:p>
    <w:p w14:paraId="77F2E2D4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3BF4E151" w14:textId="77777777" w:rsidR="009B1715" w:rsidRPr="00E14023" w:rsidRDefault="00E14023">
      <w:pPr>
        <w:ind w:left="1125" w:right="-5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3"/>
        </w:rPr>
        <w:t>Healthcare</w:t>
      </w:r>
      <w:r w:rsidRPr="00E14023">
        <w:rPr>
          <w:rFonts w:asciiTheme="minorHAnsi" w:eastAsia="Arial" w:hAnsiTheme="minorHAnsi" w:cstheme="minorHAnsi"/>
          <w:i/>
          <w:spacing w:val="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3"/>
        </w:rPr>
        <w:t>Information</w:t>
      </w:r>
      <w:r w:rsidRPr="00E14023">
        <w:rPr>
          <w:rFonts w:asciiTheme="minorHAnsi" w:eastAsia="Arial" w:hAnsiTheme="minorHAnsi" w:cstheme="minorHAnsi"/>
          <w:i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3"/>
        </w:rPr>
        <w:t>and</w:t>
      </w:r>
      <w:r w:rsidRPr="00E14023">
        <w:rPr>
          <w:rFonts w:asciiTheme="minorHAnsi" w:eastAsia="Arial" w:hAnsiTheme="minorHAnsi" w:cstheme="minorHAnsi"/>
          <w:i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3"/>
        </w:rPr>
        <w:t>Management</w:t>
      </w:r>
    </w:p>
    <w:p w14:paraId="3C74B578" w14:textId="77777777" w:rsidR="009B1715" w:rsidRPr="00E14023" w:rsidRDefault="00E14023">
      <w:pPr>
        <w:spacing w:line="180" w:lineRule="exact"/>
        <w:ind w:left="11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1"/>
          <w:position w:val="-1"/>
        </w:rPr>
        <w:t>Systems</w:t>
      </w:r>
      <w:r w:rsidRPr="00E14023">
        <w:rPr>
          <w:rFonts w:asciiTheme="minorHAnsi" w:eastAsia="Arial" w:hAnsiTheme="minorHAnsi" w:cstheme="minorHAnsi"/>
          <w:i/>
          <w:spacing w:val="26"/>
          <w:w w:val="8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1"/>
          <w:position w:val="-1"/>
        </w:rPr>
        <w:t>Society</w:t>
      </w:r>
    </w:p>
    <w:p w14:paraId="64629CA6" w14:textId="77777777" w:rsidR="009B1715" w:rsidRPr="00E14023" w:rsidRDefault="00E14023">
      <w:pPr>
        <w:spacing w:before="7" w:line="120" w:lineRule="exact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br w:type="column"/>
      </w:r>
    </w:p>
    <w:p w14:paraId="36208743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8F1F1F4" w14:textId="77777777" w:rsidR="009B1715" w:rsidRPr="00E14023" w:rsidRDefault="00E14023">
      <w:pPr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2"/>
        </w:rPr>
        <w:t>Colorado</w:t>
      </w:r>
      <w:r w:rsidRPr="00E14023">
        <w:rPr>
          <w:rFonts w:asciiTheme="minorHAnsi" w:eastAsia="Arial" w:hAnsiTheme="minorHAnsi" w:cstheme="minorHAnsi"/>
          <w:i/>
          <w:spacing w:val="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Dietetic</w:t>
      </w:r>
      <w:r w:rsidRPr="00E14023">
        <w:rPr>
          <w:rFonts w:asciiTheme="minorHAnsi" w:eastAsia="Arial" w:hAnsiTheme="minorHAnsi" w:cstheme="minorHAnsi"/>
          <w:i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Association</w:t>
      </w:r>
    </w:p>
    <w:p w14:paraId="14DBE49A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52DD9BF2" w14:textId="77777777" w:rsidR="009B1715" w:rsidRPr="00E14023" w:rsidRDefault="00E14023">
      <w:pPr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2"/>
        </w:rPr>
        <w:t>Commission</w:t>
      </w:r>
      <w:r w:rsidRPr="00E14023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on</w:t>
      </w:r>
      <w:r w:rsidRPr="00E14023">
        <w:rPr>
          <w:rFonts w:asciiTheme="minorHAnsi" w:eastAsia="Arial" w:hAnsiTheme="minorHAnsi" w:cstheme="minorHAnsi"/>
          <w:i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Dietetic</w:t>
      </w:r>
      <w:r w:rsidRPr="00E14023">
        <w:rPr>
          <w:rFonts w:asciiTheme="minorHAnsi" w:eastAsia="Arial" w:hAnsiTheme="minorHAnsi" w:cstheme="minorHAnsi"/>
          <w:i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Registration</w:t>
      </w:r>
    </w:p>
    <w:p w14:paraId="1AB46F01" w14:textId="77777777" w:rsidR="009B1715" w:rsidRPr="00E14023" w:rsidRDefault="00E14023">
      <w:pPr>
        <w:spacing w:line="200" w:lineRule="exact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79"/>
        </w:rPr>
        <w:t>Registered</w:t>
      </w:r>
      <w:r w:rsidRPr="00E14023">
        <w:rPr>
          <w:rFonts w:asciiTheme="minorHAnsi" w:eastAsia="Arial" w:hAnsiTheme="minorHAnsi" w:cstheme="minorHAnsi"/>
          <w:spacing w:val="38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 xml:space="preserve">Dietitian </w:t>
      </w:r>
      <w:r w:rsidRPr="00E14023">
        <w:rPr>
          <w:rFonts w:asciiTheme="minorHAnsi" w:eastAsia="Arial" w:hAnsiTheme="minorHAnsi" w:cstheme="minorHAnsi"/>
          <w:spacing w:val="14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(RD)</w:t>
      </w:r>
    </w:p>
    <w:p w14:paraId="171335E8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5707D621" w14:textId="77777777" w:rsidR="009B1715" w:rsidRPr="00E14023" w:rsidRDefault="00E14023">
      <w:pPr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2"/>
        </w:rPr>
        <w:t>American</w:t>
      </w:r>
      <w:r w:rsidRPr="00E14023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Dietetic</w:t>
      </w:r>
      <w:r w:rsidRPr="00E14023">
        <w:rPr>
          <w:rFonts w:asciiTheme="minorHAnsi" w:eastAsia="Arial" w:hAnsiTheme="minorHAnsi" w:cstheme="minorHAnsi"/>
          <w:i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Association</w:t>
      </w:r>
    </w:p>
    <w:p w14:paraId="62AE8973" w14:textId="77777777" w:rsidR="009B1715" w:rsidRPr="00E14023" w:rsidRDefault="00E14023">
      <w:pPr>
        <w:spacing w:before="2" w:line="200" w:lineRule="exact"/>
        <w:ind w:right="1544"/>
        <w:rPr>
          <w:rFonts w:asciiTheme="minorHAnsi" w:eastAsia="Arial" w:hAnsiTheme="minorHAnsi" w:cstheme="minorHAnsi"/>
        </w:rPr>
        <w:sectPr w:rsidR="009B1715" w:rsidRPr="00E14023">
          <w:type w:val="continuous"/>
          <w:pgSz w:w="11520" w:h="15120"/>
          <w:pgMar w:top="540" w:right="720" w:bottom="280" w:left="740" w:header="720" w:footer="720" w:gutter="0"/>
          <w:cols w:num="2" w:space="720" w:equalWidth="0">
            <w:col w:w="3895" w:space="1311"/>
            <w:col w:w="4854"/>
          </w:cols>
        </w:sectPr>
      </w:pPr>
      <w:r w:rsidRPr="00E14023">
        <w:rPr>
          <w:rFonts w:asciiTheme="minorHAnsi" w:eastAsia="Arial" w:hAnsiTheme="minorHAnsi" w:cstheme="minorHAnsi"/>
          <w:w w:val="83"/>
        </w:rPr>
        <w:t>Dietitians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Business</w:t>
      </w:r>
      <w:r w:rsidRPr="00E14023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>and</w:t>
      </w:r>
      <w:r w:rsidRPr="00E14023">
        <w:rPr>
          <w:rFonts w:asciiTheme="minorHAnsi" w:eastAsia="Arial" w:hAnsiTheme="minorHAnsi" w:cstheme="minorHAnsi"/>
          <w:spacing w:val="29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 xml:space="preserve">Communications </w:t>
      </w:r>
      <w:r w:rsidRPr="00E14023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w w:val="79"/>
        </w:rPr>
        <w:t xml:space="preserve">DPG </w:t>
      </w:r>
      <w:r w:rsidRPr="00E14023">
        <w:rPr>
          <w:rFonts w:asciiTheme="minorHAnsi" w:eastAsia="Arial" w:hAnsiTheme="minorHAnsi" w:cstheme="minorHAnsi"/>
          <w:w w:val="83"/>
        </w:rPr>
        <w:t>Nutrition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Data</w:t>
      </w:r>
      <w:r w:rsidRPr="00E14023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Information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Task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Force</w:t>
      </w:r>
      <w:r w:rsidRPr="00E14023">
        <w:rPr>
          <w:rFonts w:asciiTheme="minorHAnsi" w:eastAsia="Arial" w:hAnsiTheme="minorHAnsi" w:cstheme="minorHAnsi"/>
          <w:spacing w:val="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(2007)</w:t>
      </w:r>
    </w:p>
    <w:p w14:paraId="5CDBFC55" w14:textId="77777777" w:rsidR="009B1715" w:rsidRPr="00E14023" w:rsidRDefault="00E14023">
      <w:pPr>
        <w:spacing w:before="3" w:line="180" w:lineRule="exact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pict w14:anchorId="435DC705">
          <v:group id="_x0000_s1089" style="position:absolute;margin-left:0;margin-top:0;width:8in;height:756pt;z-index:-251665920;mso-position-horizontal-relative:page;mso-position-vertical-relative:page" coordsize="11520,15120">
            <v:shape id="_x0000_s1094" style="position:absolute;width:11003;height:923" coordsize="11003,923" path="m,923r11003,l11003,,,,,923xe" fillcolor="#e2dbc8" stroked="f">
              <v:path arrowok="t"/>
            </v:shape>
            <v:shape id="_x0000_s1093" style="position:absolute;left:11003;width:517;height:923" coordorigin="11003" coordsize="517,923" path="m11520,923r,-923l11003,r,923l11520,923xe" fillcolor="#cad2c8" stroked="f">
              <v:path arrowok="t"/>
            </v:shape>
            <v:shape id="_x0000_s1092" style="position:absolute;left:11003;top:923;width:517;height:14197" coordorigin="11003,923" coordsize="517,14197" path="m11520,15120r,-14197l11003,923r,14197l11520,15120xe" fillcolor="#e1c9c0" stroked="f">
              <v:path arrowok="t"/>
            </v:shape>
            <v:shape id="_x0000_s1091" style="position:absolute;top:933;width:11520;height:0" coordorigin=",933" coordsize="11520,0" path="m11520,933l,933e" filled="f" strokecolor="#221f1f" strokeweight="1pt">
              <v:path arrowok="t"/>
            </v:shape>
            <v:shape id="_x0000_s1090" style="position:absolute;left:11013;top:-217;width:0;height:15520" coordorigin="11013,-217" coordsize="0,15520" path="m11013,r,15120e" filled="f" strokecolor="#221f1f" strokeweight="1pt">
              <v:path arrowok="t"/>
            </v:shape>
            <w10:wrap anchorx="page" anchory="page"/>
          </v:group>
        </w:pict>
      </w:r>
    </w:p>
    <w:p w14:paraId="7E6C36DF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881FBBB" w14:textId="77777777" w:rsidR="009B1715" w:rsidRPr="00E14023" w:rsidRDefault="00E14023">
      <w:pPr>
        <w:spacing w:before="38" w:line="200" w:lineRule="exact"/>
        <w:ind w:left="11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21F1F"/>
          <w:w w:val="81"/>
          <w:position w:val="-1"/>
        </w:rPr>
        <w:t>Figure</w:t>
      </w:r>
      <w:r w:rsidRPr="00E14023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position w:val="-1"/>
        </w:rPr>
        <w:t>2.</w:t>
      </w:r>
      <w:r w:rsidRPr="00E14023">
        <w:rPr>
          <w:rFonts w:asciiTheme="minorHAnsi" w:eastAsia="Arial" w:hAnsiTheme="minorHAnsi" w:cstheme="minorHAnsi"/>
          <w:b/>
          <w:color w:val="221F1F"/>
          <w:spacing w:val="19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Sample</w:t>
      </w:r>
      <w:r w:rsidRPr="00E14023">
        <w:rPr>
          <w:rFonts w:asciiTheme="minorHAnsi" w:eastAsia="Arial" w:hAnsiTheme="minorHAnsi" w:cstheme="minorHAnsi"/>
          <w:color w:val="221F1F"/>
          <w:spacing w:val="13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resume:</w:t>
      </w:r>
      <w:r w:rsidRPr="00E14023">
        <w:rPr>
          <w:rFonts w:asciiTheme="minorHAnsi" w:eastAsia="Arial" w:hAnsiTheme="minorHAnsi" w:cstheme="minorHAnsi"/>
          <w:color w:val="221F1F"/>
          <w:spacing w:val="25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Nutrition</w:t>
      </w:r>
      <w:r w:rsidRPr="00E14023">
        <w:rPr>
          <w:rFonts w:asciiTheme="minorHAnsi" w:eastAsia="Arial" w:hAnsiTheme="minorHAnsi" w:cstheme="minorHAnsi"/>
          <w:color w:val="221F1F"/>
          <w:spacing w:val="32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position w:val="-1"/>
        </w:rPr>
        <w:t>informaticist.</w:t>
      </w:r>
    </w:p>
    <w:p w14:paraId="4DA2EC01" w14:textId="77777777" w:rsidR="009B1715" w:rsidRPr="00E14023" w:rsidRDefault="009B1715">
      <w:pPr>
        <w:spacing w:before="6" w:line="180" w:lineRule="exact"/>
        <w:rPr>
          <w:rFonts w:asciiTheme="minorHAnsi" w:hAnsiTheme="minorHAnsi" w:cstheme="minorHAnsi"/>
        </w:rPr>
      </w:pPr>
    </w:p>
    <w:p w14:paraId="7E44CF9B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0DD6711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8C7D776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65A18D0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1AB2F9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F4E621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D16E8B4" w14:textId="77777777" w:rsidR="009B1715" w:rsidRPr="00E14023" w:rsidRDefault="00E14023">
      <w:pPr>
        <w:spacing w:before="40"/>
        <w:ind w:left="5521"/>
        <w:rPr>
          <w:rFonts w:asciiTheme="minorHAnsi" w:eastAsia="Arial" w:hAnsiTheme="minorHAnsi" w:cstheme="minorHAnsi"/>
        </w:rPr>
        <w:sectPr w:rsidR="009B1715" w:rsidRPr="00E14023">
          <w:type w:val="continuous"/>
          <w:pgSz w:w="11520" w:h="15120"/>
          <w:pgMar w:top="540" w:right="720" w:bottom="280" w:left="740" w:header="720" w:footer="720" w:gutter="0"/>
          <w:cols w:space="720"/>
        </w:sectPr>
      </w:pPr>
      <w:r w:rsidRPr="00E14023">
        <w:rPr>
          <w:rFonts w:asciiTheme="minorHAnsi" w:eastAsia="Arial" w:hAnsiTheme="minorHAnsi" w:cstheme="minorHAnsi"/>
          <w:color w:val="221F1F"/>
          <w:w w:val="83"/>
        </w:rPr>
        <w:t>March</w:t>
      </w:r>
      <w:r w:rsidRPr="00E14023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</w:rPr>
        <w:t>2010</w:t>
      </w:r>
      <w:r w:rsidRPr="00E14023">
        <w:rPr>
          <w:rFonts w:asciiTheme="minorHAnsi" w:eastAsia="Arial" w:hAnsiTheme="minorHAnsi" w:cstheme="minorHAnsi"/>
          <w:color w:val="221F1F"/>
          <w:spacing w:val="-14"/>
        </w:rPr>
        <w:t xml:space="preserve"> </w:t>
      </w:r>
      <w:r w:rsidRPr="00E14023">
        <w:rPr>
          <w:rFonts w:asciiTheme="minorHAnsi" w:hAnsiTheme="minorHAnsi" w:cstheme="minorHAnsi"/>
          <w:color w:val="221F1F"/>
        </w:rPr>
        <w:t>●</w:t>
      </w:r>
      <w:r w:rsidRPr="00E14023">
        <w:rPr>
          <w:rFonts w:asciiTheme="minorHAnsi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Journal</w:t>
      </w:r>
      <w:r w:rsidRPr="00E14023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</w:rPr>
        <w:t>of</w:t>
      </w:r>
      <w:r w:rsidRPr="00E14023">
        <w:rPr>
          <w:rFonts w:asciiTheme="minorHAnsi" w:eastAsia="Arial" w:hAnsiTheme="minorHAnsi" w:cstheme="minorHAnsi"/>
          <w:color w:val="221F1F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 xml:space="preserve">the </w:t>
      </w:r>
      <w:r w:rsidRPr="00E14023">
        <w:rPr>
          <w:rFonts w:asciiTheme="minorHAnsi" w:eastAsia="Arial" w:hAnsiTheme="minorHAnsi" w:cstheme="minorHAnsi"/>
          <w:color w:val="221F1F"/>
          <w:spacing w:val="1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>AMERICAN</w:t>
      </w:r>
      <w:r w:rsidRPr="00E14023">
        <w:rPr>
          <w:rFonts w:asciiTheme="minorHAnsi" w:eastAsia="Arial" w:hAnsiTheme="minorHAnsi" w:cstheme="minorHAnsi"/>
          <w:color w:val="221F1F"/>
          <w:spacing w:val="11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>DIETETIC</w:t>
      </w:r>
      <w:r w:rsidRPr="00E14023">
        <w:rPr>
          <w:rFonts w:asciiTheme="minorHAnsi" w:eastAsia="Arial" w:hAnsiTheme="minorHAnsi" w:cstheme="minorHAnsi"/>
          <w:color w:val="221F1F"/>
          <w:spacing w:val="-2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 xml:space="preserve">ASSOCIATION     </w:t>
      </w:r>
      <w:r w:rsidRPr="00E14023">
        <w:rPr>
          <w:rFonts w:asciiTheme="minorHAnsi" w:eastAsia="Arial" w:hAnsiTheme="minorHAnsi" w:cstheme="minorHAnsi"/>
          <w:color w:val="221F1F"/>
          <w:spacing w:val="16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</w:rPr>
        <w:t>355</w:t>
      </w:r>
    </w:p>
    <w:p w14:paraId="12E9F6AB" w14:textId="77777777" w:rsidR="009B1715" w:rsidRPr="00E14023" w:rsidRDefault="00E14023">
      <w:pPr>
        <w:spacing w:before="60" w:line="300" w:lineRule="exact"/>
        <w:ind w:left="113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lastRenderedPageBreak/>
        <w:pict w14:anchorId="7FA8D059">
          <v:group id="_x0000_s1084" style="position:absolute;left:0;text-align:left;margin-left:43.8pt;margin-top:70.65pt;width:493pt;height:563pt;z-index:-251660800;mso-position-horizontal-relative:page;mso-position-vertical-relative:page" coordorigin="876,1413" coordsize="9860,11260">
            <v:shape id="_x0000_s1088" style="position:absolute;left:896;top:1423;width:0;height:11230" coordorigin="896,1423" coordsize="0,11230" path="m896,1423r,11230e" filled="f" strokeweight="1pt">
              <v:path arrowok="t"/>
            </v:shape>
            <v:shape id="_x0000_s1087" style="position:absolute;left:906;top:1433;width:9800;height:0" coordorigin="906,1433" coordsize="9800,0" path="m906,1433r9800,e" filled="f" strokeweight="1pt">
              <v:path arrowok="t"/>
            </v:shape>
            <v:shape id="_x0000_s1086" style="position:absolute;left:10716;top:1423;width:0;height:11230" coordorigin="10716,1423" coordsize="0,11230" path="m10716,1423r,11230e" filled="f" strokeweight="1pt">
              <v:path arrowok="t"/>
            </v:shape>
            <v:shape id="_x0000_s1085" style="position:absolute;left:886;top:12663;width:9840;height:0" coordorigin="886,12663" coordsize="9840,0" path="m886,12663r9840,e" filled="f" strokeweight="1pt">
              <v:path arrowok="t"/>
            </v:shape>
            <w10:wrap anchorx="page" anchory="page"/>
          </v:group>
        </w:pict>
      </w:r>
      <w:r w:rsidRPr="00E14023">
        <w:rPr>
          <w:rFonts w:asciiTheme="minorHAnsi" w:hAnsiTheme="minorHAnsi" w:cstheme="minorHAnsi"/>
        </w:rPr>
        <w:pict w14:anchorId="0A4DD5C1">
          <v:group id="_x0000_s1082" style="position:absolute;left:0;text-align:left;margin-left:56.8pt;margin-top:90.15pt;width:467pt;height:18pt;z-index:-251661824;mso-position-horizontal-relative:page;mso-position-vertical-relative:page" coordorigin="1136,1803" coordsize="9340,360">
            <v:shape id="_x0000_s1083" style="position:absolute;left:1136;top:1803;width:9340;height:360" coordorigin="1136,1803" coordsize="9340,360" path="m1136,1803r,360l10476,2163r,-360l1136,1803xe" fillcolor="#cdcdcd" stroked="f">
              <v:path arrowok="t"/>
            </v:shape>
            <w10:wrap anchorx="page" anchory="page"/>
          </v:group>
        </w:pict>
      </w:r>
      <w:r w:rsidRPr="00E14023">
        <w:rPr>
          <w:rFonts w:asciiTheme="minorHAnsi" w:hAnsiTheme="minorHAnsi" w:cstheme="minorHAnsi"/>
        </w:rPr>
        <w:pict w14:anchorId="670E047C">
          <v:group id="_x0000_s1076" style="position:absolute;left:0;text-align:left;margin-left:0;margin-top:0;width:8in;height:756pt;z-index:-251662848;mso-position-horizontal-relative:page;mso-position-vertical-relative:page" coordsize="11520,15120">
            <v:shape id="_x0000_s1081" style="position:absolute;left:543;width:10977;height:923" coordorigin="543" coordsize="10977,923" path="m543,923r10977,l11520,,543,r,923xe" fillcolor="#e2dbc8" stroked="f">
              <v:path arrowok="t"/>
            </v:shape>
            <v:shape id="_x0000_s1080" style="position:absolute;width:543;height:923" coordsize="543,923" path="m543,923l543,,,,,923r543,xe" fillcolor="#cad2c8" stroked="f">
              <v:path arrowok="t"/>
            </v:shape>
            <v:shape id="_x0000_s1079" style="position:absolute;top:923;width:543;height:14197" coordorigin=",923" coordsize="543,14197" path="m543,15120l543,923,,923,,15120r543,xe" fillcolor="#e1c9c0" stroked="f">
              <v:path arrowok="t"/>
            </v:shape>
            <v:shape id="_x0000_s1078" style="position:absolute;top:933;width:11520;height:0" coordorigin=",933" coordsize="11520,0" path="m11520,933l,933e" filled="f" strokecolor="#221f1f" strokeweight="1pt">
              <v:path arrowok="t"/>
            </v:shape>
            <v:shape id="_x0000_s1077" style="position:absolute;left:533;top:-217;width:0;height:15520" coordorigin="533,-217" coordsize="0,15520" path="m533,r,15120e" filled="f" strokecolor="#221f1f" strokeweight="1pt">
              <v:path arrowok="t"/>
            </v:shape>
            <w10:wrap anchorx="page" anchory="page"/>
          </v:group>
        </w:pic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BUSINESS</w:t>
      </w:r>
      <w:r w:rsidRPr="00E14023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OF</w:t>
      </w:r>
      <w:r w:rsidRPr="00E14023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DIETETICS</w:t>
      </w:r>
    </w:p>
    <w:p w14:paraId="34A8B738" w14:textId="77777777" w:rsidR="009B1715" w:rsidRPr="00E14023" w:rsidRDefault="009B1715">
      <w:pPr>
        <w:spacing w:before="9" w:line="100" w:lineRule="exact"/>
        <w:rPr>
          <w:rFonts w:asciiTheme="minorHAnsi" w:hAnsiTheme="minorHAnsi" w:cstheme="minorHAnsi"/>
        </w:rPr>
      </w:pPr>
    </w:p>
    <w:p w14:paraId="4789A28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62DF8C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2CAEBACC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640F448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4E855A2" w14:textId="77777777" w:rsidR="009B1715" w:rsidRPr="00E14023" w:rsidRDefault="00E14023">
      <w:pPr>
        <w:spacing w:before="32"/>
        <w:ind w:right="104"/>
        <w:jc w:val="right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78"/>
        </w:rPr>
        <w:t>John</w:t>
      </w:r>
      <w:r w:rsidRPr="00E14023">
        <w:rPr>
          <w:rFonts w:asciiTheme="minorHAnsi" w:eastAsia="Arial" w:hAnsiTheme="minorHAnsi" w:cstheme="minorHAnsi"/>
          <w:b/>
          <w:spacing w:val="41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8"/>
        </w:rPr>
        <w:t xml:space="preserve">Smith, </w:t>
      </w:r>
      <w:r w:rsidRPr="00E14023">
        <w:rPr>
          <w:rFonts w:asciiTheme="minorHAnsi" w:eastAsia="Arial" w:hAnsiTheme="minorHAnsi" w:cstheme="minorHAnsi"/>
          <w:b/>
          <w:spacing w:val="11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8"/>
        </w:rPr>
        <w:t>MPH,</w:t>
      </w:r>
      <w:r w:rsidRPr="00E14023">
        <w:rPr>
          <w:rFonts w:asciiTheme="minorHAnsi" w:eastAsia="Arial" w:hAnsiTheme="minorHAnsi" w:cstheme="minorHAnsi"/>
          <w:b/>
          <w:spacing w:val="47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8"/>
        </w:rPr>
        <w:t>RD</w:t>
      </w:r>
    </w:p>
    <w:p w14:paraId="2029FBC6" w14:textId="77777777" w:rsidR="009B1715" w:rsidRPr="00E14023" w:rsidRDefault="009B1715">
      <w:pPr>
        <w:spacing w:before="3" w:line="120" w:lineRule="exact"/>
        <w:rPr>
          <w:rFonts w:asciiTheme="minorHAnsi" w:hAnsiTheme="minorHAnsi" w:cstheme="minorHAnsi"/>
        </w:rPr>
      </w:pPr>
    </w:p>
    <w:p w14:paraId="05AC9F31" w14:textId="77777777" w:rsidR="009B1715" w:rsidRPr="00E14023" w:rsidRDefault="00E14023">
      <w:pPr>
        <w:spacing w:line="200" w:lineRule="exact"/>
        <w:ind w:left="8255" w:right="113" w:hanging="881"/>
        <w:jc w:val="right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>111</w:t>
      </w:r>
      <w:r w:rsidRPr="00E14023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Main</w:t>
      </w:r>
      <w:r w:rsidRPr="00E14023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Road,</w:t>
      </w:r>
      <w:r w:rsidRPr="00E14023">
        <w:rPr>
          <w:rFonts w:asciiTheme="minorHAnsi" w:eastAsia="Arial" w:hAnsiTheme="minorHAnsi" w:cstheme="minorHAnsi"/>
          <w:spacing w:val="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Washington,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74"/>
        </w:rPr>
        <w:t xml:space="preserve">DC </w:t>
      </w:r>
      <w:r w:rsidRPr="00E14023">
        <w:rPr>
          <w:rFonts w:asciiTheme="minorHAnsi" w:eastAsia="Arial" w:hAnsiTheme="minorHAnsi" w:cstheme="minorHAnsi"/>
          <w:w w:val="88"/>
        </w:rPr>
        <w:t>Cell:</w:t>
      </w:r>
      <w:r w:rsidRPr="00E14023">
        <w:rPr>
          <w:rFonts w:asciiTheme="minorHAnsi" w:eastAsia="Arial" w:hAnsiTheme="minorHAnsi" w:cstheme="minorHAnsi"/>
          <w:spacing w:val="-13"/>
          <w:w w:val="88"/>
        </w:rPr>
        <w:t xml:space="preserve"> </w:t>
      </w:r>
      <w:r w:rsidRPr="00E14023">
        <w:rPr>
          <w:rFonts w:asciiTheme="minorHAnsi" w:eastAsia="Arial" w:hAnsiTheme="minorHAnsi" w:cstheme="minorHAnsi"/>
          <w:w w:val="88"/>
        </w:rPr>
        <w:t>555-111-2233</w:t>
      </w:r>
    </w:p>
    <w:p w14:paraId="4A63E07C" w14:textId="77777777" w:rsidR="009B1715" w:rsidRPr="00E14023" w:rsidRDefault="00E14023">
      <w:pPr>
        <w:spacing w:line="200" w:lineRule="exact"/>
        <w:ind w:left="8578" w:right="114" w:hanging="463"/>
        <w:jc w:val="right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1"/>
        </w:rPr>
        <w:t>Home: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hyperlink r:id="rId9">
        <w:r w:rsidRPr="00E14023">
          <w:rPr>
            <w:rFonts w:asciiTheme="minorHAnsi" w:eastAsia="Arial" w:hAnsiTheme="minorHAnsi" w:cstheme="minorHAnsi"/>
            <w:w w:val="88"/>
          </w:rPr>
          <w:t xml:space="preserve">111-222-3333 </w:t>
        </w:r>
      </w:hyperlink>
      <w:hyperlink r:id="rId10">
        <w:r w:rsidRPr="00E14023">
          <w:rPr>
            <w:rFonts w:asciiTheme="minorHAnsi" w:eastAsia="Arial" w:hAnsiTheme="minorHAnsi" w:cstheme="minorHAnsi"/>
            <w:color w:val="00007F"/>
            <w:w w:val="83"/>
          </w:rPr>
          <w:t>jd.diet@net.net</w:t>
        </w:r>
      </w:hyperlink>
    </w:p>
    <w:p w14:paraId="74A7CC09" w14:textId="77777777" w:rsidR="009B1715" w:rsidRPr="00E14023" w:rsidRDefault="009B1715">
      <w:pPr>
        <w:spacing w:before="14" w:line="240" w:lineRule="exact"/>
        <w:rPr>
          <w:rFonts w:asciiTheme="minorHAnsi" w:hAnsiTheme="minorHAnsi" w:cstheme="minorHAnsi"/>
        </w:rPr>
      </w:pPr>
    </w:p>
    <w:p w14:paraId="644B710D" w14:textId="77777777" w:rsidR="009B1715" w:rsidRPr="00E14023" w:rsidRDefault="00E14023">
      <w:pPr>
        <w:spacing w:before="37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</w:rPr>
        <w:t>Knowledge/Skills</w:t>
      </w:r>
    </w:p>
    <w:p w14:paraId="3D3CDC42" w14:textId="77777777" w:rsidR="009B1715" w:rsidRPr="00E14023" w:rsidRDefault="00E14023">
      <w:pPr>
        <w:spacing w:before="53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3"/>
        </w:rPr>
        <w:t>Strong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knowledge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local,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state,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federal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government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operations.</w:t>
      </w:r>
    </w:p>
    <w:p w14:paraId="62DAB654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1"/>
        </w:rPr>
        <w:t>Awareness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politics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role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outside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organizations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influencing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policy.</w:t>
      </w:r>
    </w:p>
    <w:p w14:paraId="7B9192FF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3"/>
        </w:rPr>
        <w:t>Communication,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organization,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computer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skills.</w:t>
      </w:r>
    </w:p>
    <w:p w14:paraId="1AC142B7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4"/>
        </w:rPr>
        <w:t>Ability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organize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multiple</w:t>
      </w:r>
      <w:r w:rsidRPr="00E14023">
        <w:rPr>
          <w:rFonts w:asciiTheme="minorHAnsi" w:eastAsia="Arial" w:hAnsiTheme="minorHAnsi" w:cstheme="minorHAnsi"/>
          <w:spacing w:val="3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tasks,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establish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priorities,</w:t>
      </w:r>
      <w:r w:rsidRPr="00E14023">
        <w:rPr>
          <w:rFonts w:asciiTheme="minorHAnsi" w:eastAsia="Arial" w:hAnsiTheme="minorHAnsi" w:cstheme="minorHAnsi"/>
          <w:spacing w:val="3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meet</w:t>
      </w:r>
      <w:r w:rsidRPr="00E14023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deadlines.</w:t>
      </w:r>
    </w:p>
    <w:p w14:paraId="0329268C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4"/>
        </w:rPr>
        <w:t>Ability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solve</w:t>
      </w:r>
      <w:r w:rsidRPr="00E14023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problems,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generate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ideas,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think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creatively.</w:t>
      </w:r>
    </w:p>
    <w:p w14:paraId="5CB887F3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4"/>
        </w:rPr>
        <w:t>Skill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delivering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presentations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groups.</w:t>
      </w:r>
    </w:p>
    <w:p w14:paraId="2E444CDF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4"/>
        </w:rPr>
        <w:t>Ability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develop,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execute,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evaluate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business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marketing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plan.</w:t>
      </w:r>
    </w:p>
    <w:p w14:paraId="0D45DE75" w14:textId="77777777" w:rsidR="009B1715" w:rsidRPr="00E14023" w:rsidRDefault="009B1715">
      <w:pPr>
        <w:spacing w:before="3" w:line="140" w:lineRule="exact"/>
        <w:rPr>
          <w:rFonts w:asciiTheme="minorHAnsi" w:hAnsiTheme="minorHAnsi" w:cstheme="minorHAnsi"/>
        </w:rPr>
      </w:pPr>
    </w:p>
    <w:p w14:paraId="4C73E101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48BCD8A" w14:textId="77777777" w:rsidR="009B1715" w:rsidRPr="00E14023" w:rsidRDefault="00E14023">
      <w:pPr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2"/>
        </w:rPr>
        <w:t>Experience</w:t>
      </w:r>
      <w:r w:rsidRPr="00E14023">
        <w:rPr>
          <w:rFonts w:asciiTheme="minorHAnsi" w:eastAsia="Arial" w:hAnsiTheme="minorHAnsi" w:cstheme="minorHAnsi"/>
          <w:b/>
          <w:spacing w:val="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Highlights</w:t>
      </w:r>
    </w:p>
    <w:p w14:paraId="5258E95E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37FDAADE" w14:textId="77777777" w:rsidR="009B1715" w:rsidRPr="00E14023" w:rsidRDefault="00E14023">
      <w:pPr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1"/>
        </w:rPr>
        <w:t>Policy</w:t>
      </w:r>
      <w:r w:rsidRPr="00E14023">
        <w:rPr>
          <w:rFonts w:asciiTheme="minorHAnsi" w:eastAsia="Arial" w:hAnsiTheme="minorHAnsi" w:cstheme="minorHAnsi"/>
          <w:i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1"/>
        </w:rPr>
        <w:t>Development,</w:t>
      </w:r>
      <w:r w:rsidRPr="00E14023">
        <w:rPr>
          <w:rFonts w:asciiTheme="minorHAnsi" w:eastAsia="Arial" w:hAnsiTheme="minorHAnsi" w:cstheme="minorHAnsi"/>
          <w:i/>
          <w:spacing w:val="3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1"/>
        </w:rPr>
        <w:t>Analysis,</w:t>
      </w:r>
      <w:r w:rsidRPr="00E14023">
        <w:rPr>
          <w:rFonts w:asciiTheme="minorHAnsi" w:eastAsia="Arial" w:hAnsiTheme="minorHAnsi" w:cstheme="minorHAnsi"/>
          <w:i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1"/>
        </w:rPr>
        <w:t>and</w:t>
      </w:r>
      <w:r w:rsidRPr="00E14023">
        <w:rPr>
          <w:rFonts w:asciiTheme="minorHAnsi" w:eastAsia="Arial" w:hAnsiTheme="minorHAnsi" w:cstheme="minorHAnsi"/>
          <w:i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1"/>
        </w:rPr>
        <w:t>Evaluation</w:t>
      </w:r>
    </w:p>
    <w:p w14:paraId="1990D9D2" w14:textId="77777777" w:rsidR="009B1715" w:rsidRPr="00E14023" w:rsidRDefault="00E14023">
      <w:pPr>
        <w:spacing w:before="53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2"/>
        </w:rPr>
        <w:t>Monitored</w:t>
      </w:r>
      <w:r w:rsidRPr="00E14023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government</w:t>
      </w:r>
      <w:r w:rsidRPr="00E14023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actions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proposed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policies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related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food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nutrition.</w:t>
      </w:r>
    </w:p>
    <w:p w14:paraId="65011897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2"/>
        </w:rPr>
        <w:t>Analyzed</w:t>
      </w:r>
      <w:r w:rsidRPr="00E14023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food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nutrition</w:t>
      </w:r>
      <w:r w:rsidRPr="00E14023">
        <w:rPr>
          <w:rFonts w:asciiTheme="minorHAnsi" w:eastAsia="Arial" w:hAnsiTheme="minorHAnsi" w:cstheme="minorHAnsi"/>
          <w:spacing w:val="3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legislation</w:t>
      </w:r>
      <w:r w:rsidRPr="00E14023">
        <w:rPr>
          <w:rFonts w:asciiTheme="minorHAnsi" w:eastAsia="Arial" w:hAnsiTheme="minorHAnsi" w:cstheme="minorHAnsi"/>
          <w:spacing w:val="3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regulations</w:t>
      </w:r>
      <w:r w:rsidRPr="00E14023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determine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impact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on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individuals,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organizations,</w:t>
      </w:r>
      <w:r w:rsidRPr="00E14023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and/or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industry.</w:t>
      </w:r>
    </w:p>
    <w:p w14:paraId="761947BF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3"/>
        </w:rPr>
        <w:t>Consulted</w:t>
      </w:r>
      <w:r w:rsidRPr="00E14023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with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client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(or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employer)</w:t>
      </w:r>
      <w:r w:rsidRPr="00E14023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develop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key</w:t>
      </w:r>
      <w:r w:rsidRPr="00E14023">
        <w:rPr>
          <w:rFonts w:asciiTheme="minorHAnsi" w:eastAsia="Arial" w:hAnsiTheme="minorHAnsi" w:cstheme="minorHAnsi"/>
          <w:spacing w:val="25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messages</w:t>
      </w:r>
      <w:r w:rsidRPr="00E14023">
        <w:rPr>
          <w:rFonts w:asciiTheme="minorHAnsi" w:eastAsia="Arial" w:hAnsiTheme="minorHAnsi" w:cstheme="minorHAnsi"/>
          <w:spacing w:val="28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and</w:t>
      </w:r>
      <w:r w:rsidRPr="00E14023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responses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policies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regulations—proposed</w:t>
      </w:r>
      <w:r w:rsidRPr="00E14023">
        <w:rPr>
          <w:rFonts w:asciiTheme="minorHAnsi" w:eastAsia="Arial" w:hAnsiTheme="minorHAnsi" w:cstheme="minorHAnsi"/>
          <w:spacing w:val="3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enacted.</w:t>
      </w:r>
    </w:p>
    <w:p w14:paraId="42E263FF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0222FFFD" w14:textId="77777777" w:rsidR="009B1715" w:rsidRPr="00E14023" w:rsidRDefault="00E14023">
      <w:pPr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2"/>
        </w:rPr>
        <w:t>Advocacy</w:t>
      </w:r>
      <w:r w:rsidRPr="00E14023">
        <w:rPr>
          <w:rFonts w:asciiTheme="minorHAnsi" w:eastAsia="Arial" w:hAnsiTheme="minorHAnsi" w:cstheme="minorHAnsi"/>
          <w:i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and</w:t>
      </w:r>
      <w:r w:rsidRPr="00E14023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Lobbying</w:t>
      </w:r>
    </w:p>
    <w:p w14:paraId="13C331EE" w14:textId="77777777" w:rsidR="009B1715" w:rsidRPr="00E14023" w:rsidRDefault="00E14023">
      <w:pPr>
        <w:spacing w:before="61" w:line="200" w:lineRule="exact"/>
        <w:ind w:left="696" w:right="528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2"/>
        </w:rPr>
        <w:t>Educated</w:t>
      </w:r>
      <w:r w:rsidRPr="00E14023">
        <w:rPr>
          <w:rFonts w:asciiTheme="minorHAnsi" w:eastAsia="Arial" w:hAnsiTheme="minorHAnsi" w:cstheme="minorHAnsi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members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Congress</w:t>
      </w:r>
      <w:r w:rsidRPr="00E14023">
        <w:rPr>
          <w:rFonts w:asciiTheme="minorHAnsi" w:eastAsia="Arial" w:hAnsiTheme="minorHAnsi" w:cstheme="minorHAnsi"/>
          <w:spacing w:val="-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their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staff</w:t>
      </w:r>
      <w:r w:rsidRPr="00E14023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via</w:t>
      </w:r>
      <w:r w:rsidRPr="00E14023">
        <w:rPr>
          <w:rFonts w:asciiTheme="minorHAnsi" w:eastAsia="Arial" w:hAnsiTheme="minorHAnsi" w:cstheme="minorHAnsi"/>
          <w:spacing w:val="1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letter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writing,</w:t>
      </w:r>
      <w:r w:rsidRPr="00E14023">
        <w:rPr>
          <w:rFonts w:asciiTheme="minorHAnsi" w:eastAsia="Arial" w:hAnsiTheme="minorHAnsi" w:cstheme="minorHAnsi"/>
          <w:spacing w:val="4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phone</w:t>
      </w:r>
      <w:r w:rsidRPr="00E14023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calls,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personal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meetings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on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topics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and </w:t>
      </w:r>
      <w:r w:rsidRPr="00E14023">
        <w:rPr>
          <w:rFonts w:asciiTheme="minorHAnsi" w:eastAsia="Arial" w:hAnsiTheme="minorHAnsi" w:cstheme="minorHAnsi"/>
          <w:w w:val="82"/>
        </w:rPr>
        <w:t>issues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positively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influence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positions,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perspectives,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funding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policies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related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food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nutrition.</w:t>
      </w:r>
    </w:p>
    <w:p w14:paraId="425F2099" w14:textId="77777777" w:rsidR="009B1715" w:rsidRPr="00E14023" w:rsidRDefault="00E14023">
      <w:pPr>
        <w:spacing w:line="200" w:lineRule="exact"/>
        <w:ind w:left="696" w:right="328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2"/>
        </w:rPr>
        <w:t>Provided</w:t>
      </w:r>
      <w:r w:rsidRPr="00E14023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guidance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effective</w:t>
      </w:r>
      <w:r w:rsidRPr="00E14023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advocacy,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including</w:t>
      </w:r>
      <w:r w:rsidRPr="00E14023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developing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</w:t>
      </w:r>
      <w:r w:rsidRPr="00E14023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plan,</w:t>
      </w:r>
      <w:r w:rsidRPr="00E14023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understanding</w:t>
      </w:r>
      <w:r w:rsidRPr="00E14023">
        <w:rPr>
          <w:rFonts w:asciiTheme="minorHAnsi" w:eastAsia="Arial" w:hAnsiTheme="minorHAnsi" w:cstheme="minorHAnsi"/>
          <w:spacing w:val="3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influencers,</w:t>
      </w:r>
      <w:r w:rsidRPr="00E14023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gathering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best</w:t>
      </w:r>
      <w:r w:rsidRPr="00E14023">
        <w:rPr>
          <w:rFonts w:asciiTheme="minorHAnsi" w:eastAsia="Arial" w:hAnsiTheme="minorHAnsi" w:cstheme="minorHAnsi"/>
          <w:spacing w:val="2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practices,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and </w:t>
      </w:r>
      <w:r w:rsidRPr="00E14023">
        <w:rPr>
          <w:rFonts w:asciiTheme="minorHAnsi" w:eastAsia="Arial" w:hAnsiTheme="minorHAnsi" w:cstheme="minorHAnsi"/>
          <w:w w:val="83"/>
        </w:rPr>
        <w:t>implementing</w:t>
      </w:r>
      <w:r w:rsidRPr="00E14023">
        <w:rPr>
          <w:rFonts w:asciiTheme="minorHAnsi" w:eastAsia="Arial" w:hAnsiTheme="minorHAnsi" w:cstheme="minorHAnsi"/>
          <w:spacing w:val="4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actions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strategies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promote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desired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changes.</w:t>
      </w:r>
    </w:p>
    <w:p w14:paraId="567273B5" w14:textId="77777777" w:rsidR="009B1715" w:rsidRPr="00E14023" w:rsidRDefault="009B1715">
      <w:pPr>
        <w:spacing w:before="1" w:line="100" w:lineRule="exact"/>
        <w:rPr>
          <w:rFonts w:asciiTheme="minorHAnsi" w:hAnsiTheme="minorHAnsi" w:cstheme="minorHAnsi"/>
        </w:rPr>
      </w:pPr>
    </w:p>
    <w:p w14:paraId="7FCDD6B1" w14:textId="77777777" w:rsidR="009B1715" w:rsidRPr="00E14023" w:rsidRDefault="00E14023">
      <w:pPr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i/>
          <w:w w:val="82"/>
        </w:rPr>
        <w:t>Technical</w:t>
      </w:r>
      <w:r w:rsidRPr="00E14023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Assistance</w:t>
      </w:r>
      <w:r w:rsidRPr="00E14023">
        <w:rPr>
          <w:rFonts w:asciiTheme="minorHAnsi" w:eastAsia="Arial" w:hAnsiTheme="minorHAnsi" w:cstheme="minorHAnsi"/>
          <w:i/>
          <w:spacing w:val="1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and</w:t>
      </w:r>
      <w:r w:rsidRPr="00E14023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w w:val="82"/>
        </w:rPr>
        <w:t>Speaking</w:t>
      </w:r>
    </w:p>
    <w:p w14:paraId="16B252BE" w14:textId="77777777" w:rsidR="009B1715" w:rsidRPr="00E14023" w:rsidRDefault="00E14023">
      <w:pPr>
        <w:spacing w:before="61" w:line="200" w:lineRule="exact"/>
        <w:ind w:left="696" w:right="249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3"/>
        </w:rPr>
        <w:t>Utilized</w:t>
      </w:r>
      <w:r w:rsidRPr="00E14023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expertise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advise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on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development</w:t>
      </w:r>
      <w:r w:rsidRPr="00E14023">
        <w:rPr>
          <w:rFonts w:asciiTheme="minorHAnsi" w:eastAsia="Arial" w:hAnsiTheme="minorHAnsi" w:cstheme="minorHAnsi"/>
          <w:spacing w:val="40"/>
          <w:w w:val="81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guidance,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best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practices,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testimony,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other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materials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promote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and </w:t>
      </w:r>
      <w:r w:rsidRPr="00E14023">
        <w:rPr>
          <w:rFonts w:asciiTheme="minorHAnsi" w:eastAsia="Arial" w:hAnsiTheme="minorHAnsi" w:cstheme="minorHAnsi"/>
          <w:w w:val="83"/>
        </w:rPr>
        <w:t>advocate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strong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policies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programs.</w:t>
      </w:r>
    </w:p>
    <w:p w14:paraId="521D020A" w14:textId="77777777" w:rsidR="009B1715" w:rsidRPr="00E14023" w:rsidRDefault="00E14023">
      <w:pPr>
        <w:spacing w:line="18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2"/>
        </w:rPr>
        <w:t>Developed</w:t>
      </w:r>
      <w:r w:rsidRPr="00E14023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tools</w:t>
      </w:r>
      <w:r w:rsidRPr="00E14023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materials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help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implement</w:t>
      </w:r>
      <w:r w:rsidRPr="00E14023">
        <w:rPr>
          <w:rFonts w:asciiTheme="minorHAnsi" w:eastAsia="Arial" w:hAnsiTheme="minorHAnsi" w:cstheme="minorHAnsi"/>
          <w:spacing w:val="3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programs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policies.</w:t>
      </w:r>
    </w:p>
    <w:p w14:paraId="3DE40A42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  <w:w w:val="222"/>
        </w:rPr>
        <w:t xml:space="preserve"> </w:t>
      </w:r>
      <w:r w:rsidRPr="00E14023">
        <w:rPr>
          <w:rFonts w:asciiTheme="minorHAnsi" w:hAnsiTheme="minorHAnsi" w:cstheme="minorHAnsi"/>
        </w:rPr>
        <w:t xml:space="preserve">  </w:t>
      </w:r>
      <w:r w:rsidRPr="00E14023">
        <w:rPr>
          <w:rFonts w:asciiTheme="minorHAnsi" w:eastAsia="Arial" w:hAnsiTheme="minorHAnsi" w:cstheme="minorHAnsi"/>
          <w:w w:val="83"/>
        </w:rPr>
        <w:t>Developed</w:t>
      </w:r>
      <w:r w:rsidRPr="00E14023">
        <w:rPr>
          <w:rFonts w:asciiTheme="minorHAnsi" w:eastAsia="Arial" w:hAnsiTheme="minorHAnsi" w:cstheme="minorHAnsi"/>
          <w:spacing w:val="-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delivered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training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advocacy</w:t>
      </w:r>
      <w:r w:rsidRPr="00E14023">
        <w:rPr>
          <w:rFonts w:asciiTheme="minorHAnsi" w:eastAsia="Arial" w:hAnsiTheme="minorHAnsi" w:cstheme="minorHAnsi"/>
          <w:spacing w:val="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lobbying.</w:t>
      </w:r>
    </w:p>
    <w:p w14:paraId="706A4A89" w14:textId="77777777" w:rsidR="009B1715" w:rsidRPr="00E14023" w:rsidRDefault="009B1715">
      <w:pPr>
        <w:spacing w:before="3" w:line="140" w:lineRule="exact"/>
        <w:rPr>
          <w:rFonts w:asciiTheme="minorHAnsi" w:hAnsiTheme="minorHAnsi" w:cstheme="minorHAnsi"/>
        </w:rPr>
      </w:pPr>
    </w:p>
    <w:p w14:paraId="38BA4B54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DE89C2C" w14:textId="77777777" w:rsidR="009B1715" w:rsidRPr="00E14023" w:rsidRDefault="00E14023">
      <w:pPr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1"/>
        </w:rPr>
        <w:t>Work</w:t>
      </w:r>
      <w:r w:rsidRPr="00E14023">
        <w:rPr>
          <w:rFonts w:asciiTheme="minorHAnsi" w:eastAsia="Arial" w:hAnsiTheme="minorHAnsi" w:cstheme="minorHAnsi"/>
          <w:b/>
          <w:spacing w:val="2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1"/>
        </w:rPr>
        <w:t>History</w:t>
      </w:r>
    </w:p>
    <w:p w14:paraId="3FBC28D7" w14:textId="77777777" w:rsidR="009B1715" w:rsidRPr="00E14023" w:rsidRDefault="00E14023">
      <w:pPr>
        <w:spacing w:before="53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 xml:space="preserve">2000-Present, </w:t>
      </w:r>
      <w:r w:rsidRPr="00E14023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Nutrition</w:t>
      </w:r>
      <w:r w:rsidRPr="00E14023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Policy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Consultant,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Advocacy</w:t>
      </w:r>
      <w:r w:rsidRPr="00E14023">
        <w:rPr>
          <w:rFonts w:asciiTheme="minorHAnsi" w:eastAsia="Arial" w:hAnsiTheme="minorHAnsi" w:cstheme="minorHAnsi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Law,</w:t>
      </w:r>
      <w:r w:rsidRPr="00E14023">
        <w:rPr>
          <w:rFonts w:asciiTheme="minorHAnsi" w:eastAsia="Arial" w:hAnsiTheme="minorHAnsi" w:cstheme="minorHAnsi"/>
          <w:spacing w:val="35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w w:val="80"/>
        </w:rPr>
        <w:t>Washington,  DC</w:t>
      </w:r>
    </w:p>
    <w:p w14:paraId="30778651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1"/>
        </w:rPr>
        <w:t xml:space="preserve">1991-99, </w:t>
      </w:r>
      <w:r w:rsidRPr="00E14023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Director,</w:t>
      </w:r>
      <w:r w:rsidRPr="00E14023">
        <w:rPr>
          <w:rFonts w:asciiTheme="minorHAnsi" w:eastAsia="Arial" w:hAnsiTheme="minorHAnsi" w:cstheme="minorHAnsi"/>
          <w:spacing w:val="3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Government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Relations,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The</w:t>
      </w:r>
      <w:r w:rsidRPr="00E14023">
        <w:rPr>
          <w:rFonts w:asciiTheme="minorHAnsi" w:eastAsia="Arial" w:hAnsiTheme="minorHAnsi" w:cstheme="minorHAnsi"/>
          <w:spacing w:val="1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 xml:space="preserve">Nutridensometer </w:t>
      </w:r>
      <w:r w:rsidRPr="00E14023">
        <w:rPr>
          <w:rFonts w:asciiTheme="minorHAnsi" w:eastAsia="Arial" w:hAnsiTheme="minorHAnsi" w:cstheme="minorHAnsi"/>
          <w:spacing w:val="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Group,</w:t>
      </w:r>
      <w:r w:rsidRPr="00E14023">
        <w:rPr>
          <w:rFonts w:asciiTheme="minorHAnsi" w:eastAsia="Arial" w:hAnsiTheme="minorHAnsi" w:cstheme="minorHAnsi"/>
          <w:spacing w:val="8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Washington,</w:t>
      </w:r>
      <w:r w:rsidRPr="00E14023">
        <w:rPr>
          <w:rFonts w:asciiTheme="minorHAnsi" w:eastAsia="Arial" w:hAnsiTheme="minorHAnsi" w:cstheme="minorHAnsi"/>
          <w:spacing w:val="2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DC</w:t>
      </w:r>
    </w:p>
    <w:p w14:paraId="74688C77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 xml:space="preserve">1987-91, 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Manager,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Nutrition</w:t>
      </w:r>
      <w:r w:rsidRPr="00E14023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Policy,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National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Nutrient</w:t>
      </w:r>
      <w:r w:rsidRPr="00E14023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Academy,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Bethesda,</w:t>
      </w:r>
      <w:r w:rsidRPr="00E14023">
        <w:rPr>
          <w:rFonts w:asciiTheme="minorHAnsi" w:eastAsia="Arial" w:hAnsiTheme="minorHAnsi" w:cstheme="minorHAnsi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MD</w:t>
      </w:r>
    </w:p>
    <w:p w14:paraId="69E1B687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1"/>
        </w:rPr>
        <w:t xml:space="preserve">1985-87, </w:t>
      </w:r>
      <w:r w:rsidRPr="00E14023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Nutrition</w:t>
      </w:r>
      <w:r w:rsidRPr="00E14023">
        <w:rPr>
          <w:rFonts w:asciiTheme="minorHAnsi" w:eastAsia="Arial" w:hAnsiTheme="minorHAnsi" w:cstheme="minorHAnsi"/>
          <w:spacing w:val="4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Coordinator,</w:t>
      </w:r>
      <w:r w:rsidRPr="00E14023">
        <w:rPr>
          <w:rFonts w:asciiTheme="minorHAnsi" w:eastAsia="Arial" w:hAnsiTheme="minorHAnsi" w:cstheme="minorHAnsi"/>
          <w:spacing w:val="2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Food</w:t>
      </w:r>
      <w:r w:rsidRPr="00E14023">
        <w:rPr>
          <w:rFonts w:asciiTheme="minorHAnsi" w:eastAsia="Arial" w:hAnsiTheme="minorHAnsi" w:cstheme="minorHAnsi"/>
          <w:spacing w:val="7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and</w:t>
      </w:r>
      <w:r w:rsidRPr="00E14023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Nutrient</w:t>
      </w:r>
      <w:r w:rsidRPr="00E14023">
        <w:rPr>
          <w:rFonts w:asciiTheme="minorHAnsi" w:eastAsia="Arial" w:hAnsiTheme="minorHAnsi" w:cstheme="minorHAnsi"/>
          <w:spacing w:val="38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Task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Force,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Sen.</w:t>
      </w:r>
      <w:r w:rsidRPr="00E14023">
        <w:rPr>
          <w:rFonts w:asciiTheme="minorHAnsi" w:eastAsia="Arial" w:hAnsiTheme="minorHAnsi" w:cstheme="minorHAnsi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Gorn’s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Office,</w:t>
      </w:r>
      <w:r w:rsidRPr="00E14023">
        <w:rPr>
          <w:rFonts w:asciiTheme="minorHAnsi" w:eastAsia="Arial" w:hAnsiTheme="minorHAnsi" w:cstheme="minorHAnsi"/>
          <w:spacing w:val="25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Washington,</w:t>
      </w:r>
      <w:r w:rsidRPr="00E14023">
        <w:rPr>
          <w:rFonts w:asciiTheme="minorHAnsi" w:eastAsia="Arial" w:hAnsiTheme="minorHAnsi" w:cstheme="minorHAnsi"/>
          <w:spacing w:val="2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DC</w:t>
      </w:r>
    </w:p>
    <w:p w14:paraId="13243848" w14:textId="77777777" w:rsidR="009B1715" w:rsidRPr="00E14023" w:rsidRDefault="009B1715">
      <w:pPr>
        <w:spacing w:before="3" w:line="140" w:lineRule="exact"/>
        <w:rPr>
          <w:rFonts w:asciiTheme="minorHAnsi" w:hAnsiTheme="minorHAnsi" w:cstheme="minorHAnsi"/>
        </w:rPr>
      </w:pPr>
    </w:p>
    <w:p w14:paraId="6F8FD076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B3D2272" w14:textId="77777777" w:rsidR="009B1715" w:rsidRPr="00E14023" w:rsidRDefault="00E14023">
      <w:pPr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</w:rPr>
        <w:t>Education/Certification/Affiliations</w:t>
      </w:r>
    </w:p>
    <w:p w14:paraId="735F58AF" w14:textId="77777777" w:rsidR="009B1715" w:rsidRPr="00E14023" w:rsidRDefault="00E14023">
      <w:pPr>
        <w:spacing w:before="53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4"/>
        </w:rPr>
        <w:t>1988,</w:t>
      </w:r>
      <w:r w:rsidRPr="00E14023">
        <w:rPr>
          <w:rFonts w:asciiTheme="minorHAnsi" w:eastAsia="Arial" w:hAnsiTheme="minorHAnsi" w:cstheme="minorHAnsi"/>
          <w:spacing w:val="27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Masters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Public</w:t>
      </w:r>
      <w:r w:rsidRPr="00E14023">
        <w:rPr>
          <w:rFonts w:asciiTheme="minorHAnsi" w:eastAsia="Arial" w:hAnsiTheme="minorHAnsi" w:cstheme="minorHAnsi"/>
          <w:spacing w:val="2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Health,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State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University,</w:t>
      </w:r>
      <w:r w:rsidRPr="00E14023">
        <w:rPr>
          <w:rFonts w:asciiTheme="minorHAnsi" w:eastAsia="Arial" w:hAnsiTheme="minorHAnsi" w:cstheme="minorHAnsi"/>
          <w:spacing w:val="28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Beachtown,</w:t>
      </w:r>
      <w:r w:rsidRPr="00E14023">
        <w:rPr>
          <w:rFonts w:asciiTheme="minorHAnsi" w:eastAsia="Arial" w:hAnsiTheme="minorHAnsi" w:cstheme="minorHAnsi"/>
          <w:spacing w:val="38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MD</w:t>
      </w:r>
    </w:p>
    <w:p w14:paraId="2BDA39B8" w14:textId="77777777" w:rsidR="009B1715" w:rsidRPr="00E14023" w:rsidRDefault="00E14023">
      <w:pPr>
        <w:spacing w:before="2" w:line="200" w:lineRule="exact"/>
        <w:ind w:left="506" w:right="4510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4"/>
        </w:rPr>
        <w:t>1985,</w:t>
      </w:r>
      <w:r w:rsidRPr="00E14023">
        <w:rPr>
          <w:rFonts w:asciiTheme="minorHAnsi" w:eastAsia="Arial" w:hAnsiTheme="minorHAnsi" w:cstheme="minorHAnsi"/>
          <w:spacing w:val="27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Bachelor</w:t>
      </w:r>
      <w:r w:rsidRPr="00E14023">
        <w:rPr>
          <w:rFonts w:asciiTheme="minorHAnsi" w:eastAsia="Arial" w:hAnsiTheme="minorHAnsi" w:cstheme="minorHAnsi"/>
          <w:spacing w:val="4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Science,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Dietetics,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University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State,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Shoreline,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MD Registered</w:t>
      </w:r>
      <w:r w:rsidRPr="00E14023">
        <w:rPr>
          <w:rFonts w:asciiTheme="minorHAnsi" w:eastAsia="Arial" w:hAnsiTheme="minorHAnsi" w:cstheme="minorHAnsi"/>
          <w:spacing w:val="1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Dietitian,</w:t>
      </w:r>
      <w:r w:rsidRPr="00E14023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Commission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Dietetic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Registration</w:t>
      </w:r>
    </w:p>
    <w:p w14:paraId="6DE52354" w14:textId="77777777" w:rsidR="009B1715" w:rsidRPr="00E14023" w:rsidRDefault="00E14023">
      <w:pPr>
        <w:spacing w:line="18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>Maryland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Dietetic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Association</w:t>
      </w:r>
    </w:p>
    <w:p w14:paraId="0A894568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>Legislative</w:t>
      </w:r>
      <w:r w:rsidRPr="00E14023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Public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Policy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Committee</w:t>
      </w:r>
      <w:r w:rsidRPr="00E14023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(American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Dietetic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Association)</w:t>
      </w:r>
    </w:p>
    <w:p w14:paraId="4F384BDF" w14:textId="77777777" w:rsidR="009B1715" w:rsidRPr="00E14023" w:rsidRDefault="00E14023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>2005</w:t>
      </w:r>
      <w:r w:rsidRPr="00E14023">
        <w:rPr>
          <w:rFonts w:asciiTheme="minorHAnsi" w:eastAsia="Arial" w:hAnsiTheme="minorHAnsi" w:cstheme="minorHAnsi"/>
          <w:spacing w:val="3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Public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Policy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Workshop</w:t>
      </w:r>
      <w:r w:rsidRPr="00E14023">
        <w:rPr>
          <w:rFonts w:asciiTheme="minorHAnsi" w:eastAsia="Arial" w:hAnsiTheme="minorHAnsi" w:cstheme="minorHAnsi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(American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Dietetic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Association),</w:t>
      </w:r>
      <w:r w:rsidRPr="00E14023">
        <w:rPr>
          <w:rFonts w:asciiTheme="minorHAnsi" w:eastAsia="Arial" w:hAnsiTheme="minorHAnsi" w:cstheme="minorHAnsi"/>
          <w:spacing w:val="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Speaker</w:t>
      </w:r>
    </w:p>
    <w:p w14:paraId="3DC3807B" w14:textId="77777777" w:rsidR="009B1715" w:rsidRPr="00E14023" w:rsidRDefault="00E14023">
      <w:pPr>
        <w:spacing w:line="180" w:lineRule="exact"/>
        <w:ind w:left="5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1"/>
          <w:position w:val="-1"/>
        </w:rPr>
        <w:t>National</w:t>
      </w:r>
      <w:r w:rsidRPr="00E14023">
        <w:rPr>
          <w:rFonts w:asciiTheme="minorHAnsi" w:eastAsia="Arial" w:hAnsiTheme="minorHAnsi" w:cstheme="minorHAnsi"/>
          <w:spacing w:val="26"/>
          <w:w w:val="8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w w:val="81"/>
          <w:position w:val="-1"/>
        </w:rPr>
        <w:t>Organization</w:t>
      </w:r>
      <w:r w:rsidRPr="00E14023">
        <w:rPr>
          <w:rFonts w:asciiTheme="minorHAnsi" w:eastAsia="Arial" w:hAnsiTheme="minorHAnsi" w:cstheme="minorHAnsi"/>
          <w:spacing w:val="19"/>
          <w:w w:val="8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position w:val="-1"/>
        </w:rPr>
        <w:t>of</w:t>
      </w:r>
      <w:r w:rsidRPr="00E14023">
        <w:rPr>
          <w:rFonts w:asciiTheme="minorHAnsi" w:eastAsia="Arial" w:hAnsiTheme="minorHAnsi" w:cstheme="minorHAnsi"/>
          <w:spacing w:val="-14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w w:val="82"/>
          <w:position w:val="-1"/>
        </w:rPr>
        <w:t>Men</w:t>
      </w:r>
      <w:r w:rsidRPr="00E14023">
        <w:rPr>
          <w:rFonts w:asciiTheme="minorHAnsi" w:eastAsia="Arial" w:hAnsiTheme="minorHAnsi" w:cstheme="minorHAnsi"/>
          <w:spacing w:val="19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position w:val="-1"/>
        </w:rPr>
        <w:t>in</w:t>
      </w:r>
      <w:r w:rsidRPr="00E14023">
        <w:rPr>
          <w:rFonts w:asciiTheme="minorHAnsi" w:eastAsia="Arial" w:hAnsiTheme="minorHAnsi" w:cstheme="minorHAnsi"/>
          <w:spacing w:val="-1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position w:val="-1"/>
        </w:rPr>
        <w:t>Nutrition</w:t>
      </w:r>
    </w:p>
    <w:p w14:paraId="1024B9B1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6BF467F5" w14:textId="77777777" w:rsidR="009B1715" w:rsidRPr="00E14023" w:rsidRDefault="009B1715">
      <w:pPr>
        <w:spacing w:before="1" w:line="200" w:lineRule="exact"/>
        <w:rPr>
          <w:rFonts w:asciiTheme="minorHAnsi" w:hAnsiTheme="minorHAnsi" w:cstheme="minorHAnsi"/>
        </w:rPr>
      </w:pPr>
    </w:p>
    <w:p w14:paraId="1A4505BC" w14:textId="77777777" w:rsidR="009B1715" w:rsidRPr="00E14023" w:rsidRDefault="00E14023">
      <w:pPr>
        <w:spacing w:before="38" w:line="200" w:lineRule="exact"/>
        <w:ind w:left="11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21F1F"/>
          <w:w w:val="81"/>
          <w:position w:val="-1"/>
        </w:rPr>
        <w:t>Figure</w:t>
      </w:r>
      <w:r w:rsidRPr="00E14023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position w:val="-1"/>
        </w:rPr>
        <w:t>3.</w:t>
      </w:r>
      <w:r w:rsidRPr="00E14023">
        <w:rPr>
          <w:rFonts w:asciiTheme="minorHAnsi" w:eastAsia="Arial" w:hAnsiTheme="minorHAnsi" w:cstheme="minorHAnsi"/>
          <w:b/>
          <w:color w:val="221F1F"/>
          <w:spacing w:val="19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Sample</w:t>
      </w:r>
      <w:r w:rsidRPr="00E14023">
        <w:rPr>
          <w:rFonts w:asciiTheme="minorHAnsi" w:eastAsia="Arial" w:hAnsiTheme="minorHAnsi" w:cstheme="minorHAnsi"/>
          <w:color w:val="221F1F"/>
          <w:spacing w:val="13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resume:</w:t>
      </w:r>
      <w:r w:rsidRPr="00E14023">
        <w:rPr>
          <w:rFonts w:asciiTheme="minorHAnsi" w:eastAsia="Arial" w:hAnsiTheme="minorHAnsi" w:cstheme="minorHAnsi"/>
          <w:color w:val="221F1F"/>
          <w:spacing w:val="25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Food</w:t>
      </w:r>
      <w:r w:rsidRPr="00E14023">
        <w:rPr>
          <w:rFonts w:asciiTheme="minorHAnsi" w:eastAsia="Arial" w:hAnsiTheme="minorHAnsi" w:cstheme="minorHAnsi"/>
          <w:color w:val="221F1F"/>
          <w:spacing w:val="3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and</w:t>
      </w:r>
      <w:r w:rsidRPr="00E14023">
        <w:rPr>
          <w:rFonts w:asciiTheme="minorHAnsi" w:eastAsia="Arial" w:hAnsiTheme="minorHAnsi" w:cstheme="minorHAnsi"/>
          <w:color w:val="221F1F"/>
          <w:spacing w:val="19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nutrition</w:t>
      </w:r>
      <w:r w:rsidRPr="00E14023">
        <w:rPr>
          <w:rFonts w:asciiTheme="minorHAnsi" w:eastAsia="Arial" w:hAnsiTheme="minorHAnsi" w:cstheme="minorHAnsi"/>
          <w:color w:val="221F1F"/>
          <w:spacing w:val="38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policy</w:t>
      </w:r>
      <w:r w:rsidRPr="00E14023">
        <w:rPr>
          <w:rFonts w:asciiTheme="minorHAnsi" w:eastAsia="Arial" w:hAnsiTheme="minorHAnsi" w:cstheme="minorHAnsi"/>
          <w:color w:val="221F1F"/>
          <w:spacing w:val="24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position w:val="-1"/>
        </w:rPr>
        <w:t>consultant.</w:t>
      </w:r>
    </w:p>
    <w:p w14:paraId="64F9CE24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E663AE7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2EEAB7A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69352EF3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85712F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F8077A1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E7A6820" w14:textId="77777777" w:rsidR="009B1715" w:rsidRPr="00E14023" w:rsidRDefault="009B1715">
      <w:pPr>
        <w:spacing w:before="16" w:line="200" w:lineRule="exact"/>
        <w:rPr>
          <w:rFonts w:asciiTheme="minorHAnsi" w:hAnsiTheme="minorHAnsi" w:cstheme="minorHAnsi"/>
        </w:rPr>
      </w:pPr>
    </w:p>
    <w:p w14:paraId="38F99195" w14:textId="77777777" w:rsidR="009B1715" w:rsidRPr="00E14023" w:rsidRDefault="00E14023">
      <w:pPr>
        <w:spacing w:before="40"/>
        <w:ind w:left="113"/>
        <w:rPr>
          <w:rFonts w:asciiTheme="minorHAnsi" w:eastAsia="Arial" w:hAnsiTheme="minorHAnsi" w:cstheme="minorHAnsi"/>
        </w:rPr>
        <w:sectPr w:rsidR="009B1715" w:rsidRPr="00E14023">
          <w:pgSz w:w="11520" w:h="15120"/>
          <w:pgMar w:top="540" w:right="1040" w:bottom="280" w:left="740" w:header="720" w:footer="720" w:gutter="0"/>
          <w:cols w:space="720"/>
        </w:sectPr>
      </w:pPr>
      <w:r w:rsidRPr="00E14023">
        <w:rPr>
          <w:rFonts w:asciiTheme="minorHAnsi" w:eastAsia="Arial" w:hAnsiTheme="minorHAnsi" w:cstheme="minorHAnsi"/>
          <w:b/>
          <w:color w:val="221F1F"/>
        </w:rPr>
        <w:t xml:space="preserve">356   </w:t>
      </w:r>
      <w:r w:rsidRPr="00E14023">
        <w:rPr>
          <w:rFonts w:asciiTheme="minorHAnsi" w:eastAsia="Arial" w:hAnsiTheme="minorHAnsi" w:cstheme="minorHAnsi"/>
          <w:b/>
          <w:color w:val="221F1F"/>
          <w:spacing w:val="25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March</w:t>
      </w:r>
      <w:r w:rsidRPr="00E14023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2010</w:t>
      </w:r>
      <w:r w:rsidRPr="00E14023">
        <w:rPr>
          <w:rFonts w:asciiTheme="minorHAnsi" w:eastAsia="Arial" w:hAnsiTheme="minorHAnsi" w:cstheme="minorHAnsi"/>
          <w:color w:val="221F1F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Volume 110</w:t>
      </w:r>
      <w:r w:rsidRPr="00E14023">
        <w:rPr>
          <w:rFonts w:asciiTheme="minorHAnsi" w:eastAsia="Arial" w:hAnsiTheme="minorHAnsi" w:cstheme="minorHAnsi"/>
          <w:color w:val="221F1F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Number</w:t>
      </w:r>
      <w:r w:rsidRPr="00E14023">
        <w:rPr>
          <w:rFonts w:asciiTheme="minorHAnsi" w:eastAsia="Arial" w:hAnsiTheme="minorHAnsi" w:cstheme="minorHAnsi"/>
          <w:color w:val="221F1F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</w:rPr>
        <w:t>3</w:t>
      </w:r>
    </w:p>
    <w:p w14:paraId="5952C1A4" w14:textId="77777777" w:rsidR="009B1715" w:rsidRPr="00E14023" w:rsidRDefault="00E14023">
      <w:pPr>
        <w:spacing w:before="60" w:line="300" w:lineRule="exact"/>
        <w:ind w:right="106"/>
        <w:jc w:val="right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lastRenderedPageBreak/>
        <w:pict w14:anchorId="1FCEEBCE">
          <v:group id="_x0000_s1070" style="position:absolute;left:0;text-align:left;margin-left:0;margin-top:0;width:8in;height:756pt;z-index:-251659776;mso-position-horizontal-relative:page;mso-position-vertical-relative:page" coordsize="11520,15120">
            <v:shape id="_x0000_s1075" style="position:absolute;width:11003;height:923" coordsize="11003,923" path="m,923r11003,l11003,,,,,923xe" fillcolor="#e2dbc8" stroked="f">
              <v:path arrowok="t"/>
            </v:shape>
            <v:shape id="_x0000_s1074" style="position:absolute;left:11003;width:517;height:923" coordorigin="11003" coordsize="517,923" path="m11520,923r,-923l11003,r,923l11520,923xe" fillcolor="#cad2c8" stroked="f">
              <v:path arrowok="t"/>
            </v:shape>
            <v:shape id="_x0000_s1073" style="position:absolute;left:11003;top:923;width:517;height:14197" coordorigin="11003,923" coordsize="517,14197" path="m11520,15120r,-14197l11003,923r,14197l11520,15120xe" fillcolor="#e1c9c0" stroked="f">
              <v:path arrowok="t"/>
            </v:shape>
            <v:shape id="_x0000_s1072" style="position:absolute;top:933;width:11520;height:0" coordorigin=",933" coordsize="11520,0" path="m11520,933l,933e" filled="f" strokecolor="#221f1f" strokeweight="1pt">
              <v:path arrowok="t"/>
            </v:shape>
            <v:shape id="_x0000_s1071" style="position:absolute;left:11013;top:-217;width:0;height:15520" coordorigin="11013,-217" coordsize="0,15520" path="m11013,r,15120e" filled="f" strokecolor="#221f1f" strokeweight="1pt">
              <v:path arrowok="t"/>
            </v:shape>
            <w10:wrap anchorx="page" anchory="page"/>
          </v:group>
        </w:pic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BUSINESS</w:t>
      </w:r>
      <w:r w:rsidRPr="00E14023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OF</w:t>
      </w:r>
      <w:r w:rsidRPr="00E14023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DIETETICS</w:t>
      </w:r>
    </w:p>
    <w:p w14:paraId="56DB997A" w14:textId="77777777" w:rsidR="009B1715" w:rsidRPr="00E14023" w:rsidRDefault="009B1715">
      <w:pPr>
        <w:spacing w:before="9" w:line="140" w:lineRule="exact"/>
        <w:rPr>
          <w:rFonts w:asciiTheme="minorHAnsi" w:hAnsiTheme="minorHAnsi" w:cstheme="minorHAnsi"/>
        </w:rPr>
      </w:pPr>
    </w:p>
    <w:p w14:paraId="419BC28C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F835DEA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DB68072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D6A7639" w14:textId="77777777" w:rsidR="009B1715" w:rsidRPr="00E14023" w:rsidRDefault="00E14023">
      <w:pPr>
        <w:spacing w:before="32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1"/>
        </w:rPr>
        <w:t>Jill</w:t>
      </w:r>
      <w:r w:rsidRPr="00E14023">
        <w:rPr>
          <w:rFonts w:asciiTheme="minorHAnsi" w:eastAsia="Arial" w:hAnsiTheme="minorHAnsi" w:cstheme="minorHAnsi"/>
          <w:b/>
          <w:spacing w:val="3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1"/>
        </w:rPr>
        <w:t>Doe,</w:t>
      </w:r>
      <w:r w:rsidRPr="00E14023">
        <w:rPr>
          <w:rFonts w:asciiTheme="minorHAnsi" w:eastAsia="Arial" w:hAnsiTheme="minorHAnsi" w:cstheme="minorHAnsi"/>
          <w:b/>
          <w:spacing w:val="2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1"/>
        </w:rPr>
        <w:t>MBA,</w:t>
      </w:r>
      <w:r w:rsidRPr="00E14023">
        <w:rPr>
          <w:rFonts w:asciiTheme="minorHAnsi" w:eastAsia="Arial" w:hAnsiTheme="minorHAnsi" w:cstheme="minorHAnsi"/>
          <w:b/>
          <w:spacing w:val="2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1"/>
        </w:rPr>
        <w:t>RD</w:t>
      </w:r>
    </w:p>
    <w:p w14:paraId="18463643" w14:textId="77777777" w:rsidR="009B1715" w:rsidRPr="00E14023" w:rsidRDefault="00E14023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1"/>
        </w:rPr>
        <w:t>444</w:t>
      </w:r>
      <w:r w:rsidRPr="00E14023">
        <w:rPr>
          <w:rFonts w:asciiTheme="minorHAnsi" w:eastAsia="Arial" w:hAnsiTheme="minorHAnsi" w:cstheme="minorHAnsi"/>
          <w:spacing w:val="3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Main</w:t>
      </w:r>
      <w:r w:rsidRPr="00E14023">
        <w:rPr>
          <w:rFonts w:asciiTheme="minorHAnsi" w:eastAsia="Arial" w:hAnsiTheme="minorHAnsi" w:cstheme="minorHAnsi"/>
          <w:spacing w:val="27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Street,</w:t>
      </w:r>
      <w:r w:rsidRPr="00E14023">
        <w:rPr>
          <w:rFonts w:asciiTheme="minorHAnsi" w:eastAsia="Arial" w:hAnsiTheme="minorHAnsi" w:cstheme="minorHAnsi"/>
          <w:spacing w:val="3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Evergreen,</w:t>
      </w:r>
      <w:r w:rsidRPr="00E14023">
        <w:rPr>
          <w:rFonts w:asciiTheme="minorHAnsi" w:eastAsia="Arial" w:hAnsiTheme="minorHAnsi" w:cstheme="minorHAnsi"/>
          <w:spacing w:val="1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WA</w:t>
      </w:r>
    </w:p>
    <w:p w14:paraId="589C5BBD" w14:textId="77777777" w:rsidR="009B1715" w:rsidRPr="00E14023" w:rsidRDefault="00E14023">
      <w:pPr>
        <w:spacing w:before="2" w:line="200" w:lineRule="exact"/>
        <w:ind w:left="406" w:right="645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1"/>
        </w:rPr>
        <w:t>Home: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hyperlink r:id="rId11">
        <w:r w:rsidRPr="00E14023">
          <w:rPr>
            <w:rFonts w:asciiTheme="minorHAnsi" w:eastAsia="Arial" w:hAnsiTheme="minorHAnsi" w:cstheme="minorHAnsi"/>
            <w:w w:val="81"/>
          </w:rPr>
          <w:t>(123)</w:t>
        </w:r>
        <w:r w:rsidRPr="00E14023">
          <w:rPr>
            <w:rFonts w:asciiTheme="minorHAnsi" w:eastAsia="Arial" w:hAnsiTheme="minorHAnsi" w:cstheme="minorHAnsi"/>
            <w:spacing w:val="24"/>
            <w:w w:val="81"/>
          </w:rPr>
          <w:t xml:space="preserve"> </w:t>
        </w:r>
        <w:r w:rsidRPr="00E14023">
          <w:rPr>
            <w:rFonts w:asciiTheme="minorHAnsi" w:eastAsia="Arial" w:hAnsiTheme="minorHAnsi" w:cstheme="minorHAnsi"/>
          </w:rPr>
          <w:t>465-7891</w:t>
        </w:r>
      </w:hyperlink>
      <w:r w:rsidRPr="00E14023">
        <w:rPr>
          <w:rFonts w:asciiTheme="minorHAnsi" w:eastAsia="Arial" w:hAnsiTheme="minorHAnsi" w:cstheme="minorHAnsi"/>
          <w:spacing w:val="32"/>
        </w:rPr>
        <w:t xml:space="preserve"> </w:t>
      </w:r>
      <w:r w:rsidRPr="00E14023">
        <w:rPr>
          <w:rFonts w:asciiTheme="minorHAnsi" w:eastAsia="Arial" w:hAnsiTheme="minorHAnsi" w:cstheme="minorHAnsi"/>
          <w:w w:val="87"/>
        </w:rPr>
        <w:t>Cell:</w:t>
      </w:r>
      <w:r w:rsidRPr="00E14023">
        <w:rPr>
          <w:rFonts w:asciiTheme="minorHAnsi" w:eastAsia="Arial" w:hAnsiTheme="minorHAnsi" w:cstheme="minorHAnsi"/>
          <w:spacing w:val="-9"/>
          <w:w w:val="87"/>
        </w:rPr>
        <w:t xml:space="preserve"> </w:t>
      </w:r>
      <w:r w:rsidRPr="00E14023">
        <w:rPr>
          <w:rFonts w:asciiTheme="minorHAnsi" w:eastAsia="Arial" w:hAnsiTheme="minorHAnsi" w:cstheme="minorHAnsi"/>
          <w:w w:val="87"/>
        </w:rPr>
        <w:t>(999)</w:t>
      </w:r>
      <w:r w:rsidRPr="00E14023">
        <w:rPr>
          <w:rFonts w:asciiTheme="minorHAnsi" w:eastAsia="Arial" w:hAnsiTheme="minorHAnsi" w:cstheme="minorHAnsi"/>
          <w:spacing w:val="-5"/>
          <w:w w:val="87"/>
        </w:rPr>
        <w:t xml:space="preserve"> </w:t>
      </w:r>
      <w:r w:rsidRPr="00E14023">
        <w:rPr>
          <w:rFonts w:asciiTheme="minorHAnsi" w:eastAsia="Arial" w:hAnsiTheme="minorHAnsi" w:cstheme="minorHAnsi"/>
          <w:w w:val="87"/>
        </w:rPr>
        <w:t xml:space="preserve">000-1111 </w:t>
      </w:r>
      <w:hyperlink r:id="rId12">
        <w:r w:rsidRPr="00E14023">
          <w:rPr>
            <w:rFonts w:asciiTheme="minorHAnsi" w:eastAsia="Arial" w:hAnsiTheme="minorHAnsi" w:cstheme="minorHAnsi"/>
            <w:color w:val="00007F"/>
            <w:w w:val="82"/>
          </w:rPr>
          <w:t>jdoe@net.net</w:t>
        </w:r>
      </w:hyperlink>
    </w:p>
    <w:p w14:paraId="017852BB" w14:textId="77777777" w:rsidR="009B1715" w:rsidRPr="00E14023" w:rsidRDefault="009B1715">
      <w:pPr>
        <w:spacing w:before="1" w:line="140" w:lineRule="exact"/>
        <w:rPr>
          <w:rFonts w:asciiTheme="minorHAnsi" w:hAnsiTheme="minorHAnsi" w:cstheme="minorHAnsi"/>
        </w:rPr>
      </w:pPr>
    </w:p>
    <w:p w14:paraId="000A8716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2EECFE7B" w14:textId="77777777" w:rsidR="009B1715" w:rsidRPr="00E14023" w:rsidRDefault="00E14023">
      <w:pPr>
        <w:ind w:left="4137" w:right="4124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1"/>
        </w:rPr>
        <w:t>Professional</w:t>
      </w:r>
      <w:r w:rsidRPr="00E14023">
        <w:rPr>
          <w:rFonts w:asciiTheme="minorHAnsi" w:eastAsia="Arial" w:hAnsiTheme="minorHAnsi" w:cstheme="minorHAnsi"/>
          <w:b/>
          <w:spacing w:val="3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1"/>
        </w:rPr>
        <w:t>Experience</w:t>
      </w:r>
    </w:p>
    <w:p w14:paraId="54EB8F75" w14:textId="77777777" w:rsidR="009B1715" w:rsidRPr="00E14023" w:rsidRDefault="00E14023">
      <w:pPr>
        <w:spacing w:before="93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2"/>
        </w:rPr>
        <w:t>The</w:t>
      </w:r>
      <w:r w:rsidRPr="00E14023">
        <w:rPr>
          <w:rFonts w:asciiTheme="minorHAnsi" w:eastAsia="Arial" w:hAnsiTheme="minorHAnsi" w:cstheme="minorHAnsi"/>
          <w:b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Food</w:t>
      </w:r>
      <w:r w:rsidRPr="00E14023">
        <w:rPr>
          <w:rFonts w:asciiTheme="minorHAnsi" w:eastAsia="Arial" w:hAnsiTheme="minorHAnsi" w:cstheme="minorHAnsi"/>
          <w:b/>
          <w:spacing w:val="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Business,</w:t>
      </w:r>
      <w:r w:rsidRPr="00E14023">
        <w:rPr>
          <w:rFonts w:asciiTheme="minorHAnsi" w:eastAsia="Arial" w:hAnsiTheme="minorHAnsi" w:cstheme="minorHAnsi"/>
          <w:b/>
          <w:spacing w:val="1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Rainytown,</w:t>
      </w:r>
      <w:r w:rsidRPr="00E14023">
        <w:rPr>
          <w:rFonts w:asciiTheme="minorHAnsi" w:eastAsia="Arial" w:hAnsiTheme="minorHAnsi" w:cstheme="minorHAnsi"/>
          <w:b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 xml:space="preserve">WA—Nutrition </w:t>
      </w:r>
      <w:r w:rsidRPr="00E14023">
        <w:rPr>
          <w:rFonts w:asciiTheme="minorHAnsi" w:eastAsia="Arial" w:hAnsiTheme="minorHAnsi" w:cstheme="minorHAnsi"/>
          <w:b/>
          <w:spacing w:val="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Consultant</w:t>
      </w:r>
      <w:r w:rsidRPr="00E14023">
        <w:rPr>
          <w:rFonts w:asciiTheme="minorHAnsi" w:eastAsia="Arial" w:hAnsiTheme="minorHAnsi" w:cstheme="minorHAnsi"/>
          <w:b/>
          <w:w w:val="82"/>
        </w:rPr>
        <w:t xml:space="preserve">                                                                                     </w:t>
      </w:r>
      <w:r w:rsidRPr="00E14023">
        <w:rPr>
          <w:rFonts w:asciiTheme="minorHAnsi" w:eastAsia="Arial" w:hAnsiTheme="minorHAnsi" w:cstheme="minorHAnsi"/>
          <w:b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June</w:t>
      </w:r>
      <w:r w:rsidRPr="00E14023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2005</w:t>
      </w:r>
      <w:r w:rsidRPr="00E14023">
        <w:rPr>
          <w:rFonts w:asciiTheme="minorHAnsi" w:eastAsia="Arial" w:hAnsiTheme="minorHAnsi" w:cstheme="minorHAnsi"/>
          <w:b/>
          <w:spacing w:val="3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–</w:t>
      </w:r>
      <w:r w:rsidRPr="00E14023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Present</w:t>
      </w:r>
    </w:p>
    <w:p w14:paraId="6BEB55E7" w14:textId="77777777" w:rsidR="009B1715" w:rsidRPr="00E14023" w:rsidRDefault="00E14023">
      <w:pPr>
        <w:spacing w:before="2" w:line="200" w:lineRule="exact"/>
        <w:ind w:left="596" w:right="628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Develop</w:t>
      </w:r>
      <w:r w:rsidRPr="00E14023">
        <w:rPr>
          <w:rFonts w:asciiTheme="minorHAnsi" w:eastAsia="Arial" w:hAnsiTheme="minorHAnsi" w:cstheme="minorHAnsi"/>
          <w:spacing w:val="-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business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plans,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which</w:t>
      </w:r>
      <w:r w:rsidRPr="00E14023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may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include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business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description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name,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short-</w:t>
      </w:r>
      <w:r w:rsidRPr="00E14023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long-term</w:t>
      </w:r>
      <w:r w:rsidRPr="00E14023">
        <w:rPr>
          <w:rFonts w:asciiTheme="minorHAnsi" w:eastAsia="Arial" w:hAnsiTheme="minorHAnsi" w:cstheme="minorHAnsi"/>
          <w:spacing w:val="4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5"/>
        </w:rPr>
        <w:t>goals,</w:t>
      </w:r>
      <w:r w:rsidRPr="00E14023">
        <w:rPr>
          <w:rFonts w:asciiTheme="minorHAnsi" w:eastAsia="Arial" w:hAnsiTheme="minorHAnsi" w:cstheme="minorHAnsi"/>
          <w:spacing w:val="3"/>
          <w:w w:val="85"/>
        </w:rPr>
        <w:t xml:space="preserve"> </w:t>
      </w:r>
      <w:r w:rsidRPr="00E14023">
        <w:rPr>
          <w:rFonts w:asciiTheme="minorHAnsi" w:eastAsia="Arial" w:hAnsiTheme="minorHAnsi" w:cstheme="minorHAnsi"/>
          <w:w w:val="85"/>
        </w:rPr>
        <w:t>competitive</w:t>
      </w:r>
      <w:r w:rsidRPr="00E14023">
        <w:rPr>
          <w:rFonts w:asciiTheme="minorHAnsi" w:eastAsia="Arial" w:hAnsiTheme="minorHAnsi" w:cstheme="minorHAnsi"/>
          <w:spacing w:val="8"/>
          <w:w w:val="85"/>
        </w:rPr>
        <w:t xml:space="preserve"> </w:t>
      </w:r>
      <w:r w:rsidRPr="00E14023">
        <w:rPr>
          <w:rFonts w:asciiTheme="minorHAnsi" w:eastAsia="Arial" w:hAnsiTheme="minorHAnsi" w:cstheme="minorHAnsi"/>
          <w:w w:val="85"/>
        </w:rPr>
        <w:t>and</w:t>
      </w:r>
      <w:r w:rsidRPr="00E14023">
        <w:rPr>
          <w:rFonts w:asciiTheme="minorHAnsi" w:eastAsia="Arial" w:hAnsiTheme="minorHAnsi" w:cstheme="minorHAnsi"/>
          <w:spacing w:val="8"/>
          <w:w w:val="85"/>
        </w:rPr>
        <w:t xml:space="preserve"> </w:t>
      </w:r>
      <w:r w:rsidRPr="00E14023">
        <w:rPr>
          <w:rFonts w:asciiTheme="minorHAnsi" w:eastAsia="Arial" w:hAnsiTheme="minorHAnsi" w:cstheme="minorHAnsi"/>
          <w:w w:val="85"/>
        </w:rPr>
        <w:t xml:space="preserve">market </w:t>
      </w:r>
      <w:r w:rsidRPr="00E14023">
        <w:rPr>
          <w:rFonts w:asciiTheme="minorHAnsi" w:eastAsia="Arial" w:hAnsiTheme="minorHAnsi" w:cstheme="minorHAnsi"/>
          <w:w w:val="83"/>
        </w:rPr>
        <w:t>analysis,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marketing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plan,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financial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forecasting.</w:t>
      </w:r>
    </w:p>
    <w:p w14:paraId="3E4B71B5" w14:textId="77777777" w:rsidR="009B1715" w:rsidRPr="00E14023" w:rsidRDefault="00E14023">
      <w:pPr>
        <w:spacing w:line="200" w:lineRule="exact"/>
        <w:ind w:left="596" w:right="1383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Educate</w:t>
      </w:r>
      <w:r w:rsidRPr="00E14023">
        <w:rPr>
          <w:rFonts w:asciiTheme="minorHAnsi" w:eastAsia="Arial" w:hAnsiTheme="minorHAnsi" w:cstheme="minorHAnsi"/>
          <w:spacing w:val="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owners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operating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small</w:t>
      </w:r>
      <w:r w:rsidRPr="00E14023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businesses,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including</w:t>
      </w:r>
      <w:r w:rsidRPr="00E14023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completing</w:t>
      </w:r>
      <w:r w:rsidRPr="00E14023">
        <w:rPr>
          <w:rFonts w:asciiTheme="minorHAnsi" w:eastAsia="Arial" w:hAnsiTheme="minorHAnsi" w:cstheme="minorHAnsi"/>
          <w:spacing w:val="3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legal,</w:t>
      </w:r>
      <w:r w:rsidRPr="00E14023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financial,</w:t>
      </w:r>
      <w:r w:rsidRPr="00E14023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tax</w:t>
      </w:r>
      <w:r w:rsidRPr="00E14023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forms,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applications,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and </w:t>
      </w:r>
      <w:r w:rsidRPr="00E14023">
        <w:rPr>
          <w:rFonts w:asciiTheme="minorHAnsi" w:eastAsia="Arial" w:hAnsiTheme="minorHAnsi" w:cstheme="minorHAnsi"/>
          <w:w w:val="83"/>
        </w:rPr>
        <w:t>documentation,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how</w:t>
      </w:r>
      <w:r w:rsidRPr="00E14023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work</w:t>
      </w:r>
      <w:r w:rsidRPr="00E14023">
        <w:rPr>
          <w:rFonts w:asciiTheme="minorHAnsi" w:eastAsia="Arial" w:hAnsiTheme="minorHAnsi" w:cstheme="minorHAnsi"/>
          <w:spacing w:val="26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with</w:t>
      </w:r>
      <w:r w:rsidRPr="00E14023">
        <w:rPr>
          <w:rFonts w:asciiTheme="minorHAnsi" w:eastAsia="Arial" w:hAnsiTheme="minorHAnsi" w:cstheme="minorHAnsi"/>
          <w:spacing w:val="31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an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accountant</w:t>
      </w:r>
      <w:r w:rsidRPr="00E14023">
        <w:rPr>
          <w:rFonts w:asciiTheme="minorHAnsi" w:eastAsia="Arial" w:hAnsiTheme="minorHAnsi" w:cstheme="minorHAnsi"/>
          <w:spacing w:val="9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establish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maintain</w:t>
      </w:r>
      <w:r w:rsidRPr="00E14023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the</w:t>
      </w:r>
      <w:r w:rsidRPr="00E14023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business.</w:t>
      </w:r>
    </w:p>
    <w:p w14:paraId="6F561115" w14:textId="77777777" w:rsidR="009B1715" w:rsidRPr="00E14023" w:rsidRDefault="00E14023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Obtain</w:t>
      </w:r>
      <w:r w:rsidRPr="00E14023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professional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liability,</w:t>
      </w:r>
      <w:r w:rsidRPr="00E14023">
        <w:rPr>
          <w:rFonts w:asciiTheme="minorHAnsi" w:eastAsia="Arial" w:hAnsiTheme="minorHAnsi" w:cstheme="minorHAnsi"/>
          <w:spacing w:val="3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if</w:t>
      </w:r>
      <w:r w:rsidRPr="00E14023">
        <w:rPr>
          <w:rFonts w:asciiTheme="minorHAnsi" w:eastAsia="Arial" w:hAnsiTheme="minorHAnsi" w:cstheme="minorHAnsi"/>
          <w:spacing w:val="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needed,</w:t>
      </w:r>
      <w:r w:rsidRPr="00E14023">
        <w:rPr>
          <w:rFonts w:asciiTheme="minorHAnsi" w:eastAsia="Arial" w:hAnsiTheme="minorHAnsi" w:cstheme="minorHAnsi"/>
          <w:spacing w:val="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premise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insurance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personal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health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disability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insurance.</w:t>
      </w:r>
    </w:p>
    <w:p w14:paraId="53DA34C9" w14:textId="77777777" w:rsidR="009B1715" w:rsidRPr="00E14023" w:rsidRDefault="00E14023">
      <w:pPr>
        <w:spacing w:before="1" w:line="200" w:lineRule="exact"/>
        <w:ind w:left="596" w:right="555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Establish</w:t>
      </w:r>
      <w:r w:rsidRPr="00E14023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branding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initiatives</w:t>
      </w:r>
      <w:r w:rsidRPr="00E14023">
        <w:rPr>
          <w:rFonts w:asciiTheme="minorHAnsi" w:eastAsia="Arial" w:hAnsiTheme="minorHAnsi" w:cstheme="minorHAnsi"/>
          <w:spacing w:val="3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marketing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strategies—stationary, 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brochures,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other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materials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promote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services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</w:t>
      </w:r>
      <w:r w:rsidRPr="00E14023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well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as </w:t>
      </w:r>
      <w:r w:rsidRPr="00E14023">
        <w:rPr>
          <w:rFonts w:asciiTheme="minorHAnsi" w:eastAsia="Arial" w:hAnsiTheme="minorHAnsi" w:cstheme="minorHAnsi"/>
          <w:w w:val="82"/>
        </w:rPr>
        <w:t>the</w:t>
      </w:r>
      <w:r w:rsidRPr="00E14023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use</w:t>
      </w:r>
      <w:r w:rsidRPr="00E14023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social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professional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networking </w:t>
      </w:r>
      <w:r w:rsidRPr="00E14023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(Facebook,</w:t>
      </w:r>
      <w:r w:rsidRPr="00E14023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Twitter,</w:t>
      </w:r>
      <w:r w:rsidRPr="00E14023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LinkedIn)</w:t>
      </w:r>
      <w:r w:rsidRPr="00E14023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promote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recruit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</w:t>
      </w:r>
      <w:r w:rsidRPr="00E14023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stable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customer</w:t>
      </w:r>
      <w:r w:rsidRPr="00E14023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base.</w:t>
      </w:r>
    </w:p>
    <w:p w14:paraId="7527DB0F" w14:textId="77777777" w:rsidR="009B1715" w:rsidRPr="00E14023" w:rsidRDefault="009B1715">
      <w:pPr>
        <w:spacing w:before="11" w:line="220" w:lineRule="exact"/>
        <w:rPr>
          <w:rFonts w:asciiTheme="minorHAnsi" w:hAnsiTheme="minorHAnsi" w:cstheme="minorHAnsi"/>
        </w:rPr>
      </w:pPr>
    </w:p>
    <w:p w14:paraId="150BB8B3" w14:textId="77777777" w:rsidR="009B1715" w:rsidRPr="00E14023" w:rsidRDefault="00E14023">
      <w:pPr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3"/>
        </w:rPr>
        <w:t>Flavors,</w:t>
      </w:r>
      <w:r w:rsidRPr="00E14023">
        <w:rPr>
          <w:rFonts w:asciiTheme="minorHAnsi" w:eastAsia="Arial" w:hAnsiTheme="minorHAnsi" w:cstheme="minorHAnsi"/>
          <w:b/>
          <w:spacing w:val="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Caribou</w:t>
      </w:r>
      <w:r w:rsidRPr="00E14023">
        <w:rPr>
          <w:rFonts w:asciiTheme="minorHAnsi" w:eastAsia="Arial" w:hAnsiTheme="minorHAnsi" w:cstheme="minorHAnsi"/>
          <w:b/>
          <w:spacing w:val="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Mesa,</w:t>
      </w:r>
      <w:r w:rsidRPr="00E14023">
        <w:rPr>
          <w:rFonts w:asciiTheme="minorHAnsi" w:eastAsia="Arial" w:hAnsiTheme="minorHAnsi" w:cstheme="minorHAnsi"/>
          <w:b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WA—Consultant,</w:t>
      </w:r>
      <w:r w:rsidRPr="00E14023">
        <w:rPr>
          <w:rFonts w:asciiTheme="minorHAnsi" w:eastAsia="Arial" w:hAnsiTheme="minorHAnsi" w:cstheme="minorHAnsi"/>
          <w:b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Nutrition</w:t>
      </w:r>
      <w:r w:rsidRPr="00E14023">
        <w:rPr>
          <w:rFonts w:asciiTheme="minorHAnsi" w:eastAsia="Arial" w:hAnsiTheme="minorHAnsi" w:cstheme="minorHAnsi"/>
          <w:b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Services</w:t>
      </w:r>
      <w:r w:rsidRPr="00E14023">
        <w:rPr>
          <w:rFonts w:asciiTheme="minorHAnsi" w:eastAsia="Arial" w:hAnsiTheme="minorHAnsi" w:cstheme="minorHAnsi"/>
          <w:b/>
          <w:w w:val="83"/>
        </w:rPr>
        <w:t xml:space="preserve">                                                                              </w:t>
      </w:r>
      <w:r w:rsidRPr="00E14023">
        <w:rPr>
          <w:rFonts w:asciiTheme="minorHAnsi" w:eastAsia="Arial" w:hAnsiTheme="minorHAnsi" w:cstheme="minorHAnsi"/>
          <w:b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May</w:t>
      </w:r>
      <w:r w:rsidRPr="00E14023">
        <w:rPr>
          <w:rFonts w:asciiTheme="minorHAnsi" w:eastAsia="Arial" w:hAnsiTheme="minorHAnsi" w:cstheme="minorHAnsi"/>
          <w:b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3"/>
        </w:rPr>
        <w:t>1999</w:t>
      </w:r>
      <w:r w:rsidRPr="00E14023">
        <w:rPr>
          <w:rFonts w:asciiTheme="minorHAnsi" w:eastAsia="Arial" w:hAnsiTheme="minorHAnsi" w:cstheme="minorHAnsi"/>
          <w:b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–</w:t>
      </w:r>
      <w:r w:rsidRPr="00E14023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June</w:t>
      </w:r>
      <w:r w:rsidRPr="00E14023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2005</w:t>
      </w:r>
    </w:p>
    <w:p w14:paraId="7DB97461" w14:textId="77777777" w:rsidR="009B1715" w:rsidRPr="00E14023" w:rsidRDefault="00E14023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Developed</w:t>
      </w:r>
      <w:r w:rsidRPr="00E14023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recipes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based</w:t>
      </w:r>
      <w:r w:rsidRPr="00E14023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specific</w:t>
      </w:r>
      <w:r w:rsidRPr="00E14023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nutrition</w:t>
      </w:r>
      <w:r w:rsidRPr="00E14023">
        <w:rPr>
          <w:rFonts w:asciiTheme="minorHAnsi" w:eastAsia="Arial" w:hAnsiTheme="minorHAnsi" w:cstheme="minorHAnsi"/>
          <w:spacing w:val="3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guidelines</w:t>
      </w:r>
      <w:r w:rsidRPr="00E14023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and/or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ingredients.</w:t>
      </w:r>
    </w:p>
    <w:p w14:paraId="4EB2A6C5" w14:textId="77777777" w:rsidR="009B1715" w:rsidRPr="00E14023" w:rsidRDefault="00E14023">
      <w:pPr>
        <w:spacing w:before="1" w:line="200" w:lineRule="exact"/>
        <w:ind w:left="596" w:right="399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Tested</w:t>
      </w:r>
      <w:r w:rsidRPr="00E14023">
        <w:rPr>
          <w:rFonts w:asciiTheme="minorHAnsi" w:eastAsia="Arial" w:hAnsiTheme="minorHAnsi" w:cstheme="minorHAnsi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recipes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ensure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accuracy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measurements</w:t>
      </w:r>
      <w:r w:rsidRPr="00E14023">
        <w:rPr>
          <w:rFonts w:asciiTheme="minorHAnsi" w:eastAsia="Arial" w:hAnsiTheme="minorHAnsi" w:cstheme="minorHAnsi"/>
          <w:spacing w:val="6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and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instructions,</w:t>
      </w:r>
      <w:r w:rsidRPr="00E14023">
        <w:rPr>
          <w:rFonts w:asciiTheme="minorHAnsi" w:eastAsia="Arial" w:hAnsiTheme="minorHAnsi" w:cstheme="minorHAnsi"/>
          <w:spacing w:val="2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quality,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flavor,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yield,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nutrition</w:t>
      </w:r>
      <w:r w:rsidRPr="00E14023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information,</w:t>
      </w:r>
      <w:r w:rsidRPr="00E14023">
        <w:rPr>
          <w:rFonts w:asciiTheme="minorHAnsi" w:eastAsia="Arial" w:hAnsiTheme="minorHAnsi" w:cstheme="minorHAnsi"/>
          <w:spacing w:val="27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and</w:t>
      </w:r>
      <w:r w:rsidRPr="00E14023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other</w:t>
      </w:r>
      <w:r w:rsidRPr="00E14023">
        <w:rPr>
          <w:rFonts w:asciiTheme="minorHAnsi" w:eastAsia="Arial" w:hAnsiTheme="minorHAnsi" w:cstheme="minorHAnsi"/>
          <w:spacing w:val="1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 xml:space="preserve">specified </w:t>
      </w:r>
      <w:r w:rsidRPr="00E14023">
        <w:rPr>
          <w:rFonts w:asciiTheme="minorHAnsi" w:eastAsia="Arial" w:hAnsiTheme="minorHAnsi" w:cstheme="minorHAnsi"/>
        </w:rPr>
        <w:t>criteria.</w:t>
      </w:r>
    </w:p>
    <w:p w14:paraId="36B4C562" w14:textId="77777777" w:rsidR="009B1715" w:rsidRPr="00E14023" w:rsidRDefault="00E14023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Analyzed</w:t>
      </w:r>
      <w:r w:rsidRPr="00E14023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menus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recipes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for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nutritional </w:t>
      </w:r>
      <w:r w:rsidRPr="00E14023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adequacy.</w:t>
      </w:r>
    </w:p>
    <w:p w14:paraId="50051711" w14:textId="77777777" w:rsidR="009B1715" w:rsidRPr="00E14023" w:rsidRDefault="00E14023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Developed</w:t>
      </w:r>
      <w:r w:rsidRPr="00E14023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menus</w:t>
      </w:r>
      <w:r w:rsidRPr="00E14023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and/or</w:t>
      </w:r>
      <w:r w:rsidRPr="00E14023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meal</w:t>
      </w:r>
      <w:r w:rsidRPr="00E14023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plans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meet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specific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nutrition</w:t>
      </w:r>
      <w:r w:rsidRPr="00E14023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guidelines.</w:t>
      </w:r>
    </w:p>
    <w:p w14:paraId="6E52D88A" w14:textId="77777777" w:rsidR="009B1715" w:rsidRPr="00E14023" w:rsidRDefault="00E14023">
      <w:pPr>
        <w:spacing w:before="1" w:line="200" w:lineRule="exact"/>
        <w:ind w:left="596" w:right="908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Evaluated</w:t>
      </w:r>
      <w:r w:rsidRPr="00E14023">
        <w:rPr>
          <w:rFonts w:asciiTheme="minorHAnsi" w:eastAsia="Arial" w:hAnsiTheme="minorHAnsi" w:cstheme="minorHAnsi"/>
          <w:spacing w:val="-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menus,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recipes,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staffing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needs,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equipment,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kitchen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design,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compliance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with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Joint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Commission</w:t>
      </w:r>
      <w:r w:rsidRPr="00E14023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food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safety standards.</w:t>
      </w:r>
    </w:p>
    <w:p w14:paraId="7B4A1F83" w14:textId="77777777" w:rsidR="009B1715" w:rsidRPr="00E14023" w:rsidRDefault="00E14023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Marketed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products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and/or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services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clients,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presented</w:t>
      </w:r>
      <w:r w:rsidRPr="00E14023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products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at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trade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shows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expositions.</w:t>
      </w:r>
    </w:p>
    <w:p w14:paraId="65A7EEAE" w14:textId="77777777" w:rsidR="009B1715" w:rsidRPr="00E14023" w:rsidRDefault="009B1715">
      <w:pPr>
        <w:spacing w:before="12" w:line="220" w:lineRule="exact"/>
        <w:rPr>
          <w:rFonts w:asciiTheme="minorHAnsi" w:hAnsiTheme="minorHAnsi" w:cstheme="minorHAnsi"/>
        </w:rPr>
      </w:pPr>
    </w:p>
    <w:p w14:paraId="767C806B" w14:textId="77777777" w:rsidR="009B1715" w:rsidRPr="00E14023" w:rsidRDefault="00E14023">
      <w:pPr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603900BF">
          <v:group id="_x0000_s1065" style="position:absolute;left:0;text-align:left;margin-left:44.8pt;margin-top:71.65pt;width:493pt;height:563pt;z-index:-251658752;mso-position-horizontal-relative:page;mso-position-vertical-relative:page" coordorigin="896,1433" coordsize="9860,11260">
            <v:shape id="_x0000_s1069" style="position:absolute;left:916;top:1443;width:0;height:11230" coordorigin="916,1443" coordsize="0,11230" path="m916,1443r,11230e" filled="f" strokeweight="1pt">
              <v:path arrowok="t"/>
            </v:shape>
            <v:shape id="_x0000_s1068" style="position:absolute;left:926;top:1453;width:9800;height:0" coordorigin="926,1453" coordsize="9800,0" path="m926,1453r9800,e" filled="f" strokeweight="1pt">
              <v:path arrowok="t"/>
            </v:shape>
            <v:shape id="_x0000_s1067" style="position:absolute;left:10736;top:1443;width:0;height:11230" coordorigin="10736,1443" coordsize="0,11230" path="m10736,1443r,11230e" filled="f" strokeweight="1pt">
              <v:path arrowok="t"/>
            </v:shape>
            <v:shape id="_x0000_s1066" style="position:absolute;left:906;top:12683;width:9840;height:0" coordorigin="906,12683" coordsize="9840,0" path="m906,12683r9840,e" filled="f" strokeweight="1pt">
              <v:path arrowok="t"/>
            </v:shape>
            <w10:wrap anchorx="page" anchory="page"/>
          </v:group>
        </w:pict>
      </w:r>
      <w:r w:rsidRPr="00E14023">
        <w:rPr>
          <w:rFonts w:asciiTheme="minorHAnsi" w:eastAsia="Arial" w:hAnsiTheme="minorHAnsi" w:cstheme="minorHAnsi"/>
          <w:b/>
          <w:w w:val="82"/>
        </w:rPr>
        <w:t>Custom</w:t>
      </w:r>
      <w:r w:rsidRPr="00E14023">
        <w:rPr>
          <w:rFonts w:asciiTheme="minorHAnsi" w:eastAsia="Arial" w:hAnsiTheme="minorHAnsi" w:cstheme="minorHAnsi"/>
          <w:b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Publications,</w:t>
      </w:r>
      <w:r w:rsidRPr="00E14023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Inc.,</w:t>
      </w:r>
      <w:r w:rsidRPr="00E14023">
        <w:rPr>
          <w:rFonts w:asciiTheme="minorHAnsi" w:eastAsia="Arial" w:hAnsiTheme="minorHAnsi" w:cstheme="minorHAnsi"/>
          <w:b/>
          <w:spacing w:val="3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Rockshore,</w:t>
      </w:r>
      <w:r w:rsidRPr="00E14023">
        <w:rPr>
          <w:rFonts w:asciiTheme="minorHAnsi" w:eastAsia="Arial" w:hAnsiTheme="minorHAnsi" w:cstheme="minorHAnsi"/>
          <w:b/>
          <w:spacing w:val="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WA—Food</w:t>
      </w:r>
      <w:r w:rsidRPr="00E14023">
        <w:rPr>
          <w:rFonts w:asciiTheme="minorHAnsi" w:eastAsia="Arial" w:hAnsiTheme="minorHAnsi" w:cstheme="minorHAnsi"/>
          <w:b/>
          <w:spacing w:val="2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 xml:space="preserve">Writer/Editor                                                       </w:t>
      </w:r>
      <w:r w:rsidRPr="00E14023">
        <w:rPr>
          <w:rFonts w:asciiTheme="minorHAnsi" w:eastAsia="Arial" w:hAnsiTheme="minorHAnsi" w:cstheme="minorHAnsi"/>
          <w:b/>
          <w:spacing w:val="20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4"/>
        </w:rPr>
        <w:t>Sept.</w:t>
      </w:r>
      <w:r w:rsidRPr="00E14023">
        <w:rPr>
          <w:rFonts w:asciiTheme="minorHAnsi" w:eastAsia="Arial" w:hAnsiTheme="minorHAnsi" w:cstheme="minorHAnsi"/>
          <w:b/>
          <w:spacing w:val="9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4"/>
        </w:rPr>
        <w:t>1995</w:t>
      </w:r>
      <w:r w:rsidRPr="00E14023">
        <w:rPr>
          <w:rFonts w:asciiTheme="minorHAnsi" w:eastAsia="Arial" w:hAnsiTheme="minorHAnsi" w:cstheme="minorHAnsi"/>
          <w:b/>
          <w:spacing w:val="26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–</w:t>
      </w:r>
      <w:r w:rsidRPr="00E14023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April</w:t>
      </w:r>
      <w:r w:rsidRPr="00E14023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1999</w:t>
      </w:r>
    </w:p>
    <w:p w14:paraId="215788B3" w14:textId="77777777" w:rsidR="009B1715" w:rsidRPr="00E14023" w:rsidRDefault="00E14023">
      <w:pPr>
        <w:spacing w:before="2" w:line="200" w:lineRule="exact"/>
        <w:ind w:left="596" w:right="794" w:hanging="190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Developed</w:t>
      </w:r>
      <w:r w:rsidRPr="00E14023">
        <w:rPr>
          <w:rFonts w:asciiTheme="minorHAnsi" w:eastAsia="Arial" w:hAnsiTheme="minorHAnsi" w:cstheme="minorHAnsi"/>
          <w:spacing w:val="-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story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ideas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content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nutrition-based </w:t>
      </w:r>
      <w:r w:rsidRPr="00E14023">
        <w:rPr>
          <w:rFonts w:asciiTheme="minorHAnsi" w:eastAsia="Arial" w:hAnsiTheme="minorHAnsi" w:cstheme="minorHAnsi"/>
          <w:spacing w:val="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food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articles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various</w:t>
      </w:r>
      <w:r w:rsidRPr="00E14023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publications,</w:t>
      </w:r>
      <w:r w:rsidRPr="00E14023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including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newspapers,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magazines, </w:t>
      </w:r>
      <w:r w:rsidRPr="00E14023">
        <w:rPr>
          <w:rFonts w:asciiTheme="minorHAnsi" w:eastAsia="Arial" w:hAnsiTheme="minorHAnsi" w:cstheme="minorHAnsi"/>
          <w:w w:val="82"/>
        </w:rPr>
        <w:t>newsletters,</w:t>
      </w:r>
      <w:r w:rsidRPr="00E14023">
        <w:rPr>
          <w:rFonts w:asciiTheme="minorHAnsi" w:eastAsia="Arial" w:hAnsiTheme="minorHAnsi" w:cstheme="minorHAnsi"/>
          <w:spacing w:val="3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Web</w:t>
      </w:r>
      <w:r w:rsidRPr="00E14023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sites,</w:t>
      </w:r>
      <w:r w:rsidRPr="00E14023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books.</w:t>
      </w:r>
    </w:p>
    <w:p w14:paraId="3624105F" w14:textId="77777777" w:rsidR="009B1715" w:rsidRPr="00E14023" w:rsidRDefault="00E14023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Provided</w:t>
      </w:r>
      <w:r w:rsidRPr="00E14023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content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editing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recipes,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head</w:t>
      </w:r>
      <w:r w:rsidRPr="00E14023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notes,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nutrient</w:t>
      </w:r>
      <w:r w:rsidRPr="00E14023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analysis,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accompanying</w:t>
      </w:r>
      <w:r w:rsidRPr="00E14023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text.</w:t>
      </w:r>
    </w:p>
    <w:p w14:paraId="2094E215" w14:textId="77777777" w:rsidR="009B1715" w:rsidRPr="00E14023" w:rsidRDefault="00E14023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Developed</w:t>
      </w:r>
      <w:r w:rsidRPr="00E14023">
        <w:rPr>
          <w:rFonts w:asciiTheme="minorHAnsi" w:eastAsia="Arial" w:hAnsiTheme="minorHAnsi" w:cstheme="minorHAnsi"/>
          <w:spacing w:val="-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and/or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contributed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recipes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copy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cookbooks</w:t>
      </w:r>
      <w:r w:rsidRPr="00E14023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other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publications,</w:t>
      </w:r>
      <w:r w:rsidRPr="00E14023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including</w:t>
      </w:r>
      <w:r w:rsidRPr="00E14023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food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industry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marketing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materials</w:t>
      </w:r>
    </w:p>
    <w:p w14:paraId="0AB203BE" w14:textId="77777777" w:rsidR="009B1715" w:rsidRPr="00E14023" w:rsidRDefault="00E14023">
      <w:pPr>
        <w:spacing w:line="180" w:lineRule="exact"/>
        <w:ind w:left="562" w:right="7662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2"/>
        </w:rPr>
        <w:t>(e.g.,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Web</w:t>
      </w:r>
      <w:r w:rsidRPr="00E14023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site,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brochure).</w:t>
      </w:r>
    </w:p>
    <w:p w14:paraId="6A4647C5" w14:textId="77777777" w:rsidR="009B1715" w:rsidRPr="00E14023" w:rsidRDefault="009B1715">
      <w:pPr>
        <w:spacing w:before="13" w:line="220" w:lineRule="exact"/>
        <w:rPr>
          <w:rFonts w:asciiTheme="minorHAnsi" w:hAnsiTheme="minorHAnsi" w:cstheme="minorHAnsi"/>
        </w:rPr>
      </w:pPr>
    </w:p>
    <w:p w14:paraId="253C2FCD" w14:textId="77777777" w:rsidR="009B1715" w:rsidRPr="00E14023" w:rsidRDefault="00E14023">
      <w:pPr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2"/>
        </w:rPr>
        <w:t>Food</w:t>
      </w:r>
      <w:r w:rsidRPr="00E14023">
        <w:rPr>
          <w:rFonts w:asciiTheme="minorHAnsi" w:eastAsia="Arial" w:hAnsiTheme="minorHAnsi" w:cstheme="minorHAnsi"/>
          <w:b/>
          <w:spacing w:val="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School,</w:t>
      </w:r>
      <w:r w:rsidRPr="00E14023">
        <w:rPr>
          <w:rFonts w:asciiTheme="minorHAnsi" w:eastAsia="Arial" w:hAnsiTheme="minorHAnsi" w:cstheme="minorHAnsi"/>
          <w:b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Emerald</w:t>
      </w:r>
      <w:r w:rsidRPr="00E14023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Vista,</w:t>
      </w:r>
      <w:r w:rsidRPr="00E14023">
        <w:rPr>
          <w:rFonts w:asciiTheme="minorHAnsi" w:eastAsia="Arial" w:hAnsiTheme="minorHAnsi" w:cstheme="minorHAnsi"/>
          <w:b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 xml:space="preserve">WA—Culinary/Nutrition </w:t>
      </w:r>
      <w:r w:rsidRPr="00E14023">
        <w:rPr>
          <w:rFonts w:asciiTheme="minorHAnsi" w:eastAsia="Arial" w:hAnsiTheme="minorHAnsi" w:cstheme="minorHAnsi"/>
          <w:b/>
          <w:spacing w:val="1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 xml:space="preserve">Instructor                                                                        </w:t>
      </w:r>
      <w:r w:rsidRPr="00E14023">
        <w:rPr>
          <w:rFonts w:asciiTheme="minorHAnsi" w:eastAsia="Arial" w:hAnsiTheme="minorHAnsi" w:cstheme="minorHAnsi"/>
          <w:b/>
          <w:spacing w:val="4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Nov.</w:t>
      </w:r>
      <w:r w:rsidRPr="00E14023">
        <w:rPr>
          <w:rFonts w:asciiTheme="minorHAnsi" w:eastAsia="Arial" w:hAnsiTheme="minorHAnsi" w:cstheme="minorHAnsi"/>
          <w:b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1990</w:t>
      </w:r>
      <w:r w:rsidRPr="00E14023">
        <w:rPr>
          <w:rFonts w:asciiTheme="minorHAnsi" w:eastAsia="Arial" w:hAnsiTheme="minorHAnsi" w:cstheme="minorHAnsi"/>
          <w:b/>
          <w:spacing w:val="3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–</w:t>
      </w:r>
      <w:r w:rsidRPr="00E14023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Sept.</w:t>
      </w:r>
      <w:r w:rsidRPr="00E14023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</w:rPr>
        <w:t>1995</w:t>
      </w:r>
    </w:p>
    <w:p w14:paraId="1102A025" w14:textId="77777777" w:rsidR="009B1715" w:rsidRPr="00E14023" w:rsidRDefault="00E14023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Offered</w:t>
      </w:r>
      <w:r w:rsidRPr="00E14023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nutrition-based </w:t>
      </w:r>
      <w:r w:rsidRPr="00E14023">
        <w:rPr>
          <w:rFonts w:asciiTheme="minorHAnsi" w:eastAsia="Arial" w:hAnsiTheme="minorHAnsi" w:cstheme="minorHAnsi"/>
          <w:spacing w:val="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cooking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classes</w:t>
      </w:r>
      <w:r w:rsidRPr="00E14023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and/or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demonstrations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with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health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focus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professional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and/or</w:t>
      </w:r>
      <w:r w:rsidRPr="00E14023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consumers.</w:t>
      </w:r>
    </w:p>
    <w:p w14:paraId="2CC668A9" w14:textId="77777777" w:rsidR="009B1715" w:rsidRPr="00E14023" w:rsidRDefault="00E14023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t>●</w:t>
      </w:r>
      <w:r w:rsidRPr="00E14023">
        <w:rPr>
          <w:rFonts w:asciiTheme="minorHAnsi" w:hAnsiTheme="minorHAnsi" w:cstheme="minorHAnsi"/>
          <w:spacing w:val="36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Provided</w:t>
      </w:r>
      <w:r w:rsidRPr="00E14023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nutrition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education/counseling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individuals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groups.</w:t>
      </w:r>
    </w:p>
    <w:p w14:paraId="52A9DE3B" w14:textId="77777777" w:rsidR="009B1715" w:rsidRPr="00E14023" w:rsidRDefault="009B1715">
      <w:pPr>
        <w:spacing w:before="12" w:line="220" w:lineRule="exact"/>
        <w:rPr>
          <w:rFonts w:asciiTheme="minorHAnsi" w:hAnsiTheme="minorHAnsi" w:cstheme="minorHAnsi"/>
        </w:rPr>
      </w:pPr>
    </w:p>
    <w:p w14:paraId="59BF582C" w14:textId="77777777" w:rsidR="009B1715" w:rsidRPr="00E14023" w:rsidRDefault="00E14023">
      <w:pPr>
        <w:ind w:left="4305" w:right="4293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2"/>
        </w:rPr>
        <w:t>Core</w:t>
      </w:r>
      <w:r w:rsidRPr="00E14023">
        <w:rPr>
          <w:rFonts w:asciiTheme="minorHAnsi" w:eastAsia="Arial" w:hAnsiTheme="minorHAnsi" w:cstheme="minorHAnsi"/>
          <w:b/>
          <w:spacing w:val="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82"/>
        </w:rPr>
        <w:t>Competencies</w:t>
      </w:r>
    </w:p>
    <w:p w14:paraId="1CA6688D" w14:textId="77777777" w:rsidR="009B1715" w:rsidRPr="00E14023" w:rsidRDefault="009B1715">
      <w:pPr>
        <w:spacing w:before="2" w:line="100" w:lineRule="exact"/>
        <w:rPr>
          <w:rFonts w:asciiTheme="minorHAnsi" w:hAnsiTheme="minorHAnsi" w:cstheme="minorHAnsi"/>
        </w:rPr>
      </w:pPr>
    </w:p>
    <w:p w14:paraId="3705B786" w14:textId="77777777" w:rsidR="009B1715" w:rsidRPr="00E14023" w:rsidRDefault="00E14023">
      <w:pPr>
        <w:spacing w:line="200" w:lineRule="exact"/>
        <w:ind w:left="406" w:right="50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4"/>
        </w:rPr>
        <w:t>Ability</w:t>
      </w:r>
      <w:r w:rsidRPr="00E14023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develop,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execute,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evaluate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</w:t>
      </w:r>
      <w:r w:rsidRPr="00E14023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business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marketing </w:t>
      </w:r>
      <w:r w:rsidRPr="00E14023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plan.</w:t>
      </w:r>
      <w:r w:rsidRPr="00E14023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Self-motivation </w:t>
      </w:r>
      <w:r w:rsidRPr="00E14023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and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ability</w:t>
      </w:r>
      <w:r w:rsidRPr="00E14023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work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independently.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Strong communication</w:t>
      </w:r>
      <w:r w:rsidRPr="00E14023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networking</w:t>
      </w:r>
      <w:r w:rsidRPr="00E14023">
        <w:rPr>
          <w:rFonts w:asciiTheme="minorHAnsi" w:eastAsia="Arial" w:hAnsiTheme="minorHAnsi" w:cstheme="minorHAnsi"/>
          <w:spacing w:val="3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skills.</w:t>
      </w:r>
      <w:r w:rsidRPr="00E14023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Time</w:t>
      </w:r>
      <w:r w:rsidRPr="00E14023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management,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organizational,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record-keeping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skills.</w:t>
      </w:r>
      <w:r w:rsidRPr="00E14023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Ability</w:t>
      </w:r>
      <w:r w:rsidRPr="00E14023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to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organize</w:t>
      </w:r>
      <w:r w:rsidRPr="00E14023">
        <w:rPr>
          <w:rFonts w:asciiTheme="minorHAnsi" w:eastAsia="Arial" w:hAnsiTheme="minorHAnsi" w:cstheme="minorHAnsi"/>
          <w:spacing w:val="4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>multiple</w:t>
      </w:r>
      <w:r w:rsidRPr="00E14023">
        <w:rPr>
          <w:rFonts w:asciiTheme="minorHAnsi" w:eastAsia="Arial" w:hAnsiTheme="minorHAnsi" w:cstheme="minorHAnsi"/>
          <w:spacing w:val="30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w w:val="84"/>
        </w:rPr>
        <w:t xml:space="preserve">tasks, </w:t>
      </w:r>
      <w:r w:rsidRPr="00E14023">
        <w:rPr>
          <w:rFonts w:asciiTheme="minorHAnsi" w:eastAsia="Arial" w:hAnsiTheme="minorHAnsi" w:cstheme="minorHAnsi"/>
          <w:w w:val="83"/>
        </w:rPr>
        <w:t>establish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priorities,</w:t>
      </w:r>
      <w:r w:rsidRPr="00E14023">
        <w:rPr>
          <w:rFonts w:asciiTheme="minorHAnsi" w:eastAsia="Arial" w:hAnsiTheme="minorHAnsi" w:cstheme="minorHAnsi"/>
          <w:spacing w:val="3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meet</w:t>
      </w:r>
      <w:r w:rsidRPr="00E14023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deadlines.</w:t>
      </w:r>
      <w:r w:rsidRPr="00E14023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Creativity,</w:t>
      </w:r>
      <w:r w:rsidRPr="00E14023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positive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outlook,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and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forward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focus.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Competence</w:t>
      </w:r>
      <w:r w:rsidRPr="00E14023">
        <w:rPr>
          <w:rFonts w:asciiTheme="minorHAnsi" w:eastAsia="Arial" w:hAnsiTheme="minorHAnsi" w:cstheme="minorHAnsi"/>
          <w:spacing w:val="-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with</w:t>
      </w:r>
      <w:r w:rsidRPr="00E14023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nutrient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analysis,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 xml:space="preserve">word </w:t>
      </w:r>
      <w:r w:rsidRPr="00E14023">
        <w:rPr>
          <w:rFonts w:asciiTheme="minorHAnsi" w:eastAsia="Arial" w:hAnsiTheme="minorHAnsi" w:cstheme="minorHAnsi"/>
          <w:w w:val="81"/>
        </w:rPr>
        <w:t>processing,</w:t>
      </w:r>
      <w:r w:rsidRPr="00E14023">
        <w:rPr>
          <w:rFonts w:asciiTheme="minorHAnsi" w:eastAsia="Arial" w:hAnsiTheme="minorHAnsi" w:cstheme="minorHAnsi"/>
          <w:spacing w:val="38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 xml:space="preserve">accounting, </w:t>
      </w:r>
      <w:r w:rsidRPr="00E14023">
        <w:rPr>
          <w:rFonts w:asciiTheme="minorHAnsi" w:eastAsia="Arial" w:hAnsiTheme="minorHAnsi" w:cstheme="minorHAnsi"/>
          <w:spacing w:val="7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and</w:t>
      </w:r>
      <w:r w:rsidRPr="00E14023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presentation</w:t>
      </w:r>
      <w:r w:rsidRPr="00E14023">
        <w:rPr>
          <w:rFonts w:asciiTheme="minorHAnsi" w:eastAsia="Arial" w:hAnsiTheme="minorHAnsi" w:cstheme="minorHAnsi"/>
          <w:spacing w:val="3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software</w:t>
      </w:r>
      <w:r w:rsidRPr="00E14023">
        <w:rPr>
          <w:rFonts w:asciiTheme="minorHAnsi" w:eastAsia="Arial" w:hAnsiTheme="minorHAnsi" w:cstheme="minorHAnsi"/>
          <w:spacing w:val="4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(MS</w:t>
      </w:r>
      <w:r w:rsidRPr="00E14023">
        <w:rPr>
          <w:rFonts w:asciiTheme="minorHAnsi" w:eastAsia="Arial" w:hAnsiTheme="minorHAnsi" w:cstheme="minorHAnsi"/>
          <w:spacing w:val="1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Word,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MS</w:t>
      </w:r>
      <w:r w:rsidRPr="00E14023">
        <w:rPr>
          <w:rFonts w:asciiTheme="minorHAnsi" w:eastAsia="Arial" w:hAnsiTheme="minorHAnsi" w:cstheme="minorHAnsi"/>
          <w:spacing w:val="17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PowerPoint,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and</w:t>
      </w:r>
      <w:r w:rsidRPr="00E14023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QuickBooks).</w:t>
      </w:r>
    </w:p>
    <w:p w14:paraId="715E6266" w14:textId="77777777" w:rsidR="009B1715" w:rsidRPr="00E14023" w:rsidRDefault="009B1715">
      <w:pPr>
        <w:spacing w:before="11" w:line="220" w:lineRule="exact"/>
        <w:rPr>
          <w:rFonts w:asciiTheme="minorHAnsi" w:hAnsiTheme="minorHAnsi" w:cstheme="minorHAnsi"/>
        </w:rPr>
      </w:pPr>
    </w:p>
    <w:p w14:paraId="4CF1D146" w14:textId="77777777" w:rsidR="009B1715" w:rsidRPr="00E14023" w:rsidRDefault="00E14023">
      <w:pPr>
        <w:ind w:left="4296" w:right="4284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3"/>
        </w:rPr>
        <w:t>Education/Affiliates</w:t>
      </w:r>
    </w:p>
    <w:p w14:paraId="73F64BC2" w14:textId="77777777" w:rsidR="009B1715" w:rsidRPr="00E14023" w:rsidRDefault="009B1715">
      <w:pPr>
        <w:spacing w:before="2" w:line="100" w:lineRule="exact"/>
        <w:rPr>
          <w:rFonts w:asciiTheme="minorHAnsi" w:hAnsiTheme="minorHAnsi" w:cstheme="minorHAnsi"/>
        </w:rPr>
      </w:pPr>
    </w:p>
    <w:p w14:paraId="4AC54FCE" w14:textId="77777777" w:rsidR="009B1715" w:rsidRPr="00E14023" w:rsidRDefault="00E14023">
      <w:pPr>
        <w:spacing w:line="200" w:lineRule="exact"/>
        <w:ind w:left="406" w:right="433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3"/>
        </w:rPr>
        <w:t>Master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Business</w:t>
      </w:r>
      <w:r w:rsidRPr="00E14023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Administration,</w:t>
      </w:r>
      <w:r w:rsidRPr="00E14023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Graduate</w:t>
      </w:r>
      <w:r w:rsidRPr="00E14023">
        <w:rPr>
          <w:rFonts w:asciiTheme="minorHAnsi" w:eastAsia="Arial" w:hAnsiTheme="minorHAnsi" w:cstheme="minorHAnsi"/>
          <w:spacing w:val="-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College,</w:t>
      </w:r>
      <w:r w:rsidRPr="00E14023">
        <w:rPr>
          <w:rFonts w:asciiTheme="minorHAnsi" w:eastAsia="Arial" w:hAnsiTheme="minorHAnsi" w:cstheme="minorHAnsi"/>
          <w:spacing w:val="-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Somewhere,</w:t>
      </w:r>
      <w:r w:rsidRPr="00E14023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WA</w:t>
      </w:r>
      <w:r w:rsidRPr="00E14023">
        <w:rPr>
          <w:rFonts w:asciiTheme="minorHAnsi" w:eastAsia="Arial" w:hAnsiTheme="minorHAnsi" w:cstheme="minorHAnsi"/>
          <w:spacing w:val="-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(2002) </w:t>
      </w:r>
      <w:r w:rsidRPr="00E14023">
        <w:rPr>
          <w:rFonts w:asciiTheme="minorHAnsi" w:eastAsia="Arial" w:hAnsiTheme="minorHAnsi" w:cstheme="minorHAnsi"/>
          <w:w w:val="82"/>
        </w:rPr>
        <w:t>Bachelor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Science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Dietetics,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College University,</w:t>
      </w:r>
      <w:r w:rsidRPr="00E14023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Somewhere,</w:t>
      </w:r>
      <w:r w:rsidRPr="00E14023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WA</w:t>
      </w:r>
      <w:r w:rsidRPr="00E14023">
        <w:rPr>
          <w:rFonts w:asciiTheme="minorHAnsi" w:eastAsia="Arial" w:hAnsiTheme="minorHAnsi" w:cstheme="minorHAnsi"/>
          <w:spacing w:val="-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 xml:space="preserve">(1987) </w:t>
      </w:r>
      <w:r w:rsidRPr="00E14023">
        <w:rPr>
          <w:rFonts w:asciiTheme="minorHAnsi" w:eastAsia="Arial" w:hAnsiTheme="minorHAnsi" w:cstheme="minorHAnsi"/>
          <w:w w:val="82"/>
        </w:rPr>
        <w:t>Bachelor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Culinary</w:t>
      </w:r>
      <w:r w:rsidRPr="00E14023">
        <w:rPr>
          <w:rFonts w:asciiTheme="minorHAnsi" w:eastAsia="Arial" w:hAnsiTheme="minorHAnsi" w:cstheme="minorHAnsi"/>
          <w:spacing w:val="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Arts,</w:t>
      </w:r>
      <w:r w:rsidRPr="00E14023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Food</w:t>
      </w:r>
      <w:r w:rsidRPr="00E14023">
        <w:rPr>
          <w:rFonts w:asciiTheme="minorHAnsi" w:eastAsia="Arial" w:hAnsiTheme="minorHAnsi" w:cstheme="minorHAnsi"/>
          <w:spacing w:val="-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Institution,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Somewhere,</w:t>
      </w:r>
      <w:r w:rsidRPr="00E14023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WA</w:t>
      </w:r>
      <w:r w:rsidRPr="00E14023">
        <w:rPr>
          <w:rFonts w:asciiTheme="minorHAnsi" w:eastAsia="Arial" w:hAnsiTheme="minorHAnsi" w:cstheme="minorHAnsi"/>
          <w:spacing w:val="-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(1990)</w:t>
      </w:r>
    </w:p>
    <w:p w14:paraId="0E937545" w14:textId="77777777" w:rsidR="009B1715" w:rsidRPr="00E14023" w:rsidRDefault="00E14023">
      <w:pPr>
        <w:spacing w:line="200" w:lineRule="exact"/>
        <w:ind w:left="406" w:right="2372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3"/>
        </w:rPr>
        <w:t>Member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the</w:t>
      </w:r>
      <w:r w:rsidRPr="00E14023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American</w:t>
      </w:r>
      <w:r w:rsidRPr="00E14023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Dietetic</w:t>
      </w:r>
      <w:r w:rsidRPr="00E14023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Association—Registered</w:t>
      </w:r>
      <w:r w:rsidRPr="00E14023">
        <w:rPr>
          <w:rFonts w:asciiTheme="minorHAnsi" w:eastAsia="Arial" w:hAnsiTheme="minorHAnsi" w:cstheme="minorHAnsi"/>
          <w:spacing w:val="3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Dietitian</w:t>
      </w:r>
      <w:r w:rsidRPr="00E14023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(Commission</w:t>
      </w:r>
      <w:r w:rsidRPr="00E14023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on</w:t>
      </w:r>
      <w:r w:rsidRPr="00E14023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>Dietetics</w:t>
      </w:r>
      <w:r w:rsidRPr="00E14023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w w:val="82"/>
        </w:rPr>
        <w:t xml:space="preserve">Registration) </w:t>
      </w:r>
      <w:r w:rsidRPr="00E14023">
        <w:rPr>
          <w:rFonts w:asciiTheme="minorHAnsi" w:eastAsia="Arial" w:hAnsiTheme="minorHAnsi" w:cstheme="minorHAnsi"/>
          <w:w w:val="83"/>
        </w:rPr>
        <w:t>Member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the</w:t>
      </w:r>
      <w:r w:rsidRPr="00E14023">
        <w:rPr>
          <w:rFonts w:asciiTheme="minorHAnsi" w:eastAsia="Arial" w:hAnsiTheme="minorHAnsi" w:cstheme="minorHAnsi"/>
          <w:spacing w:val="2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Food</w:t>
      </w:r>
      <w:r w:rsidRPr="00E14023">
        <w:rPr>
          <w:rFonts w:asciiTheme="minorHAnsi" w:eastAsia="Arial" w:hAnsiTheme="minorHAnsi" w:cstheme="minorHAnsi"/>
          <w:spacing w:val="7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and</w:t>
      </w:r>
      <w:r w:rsidRPr="00E14023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Culinary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Professionals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Dietetic</w:t>
      </w:r>
      <w:r w:rsidRPr="00E14023">
        <w:rPr>
          <w:rFonts w:asciiTheme="minorHAnsi" w:eastAsia="Arial" w:hAnsiTheme="minorHAnsi" w:cstheme="minorHAnsi"/>
          <w:spacing w:val="3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Practice</w:t>
      </w:r>
      <w:r w:rsidRPr="00E14023">
        <w:rPr>
          <w:rFonts w:asciiTheme="minorHAnsi" w:eastAsia="Arial" w:hAnsiTheme="minorHAnsi" w:cstheme="minorHAnsi"/>
          <w:spacing w:val="2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Group</w:t>
      </w:r>
    </w:p>
    <w:p w14:paraId="4A068CF7" w14:textId="77777777" w:rsidR="009B1715" w:rsidRPr="00E14023" w:rsidRDefault="00E14023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3"/>
        </w:rPr>
        <w:t>Member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of</w:t>
      </w:r>
      <w:r w:rsidRPr="00E14023">
        <w:rPr>
          <w:rFonts w:asciiTheme="minorHAnsi" w:eastAsia="Arial" w:hAnsiTheme="minorHAnsi" w:cstheme="minorHAnsi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the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Dietitians</w:t>
      </w:r>
      <w:r w:rsidRPr="00E14023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in</w:t>
      </w:r>
      <w:r w:rsidRPr="00E14023">
        <w:rPr>
          <w:rFonts w:asciiTheme="minorHAnsi" w:eastAsia="Arial" w:hAnsiTheme="minorHAnsi" w:cstheme="minorHAnsi"/>
          <w:spacing w:val="-1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Business</w:t>
      </w:r>
      <w:r w:rsidRPr="00E14023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and</w:t>
      </w:r>
      <w:r w:rsidRPr="00E14023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 xml:space="preserve">Communications </w:t>
      </w:r>
      <w:r w:rsidRPr="00E14023">
        <w:rPr>
          <w:rFonts w:asciiTheme="minorHAnsi" w:eastAsia="Arial" w:hAnsiTheme="minorHAnsi" w:cstheme="minorHAnsi"/>
          <w:spacing w:val="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Dietetic</w:t>
      </w:r>
      <w:r w:rsidRPr="00E14023">
        <w:rPr>
          <w:rFonts w:asciiTheme="minorHAnsi" w:eastAsia="Arial" w:hAnsiTheme="minorHAnsi" w:cstheme="minorHAnsi"/>
          <w:spacing w:val="3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Practice</w:t>
      </w:r>
      <w:r w:rsidRPr="00E14023">
        <w:rPr>
          <w:rFonts w:asciiTheme="minorHAnsi" w:eastAsia="Arial" w:hAnsiTheme="minorHAnsi" w:cstheme="minorHAnsi"/>
          <w:spacing w:val="2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w w:val="81"/>
        </w:rPr>
        <w:t>Group</w:t>
      </w:r>
    </w:p>
    <w:p w14:paraId="785AC2B5" w14:textId="77777777" w:rsidR="009B1715" w:rsidRPr="00E14023" w:rsidRDefault="00E14023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w w:val="83"/>
          <w:position w:val="-1"/>
        </w:rPr>
        <w:t>Member</w:t>
      </w:r>
      <w:r w:rsidRPr="00E14023">
        <w:rPr>
          <w:rFonts w:asciiTheme="minorHAnsi" w:eastAsia="Arial" w:hAnsiTheme="minorHAnsi" w:cstheme="minorHAnsi"/>
          <w:spacing w:val="18"/>
          <w:w w:val="83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position w:val="-1"/>
        </w:rPr>
        <w:t>of</w:t>
      </w:r>
      <w:r w:rsidRPr="00E14023">
        <w:rPr>
          <w:rFonts w:asciiTheme="minorHAnsi" w:eastAsia="Arial" w:hAnsiTheme="minorHAnsi" w:cstheme="minorHAnsi"/>
          <w:spacing w:val="-14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w w:val="82"/>
          <w:position w:val="-1"/>
        </w:rPr>
        <w:t>the</w:t>
      </w:r>
      <w:r w:rsidRPr="00E14023">
        <w:rPr>
          <w:rFonts w:asciiTheme="minorHAnsi" w:eastAsia="Arial" w:hAnsiTheme="minorHAnsi" w:cstheme="minorHAnsi"/>
          <w:spacing w:val="21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w w:val="82"/>
          <w:position w:val="-1"/>
        </w:rPr>
        <w:t>Nutrition</w:t>
      </w:r>
      <w:r w:rsidRPr="00E14023">
        <w:rPr>
          <w:rFonts w:asciiTheme="minorHAnsi" w:eastAsia="Arial" w:hAnsiTheme="minorHAnsi" w:cstheme="minorHAnsi"/>
          <w:spacing w:val="32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w w:val="82"/>
          <w:position w:val="-1"/>
        </w:rPr>
        <w:t>Entrepreneurs</w:t>
      </w:r>
      <w:r w:rsidRPr="00E14023">
        <w:rPr>
          <w:rFonts w:asciiTheme="minorHAnsi" w:eastAsia="Arial" w:hAnsiTheme="minorHAnsi" w:cstheme="minorHAnsi"/>
          <w:spacing w:val="19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w w:val="82"/>
          <w:position w:val="-1"/>
        </w:rPr>
        <w:t>Dietetic</w:t>
      </w:r>
      <w:r w:rsidRPr="00E14023">
        <w:rPr>
          <w:rFonts w:asciiTheme="minorHAnsi" w:eastAsia="Arial" w:hAnsiTheme="minorHAnsi" w:cstheme="minorHAnsi"/>
          <w:spacing w:val="25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w w:val="82"/>
          <w:position w:val="-1"/>
        </w:rPr>
        <w:t>Practice</w:t>
      </w:r>
      <w:r w:rsidRPr="00E14023">
        <w:rPr>
          <w:rFonts w:asciiTheme="minorHAnsi" w:eastAsia="Arial" w:hAnsiTheme="minorHAnsi" w:cstheme="minorHAnsi"/>
          <w:spacing w:val="19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w w:val="82"/>
          <w:position w:val="-1"/>
        </w:rPr>
        <w:t>Group</w:t>
      </w:r>
    </w:p>
    <w:p w14:paraId="4CEC97EF" w14:textId="77777777" w:rsidR="009B1715" w:rsidRPr="00E14023" w:rsidRDefault="009B1715">
      <w:pPr>
        <w:spacing w:before="1" w:line="160" w:lineRule="exact"/>
        <w:rPr>
          <w:rFonts w:asciiTheme="minorHAnsi" w:hAnsiTheme="minorHAnsi" w:cstheme="minorHAnsi"/>
        </w:rPr>
      </w:pPr>
    </w:p>
    <w:p w14:paraId="2B8D812B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6EA12430" w14:textId="77777777" w:rsidR="009B1715" w:rsidRPr="00E14023" w:rsidRDefault="00E14023">
      <w:pPr>
        <w:spacing w:before="38" w:line="200" w:lineRule="exact"/>
        <w:ind w:left="11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21F1F"/>
          <w:w w:val="81"/>
          <w:position w:val="-1"/>
        </w:rPr>
        <w:t>Figure</w:t>
      </w:r>
      <w:r w:rsidRPr="00E14023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position w:val="-1"/>
        </w:rPr>
        <w:t>4.</w:t>
      </w:r>
      <w:r w:rsidRPr="00E14023">
        <w:rPr>
          <w:rFonts w:asciiTheme="minorHAnsi" w:eastAsia="Arial" w:hAnsiTheme="minorHAnsi" w:cstheme="minorHAnsi"/>
          <w:b/>
          <w:color w:val="221F1F"/>
          <w:spacing w:val="19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Sample</w:t>
      </w:r>
      <w:r w:rsidRPr="00E14023">
        <w:rPr>
          <w:rFonts w:asciiTheme="minorHAnsi" w:eastAsia="Arial" w:hAnsiTheme="minorHAnsi" w:cstheme="minorHAnsi"/>
          <w:color w:val="221F1F"/>
          <w:spacing w:val="13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resume:</w:t>
      </w:r>
      <w:r w:rsidRPr="00E14023">
        <w:rPr>
          <w:rFonts w:asciiTheme="minorHAnsi" w:eastAsia="Arial" w:hAnsiTheme="minorHAnsi" w:cstheme="minorHAnsi"/>
          <w:color w:val="221F1F"/>
          <w:spacing w:val="25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Culinary</w:t>
      </w:r>
      <w:r w:rsidRPr="00E14023">
        <w:rPr>
          <w:rFonts w:asciiTheme="minorHAnsi" w:eastAsia="Arial" w:hAnsiTheme="minorHAnsi" w:cstheme="minorHAnsi"/>
          <w:color w:val="221F1F"/>
          <w:spacing w:val="12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  <w:position w:val="-1"/>
        </w:rPr>
        <w:t>nutrition</w:t>
      </w:r>
      <w:r w:rsidRPr="00E14023">
        <w:rPr>
          <w:rFonts w:asciiTheme="minorHAnsi" w:eastAsia="Arial" w:hAnsiTheme="minorHAnsi" w:cstheme="minorHAnsi"/>
          <w:color w:val="221F1F"/>
          <w:spacing w:val="38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position w:val="-1"/>
        </w:rPr>
        <w:t>consultant.</w:t>
      </w:r>
    </w:p>
    <w:p w14:paraId="36F62FE9" w14:textId="77777777" w:rsidR="009B1715" w:rsidRPr="00E14023" w:rsidRDefault="009B1715">
      <w:pPr>
        <w:spacing w:before="6" w:line="180" w:lineRule="exact"/>
        <w:rPr>
          <w:rFonts w:asciiTheme="minorHAnsi" w:hAnsiTheme="minorHAnsi" w:cstheme="minorHAnsi"/>
        </w:rPr>
      </w:pPr>
    </w:p>
    <w:p w14:paraId="1D98DBD5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C363A39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76446E5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D007CC7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6BFEA56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B8DAB73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64F73C2F" w14:textId="77777777" w:rsidR="009B1715" w:rsidRPr="00E14023" w:rsidRDefault="00E14023">
      <w:pPr>
        <w:spacing w:before="40"/>
        <w:ind w:left="5521"/>
        <w:rPr>
          <w:rFonts w:asciiTheme="minorHAnsi" w:eastAsia="Arial" w:hAnsiTheme="minorHAnsi" w:cstheme="minorHAnsi"/>
        </w:rPr>
        <w:sectPr w:rsidR="009B1715" w:rsidRPr="00E14023">
          <w:pgSz w:w="11520" w:h="15120"/>
          <w:pgMar w:top="540" w:right="720" w:bottom="280" w:left="740" w:header="720" w:footer="720" w:gutter="0"/>
          <w:cols w:space="720"/>
        </w:sectPr>
      </w:pPr>
      <w:r w:rsidRPr="00E14023">
        <w:rPr>
          <w:rFonts w:asciiTheme="minorHAnsi" w:eastAsia="Arial" w:hAnsiTheme="minorHAnsi" w:cstheme="minorHAnsi"/>
          <w:color w:val="221F1F"/>
          <w:w w:val="83"/>
        </w:rPr>
        <w:lastRenderedPageBreak/>
        <w:t>March</w:t>
      </w:r>
      <w:r w:rsidRPr="00E14023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</w:rPr>
        <w:t>2010</w:t>
      </w:r>
      <w:r w:rsidRPr="00E14023">
        <w:rPr>
          <w:rFonts w:asciiTheme="minorHAnsi" w:eastAsia="Arial" w:hAnsiTheme="minorHAnsi" w:cstheme="minorHAnsi"/>
          <w:color w:val="221F1F"/>
          <w:spacing w:val="-14"/>
        </w:rPr>
        <w:t xml:space="preserve"> </w:t>
      </w:r>
      <w:r w:rsidRPr="00E14023">
        <w:rPr>
          <w:rFonts w:asciiTheme="minorHAnsi" w:hAnsiTheme="minorHAnsi" w:cstheme="minorHAnsi"/>
          <w:color w:val="221F1F"/>
        </w:rPr>
        <w:t>●</w:t>
      </w:r>
      <w:r w:rsidRPr="00E14023">
        <w:rPr>
          <w:rFonts w:asciiTheme="minorHAnsi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Journal</w:t>
      </w:r>
      <w:r w:rsidRPr="00E14023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</w:rPr>
        <w:t>of</w:t>
      </w:r>
      <w:r w:rsidRPr="00E14023">
        <w:rPr>
          <w:rFonts w:asciiTheme="minorHAnsi" w:eastAsia="Arial" w:hAnsiTheme="minorHAnsi" w:cstheme="minorHAnsi"/>
          <w:color w:val="221F1F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 xml:space="preserve">the </w:t>
      </w:r>
      <w:r w:rsidRPr="00E14023">
        <w:rPr>
          <w:rFonts w:asciiTheme="minorHAnsi" w:eastAsia="Arial" w:hAnsiTheme="minorHAnsi" w:cstheme="minorHAnsi"/>
          <w:color w:val="221F1F"/>
          <w:spacing w:val="1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>AMERICAN</w:t>
      </w:r>
      <w:r w:rsidRPr="00E14023">
        <w:rPr>
          <w:rFonts w:asciiTheme="minorHAnsi" w:eastAsia="Arial" w:hAnsiTheme="minorHAnsi" w:cstheme="minorHAnsi"/>
          <w:color w:val="221F1F"/>
          <w:spacing w:val="11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>DIETETIC</w:t>
      </w:r>
      <w:r w:rsidRPr="00E14023">
        <w:rPr>
          <w:rFonts w:asciiTheme="minorHAnsi" w:eastAsia="Arial" w:hAnsiTheme="minorHAnsi" w:cstheme="minorHAnsi"/>
          <w:color w:val="221F1F"/>
          <w:spacing w:val="-2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 xml:space="preserve">ASSOCIATION     </w:t>
      </w:r>
      <w:r w:rsidRPr="00E14023">
        <w:rPr>
          <w:rFonts w:asciiTheme="minorHAnsi" w:eastAsia="Arial" w:hAnsiTheme="minorHAnsi" w:cstheme="minorHAnsi"/>
          <w:color w:val="221F1F"/>
          <w:spacing w:val="16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</w:rPr>
        <w:t>357</w:t>
      </w:r>
    </w:p>
    <w:p w14:paraId="7BCCB601" w14:textId="77777777" w:rsidR="009B1715" w:rsidRPr="00E14023" w:rsidRDefault="00E14023">
      <w:pPr>
        <w:spacing w:before="60" w:line="300" w:lineRule="exact"/>
        <w:ind w:left="11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77"/>
          <w:position w:val="-1"/>
        </w:rPr>
        <w:lastRenderedPageBreak/>
        <w:t>BUSINESS</w:t>
      </w:r>
      <w:r w:rsidRPr="00E14023">
        <w:rPr>
          <w:rFonts w:asciiTheme="minorHAnsi" w:eastAsia="Arial" w:hAnsiTheme="minorHAnsi" w:cstheme="minorHAnsi"/>
          <w:b/>
          <w:spacing w:val="34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7"/>
          <w:position w:val="-1"/>
        </w:rPr>
        <w:t>OF</w:t>
      </w:r>
      <w:r w:rsidRPr="00E14023">
        <w:rPr>
          <w:rFonts w:asciiTheme="minorHAnsi" w:eastAsia="Arial" w:hAnsiTheme="minorHAnsi" w:cstheme="minorHAnsi"/>
          <w:b/>
          <w:spacing w:val="18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7"/>
          <w:position w:val="-1"/>
        </w:rPr>
        <w:t>DIETETICS</w:t>
      </w:r>
    </w:p>
    <w:p w14:paraId="776F49E2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3725752" w14:textId="77777777" w:rsidR="009B1715" w:rsidRPr="00E14023" w:rsidRDefault="009B1715">
      <w:pPr>
        <w:spacing w:before="1" w:line="200" w:lineRule="exact"/>
        <w:rPr>
          <w:rFonts w:asciiTheme="minorHAnsi" w:hAnsiTheme="minorHAnsi" w:cstheme="minorHAnsi"/>
        </w:rPr>
        <w:sectPr w:rsidR="009B1715" w:rsidRPr="00E14023">
          <w:pgSz w:w="11520" w:h="15120"/>
          <w:pgMar w:top="540" w:right="720" w:bottom="280" w:left="740" w:header="720" w:footer="720" w:gutter="0"/>
          <w:cols w:space="720"/>
        </w:sectPr>
      </w:pPr>
    </w:p>
    <w:p w14:paraId="548C8DC6" w14:textId="77777777" w:rsidR="009B1715" w:rsidRPr="00E14023" w:rsidRDefault="00E14023">
      <w:pPr>
        <w:spacing w:before="44" w:line="200" w:lineRule="exact"/>
        <w:ind w:left="113" w:right="-33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color w:val="221F1F"/>
        </w:rPr>
        <w:t xml:space="preserve">RDs 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applying</w:t>
      </w:r>
      <w:r w:rsidRPr="00E14023">
        <w:rPr>
          <w:rFonts w:asciiTheme="minorHAnsi" w:eastAsia="Book Antiqua" w:hAnsiTheme="minorHAnsi" w:cstheme="minorHAnsi"/>
          <w:color w:val="221F1F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for</w:t>
      </w:r>
      <w:r w:rsidRPr="00E14023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positions  in</w:t>
      </w:r>
      <w:r w:rsidRPr="00E14023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con- sultation</w:t>
      </w:r>
      <w:r w:rsidRPr="00E14023">
        <w:rPr>
          <w:rFonts w:asciiTheme="minorHAnsi" w:eastAsia="Book Antiqua" w:hAnsiTheme="minorHAnsi" w:cstheme="minorHAnsi"/>
          <w:color w:val="221F1F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and business,</w:t>
      </w:r>
      <w:r w:rsidRPr="00E14023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such</w:t>
      </w:r>
      <w:r w:rsidRPr="00E14023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as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corpo- rate</w:t>
      </w:r>
      <w:r w:rsidRPr="00E14023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7"/>
        </w:rPr>
        <w:t>dietitians,</w:t>
      </w:r>
      <w:r w:rsidRPr="00E14023">
        <w:rPr>
          <w:rFonts w:asciiTheme="minorHAnsi" w:eastAsia="Book Antiqua" w:hAnsiTheme="minorHAnsi" w:cstheme="minorHAnsi"/>
          <w:color w:val="221F1F"/>
          <w:spacing w:val="-5"/>
          <w:w w:val="10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93"/>
        </w:rPr>
        <w:t>food</w:t>
      </w:r>
      <w:r w:rsidRPr="00E14023">
        <w:rPr>
          <w:rFonts w:asciiTheme="minorHAnsi" w:eastAsia="Book Antiqua" w:hAnsiTheme="minorHAnsi" w:cstheme="minorHAnsi"/>
          <w:color w:val="221F1F"/>
          <w:spacing w:val="1"/>
          <w:w w:val="9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and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nutrition</w:t>
      </w:r>
      <w:r w:rsidRPr="00E14023">
        <w:rPr>
          <w:rFonts w:asciiTheme="minorHAnsi" w:eastAsia="Book Antiqua" w:hAnsiTheme="minorHAnsi" w:cstheme="minorHAnsi"/>
          <w:color w:val="221F1F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 xml:space="preserve">pol- icy </w:t>
      </w:r>
      <w:r w:rsidRPr="00E14023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06"/>
        </w:rPr>
        <w:t xml:space="preserve">consultants  </w:t>
      </w:r>
      <w:r w:rsidRPr="00E14023">
        <w:rPr>
          <w:rFonts w:asciiTheme="minorHAnsi" w:eastAsia="Book Antiqua" w:hAnsiTheme="minorHAnsi" w:cstheme="minorHAnsi"/>
          <w:color w:val="221F1F"/>
        </w:rPr>
        <w:t>(</w:t>
      </w:r>
      <w:r w:rsidRPr="00E14023">
        <w:rPr>
          <w:rFonts w:asciiTheme="minorHAnsi" w:eastAsia="Book Antiqua" w:hAnsiTheme="minorHAnsi" w:cstheme="minorHAnsi"/>
          <w:color w:val="000063"/>
        </w:rPr>
        <w:t xml:space="preserve">Figure </w:t>
      </w:r>
      <w:r w:rsidRPr="00E14023">
        <w:rPr>
          <w:rFonts w:asciiTheme="minorHAnsi" w:eastAsia="Book Antiqua" w:hAnsiTheme="minorHAnsi" w:cstheme="minorHAnsi"/>
          <w:color w:val="000063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color w:val="000063"/>
        </w:rPr>
        <w:t>3</w:t>
      </w:r>
      <w:r w:rsidRPr="00E14023">
        <w:rPr>
          <w:rFonts w:asciiTheme="minorHAnsi" w:eastAsia="Book Antiqua" w:hAnsiTheme="minorHAnsi" w:cstheme="minorHAnsi"/>
          <w:color w:val="000000"/>
        </w:rPr>
        <w:t xml:space="preserve">), </w:t>
      </w:r>
      <w:r w:rsidRPr="00E14023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culinary 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nutrition  </w:t>
      </w:r>
      <w:r w:rsidRPr="00E14023">
        <w:rPr>
          <w:rFonts w:asciiTheme="minorHAnsi" w:eastAsia="Book Antiqua" w:hAnsiTheme="minorHAnsi" w:cstheme="minorHAnsi"/>
          <w:color w:val="000000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6"/>
        </w:rPr>
        <w:t>consultants  (</w:t>
      </w:r>
      <w:r w:rsidRPr="00E14023">
        <w:rPr>
          <w:rFonts w:asciiTheme="minorHAnsi" w:eastAsia="Book Antiqua" w:hAnsiTheme="minorHAnsi" w:cstheme="minorHAnsi"/>
          <w:color w:val="000063"/>
          <w:w w:val="106"/>
        </w:rPr>
        <w:t xml:space="preserve">Fig- </w:t>
      </w:r>
      <w:r w:rsidRPr="00E14023">
        <w:rPr>
          <w:rFonts w:asciiTheme="minorHAnsi" w:eastAsia="Book Antiqua" w:hAnsiTheme="minorHAnsi" w:cstheme="minorHAnsi"/>
          <w:color w:val="000063"/>
        </w:rPr>
        <w:t>ure</w:t>
      </w:r>
      <w:r w:rsidRPr="00E14023">
        <w:rPr>
          <w:rFonts w:asciiTheme="minorHAnsi" w:eastAsia="Book Antiqua" w:hAnsiTheme="minorHAnsi" w:cstheme="minorHAnsi"/>
          <w:color w:val="000063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000063"/>
        </w:rPr>
        <w:t>4</w:t>
      </w:r>
      <w:r w:rsidRPr="00E14023">
        <w:rPr>
          <w:rFonts w:asciiTheme="minorHAnsi" w:eastAsia="Book Antiqua" w:hAnsiTheme="minorHAnsi" w:cstheme="minorHAnsi"/>
          <w:color w:val="000000"/>
        </w:rPr>
        <w:t>),</w:t>
      </w:r>
      <w:r w:rsidRPr="00E14023">
        <w:rPr>
          <w:rFonts w:asciiTheme="minorHAnsi" w:eastAsia="Book Antiqua" w:hAnsiTheme="minorHAnsi" w:cstheme="minorHAnsi"/>
          <w:color w:val="000000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would</w:t>
      </w:r>
      <w:r w:rsidRPr="00E14023">
        <w:rPr>
          <w:rFonts w:asciiTheme="minorHAnsi" w:eastAsia="Book Antiqua" w:hAnsiTheme="minorHAnsi" w:cstheme="minorHAnsi"/>
          <w:color w:val="000000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also</w:t>
      </w:r>
      <w:r w:rsidRPr="00E14023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want</w:t>
      </w:r>
      <w:r w:rsidRPr="00E14023">
        <w:rPr>
          <w:rFonts w:asciiTheme="minorHAnsi" w:eastAsia="Book Antiqua" w:hAnsiTheme="minorHAnsi" w:cstheme="minorHAnsi"/>
          <w:color w:val="000000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so</w:t>
      </w:r>
      <w:r w:rsidRPr="00E14023">
        <w:rPr>
          <w:rFonts w:asciiTheme="minorHAnsi" w:eastAsia="Book Antiqua" w:hAnsiTheme="minorHAnsi" w:cstheme="minorHAnsi"/>
          <w:color w:val="000000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show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off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certain </w:t>
      </w:r>
      <w:r w:rsidRPr="00E14023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set  of</w:t>
      </w:r>
      <w:r w:rsidRPr="00E14023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skills. </w:t>
      </w:r>
      <w:r w:rsidRPr="00E14023">
        <w:rPr>
          <w:rFonts w:asciiTheme="minorHAnsi" w:eastAsia="Book Antiqua" w:hAnsiTheme="minorHAnsi" w:cstheme="minorHAnsi"/>
          <w:color w:val="000000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</w:t>
      </w:r>
      <w:r w:rsidRPr="00E14023">
        <w:rPr>
          <w:rFonts w:asciiTheme="minorHAnsi" w:eastAsia="Book Antiqua" w:hAnsiTheme="minorHAnsi" w:cstheme="minorHAnsi"/>
          <w:color w:val="000000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corporate</w:t>
      </w:r>
      <w:r w:rsidRPr="00E14023">
        <w:rPr>
          <w:rFonts w:asciiTheme="minorHAnsi" w:eastAsia="Book Antiqua" w:hAnsiTheme="minorHAnsi" w:cstheme="minorHAnsi"/>
          <w:color w:val="000000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die- titian  </w:t>
      </w:r>
      <w:r w:rsidRPr="00E14023">
        <w:rPr>
          <w:rFonts w:asciiTheme="minorHAnsi" w:eastAsia="Book Antiqua" w:hAnsiTheme="minorHAnsi" w:cstheme="minorHAnsi"/>
          <w:color w:val="000000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may </w:t>
      </w:r>
      <w:r w:rsidRPr="00E14023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want   to 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specify </w:t>
      </w:r>
      <w:r w:rsidRPr="00E14023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2"/>
        </w:rPr>
        <w:t xml:space="preserve">media </w:t>
      </w:r>
      <w:r w:rsidRPr="00E14023">
        <w:rPr>
          <w:rFonts w:asciiTheme="minorHAnsi" w:eastAsia="Book Antiqua" w:hAnsiTheme="minorHAnsi" w:cstheme="minorHAnsi"/>
          <w:color w:val="000000"/>
        </w:rPr>
        <w:t>events</w:t>
      </w:r>
      <w:r w:rsidRPr="00E14023">
        <w:rPr>
          <w:rFonts w:asciiTheme="minorHAnsi" w:eastAsia="Book Antiqua" w:hAnsiTheme="minorHAnsi" w:cstheme="minorHAnsi"/>
          <w:color w:val="000000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in</w:t>
      </w:r>
      <w:r w:rsidRPr="00E14023">
        <w:rPr>
          <w:rFonts w:asciiTheme="minorHAnsi" w:eastAsia="Book Antiqua" w:hAnsiTheme="minorHAnsi" w:cstheme="minorHAnsi"/>
          <w:color w:val="000000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which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he</w:t>
      </w:r>
      <w:r w:rsidRPr="00E14023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or she</w:t>
      </w:r>
      <w:r w:rsidRPr="00E14023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served</w:t>
      </w:r>
      <w:r w:rsidRPr="00E14023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as</w:t>
      </w:r>
      <w:r w:rsidRPr="00E14023">
        <w:rPr>
          <w:rFonts w:asciiTheme="minorHAnsi" w:eastAsia="Book Antiqua" w:hAnsiTheme="minorHAnsi" w:cstheme="minorHAnsi"/>
          <w:color w:val="000000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color w:val="000000"/>
        </w:rPr>
        <w:t>corporate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spokesperson;</w:t>
      </w:r>
      <w:r w:rsidRPr="00E14023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 history</w:t>
      </w:r>
      <w:r w:rsidRPr="00E14023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of attending</w:t>
      </w:r>
      <w:r w:rsidRPr="00E14023">
        <w:rPr>
          <w:rFonts w:asciiTheme="minorHAnsi" w:eastAsia="Book Antiqua" w:hAnsiTheme="minorHAnsi" w:cstheme="minorHAnsi"/>
          <w:color w:val="000000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trade</w:t>
      </w:r>
      <w:r w:rsidRPr="00E14023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shows, </w:t>
      </w:r>
      <w:r w:rsidRPr="00E14023">
        <w:rPr>
          <w:rFonts w:asciiTheme="minorHAnsi" w:eastAsia="Book Antiqua" w:hAnsiTheme="minorHAnsi" w:cstheme="minorHAnsi"/>
          <w:color w:val="000000"/>
          <w:w w:val="103"/>
        </w:rPr>
        <w:t xml:space="preserve">conferences, </w:t>
      </w:r>
      <w:r w:rsidRPr="00E14023">
        <w:rPr>
          <w:rFonts w:asciiTheme="minorHAnsi" w:eastAsia="Book Antiqua" w:hAnsiTheme="minorHAnsi" w:cstheme="minorHAnsi"/>
          <w:color w:val="000000"/>
        </w:rPr>
        <w:t>and professional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meetings;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and bro- chures,</w:t>
      </w:r>
      <w:r w:rsidRPr="00E14023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Web sites,</w:t>
      </w:r>
      <w:r w:rsidRPr="00E14023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and</w:t>
      </w:r>
      <w:r w:rsidRPr="00E14023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1"/>
        </w:rPr>
        <w:t xml:space="preserve">promotional </w:t>
      </w:r>
      <w:r w:rsidRPr="00E14023">
        <w:rPr>
          <w:rFonts w:asciiTheme="minorHAnsi" w:eastAsia="Book Antiqua" w:hAnsiTheme="minorHAnsi" w:cstheme="minorHAnsi"/>
          <w:color w:val="000000"/>
          <w:w w:val="108"/>
        </w:rPr>
        <w:t xml:space="preserve">materials </w:t>
      </w:r>
      <w:r w:rsidRPr="00E14023">
        <w:rPr>
          <w:rFonts w:asciiTheme="minorHAnsi" w:eastAsia="Book Antiqua" w:hAnsiTheme="minorHAnsi" w:cstheme="minorHAnsi"/>
          <w:color w:val="000000"/>
        </w:rPr>
        <w:t>he</w:t>
      </w:r>
      <w:r w:rsidRPr="00E14023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or</w:t>
      </w:r>
      <w:r w:rsidRPr="00E14023">
        <w:rPr>
          <w:rFonts w:asciiTheme="minorHAnsi" w:eastAsia="Book Antiqua" w:hAnsiTheme="minorHAnsi" w:cstheme="minorHAnsi"/>
          <w:color w:val="000000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she</w:t>
      </w:r>
      <w:r w:rsidRPr="00E14023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helped</w:t>
      </w:r>
      <w:r w:rsidRPr="00E14023">
        <w:rPr>
          <w:rFonts w:asciiTheme="minorHAnsi" w:eastAsia="Book Antiqua" w:hAnsiTheme="minorHAnsi" w:cstheme="minorHAnsi"/>
          <w:color w:val="000000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create.  A food</w:t>
      </w:r>
      <w:r w:rsidRPr="00E14023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and  nutrition </w:t>
      </w:r>
      <w:r w:rsidRPr="00E14023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policy</w:t>
      </w:r>
      <w:r w:rsidRPr="00E14023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5"/>
        </w:rPr>
        <w:t xml:space="preserve">consultant </w:t>
      </w:r>
      <w:r w:rsidRPr="00E14023">
        <w:rPr>
          <w:rFonts w:asciiTheme="minorHAnsi" w:eastAsia="Book Antiqua" w:hAnsiTheme="minorHAnsi" w:cstheme="minorHAnsi"/>
          <w:color w:val="000000"/>
        </w:rPr>
        <w:t>would most</w:t>
      </w:r>
      <w:r w:rsidRPr="00E14023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likely</w:t>
      </w:r>
      <w:r w:rsidRPr="00E14023">
        <w:rPr>
          <w:rFonts w:asciiTheme="minorHAnsi" w:eastAsia="Book Antiqua" w:hAnsiTheme="minorHAnsi" w:cstheme="minorHAnsi"/>
          <w:color w:val="000000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want</w:t>
      </w:r>
      <w:r w:rsidRPr="00E14023">
        <w:rPr>
          <w:rFonts w:asciiTheme="minorHAnsi" w:eastAsia="Book Antiqua" w:hAnsiTheme="minorHAnsi" w:cstheme="minorHAnsi"/>
          <w:color w:val="000000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to</w:t>
      </w:r>
      <w:r w:rsidRPr="00E14023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2"/>
        </w:rPr>
        <w:t xml:space="preserve">include </w:t>
      </w:r>
      <w:r w:rsidRPr="00E14023">
        <w:rPr>
          <w:rFonts w:asciiTheme="minorHAnsi" w:eastAsia="Book Antiqua" w:hAnsiTheme="minorHAnsi" w:cstheme="minorHAnsi"/>
          <w:color w:val="000000"/>
        </w:rPr>
        <w:t>years</w:t>
      </w:r>
      <w:r w:rsidRPr="00E14023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of</w:t>
      </w:r>
      <w:r w:rsidRPr="00E14023">
        <w:rPr>
          <w:rFonts w:asciiTheme="minorHAnsi" w:eastAsia="Book Antiqua" w:hAnsiTheme="minorHAnsi" w:cstheme="minorHAnsi"/>
          <w:color w:val="000000"/>
          <w:spacing w:val="-1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experience</w:t>
      </w:r>
      <w:r w:rsidRPr="00E14023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educating</w:t>
      </w:r>
      <w:r w:rsidRPr="00E14023">
        <w:rPr>
          <w:rFonts w:asciiTheme="minorHAnsi" w:eastAsia="Book Antiqua" w:hAnsiTheme="minorHAnsi" w:cstheme="minorHAnsi"/>
          <w:color w:val="000000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and lob- bying</w:t>
      </w:r>
      <w:r w:rsidRPr="00E14023">
        <w:rPr>
          <w:rFonts w:asciiTheme="minorHAnsi" w:eastAsia="Book Antiqua" w:hAnsiTheme="minorHAnsi" w:cstheme="minorHAnsi"/>
          <w:color w:val="000000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members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of Congress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on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6"/>
        </w:rPr>
        <w:t xml:space="preserve">nutri-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tion </w:t>
      </w:r>
      <w:r w:rsidRPr="00E14023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topics, 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familiarity   with </w:t>
      </w:r>
      <w:r w:rsidRPr="00E14023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5"/>
        </w:rPr>
        <w:t xml:space="preserve">legisla- </w:t>
      </w:r>
      <w:r w:rsidRPr="00E14023">
        <w:rPr>
          <w:rFonts w:asciiTheme="minorHAnsi" w:eastAsia="Book Antiqua" w:hAnsiTheme="minorHAnsi" w:cstheme="minorHAnsi"/>
          <w:color w:val="000000"/>
        </w:rPr>
        <w:t>tion</w:t>
      </w:r>
      <w:r w:rsidRPr="00E14023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and regulation</w:t>
      </w:r>
      <w:r w:rsidRPr="00E14023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that</w:t>
      </w:r>
      <w:r w:rsidRPr="00E14023">
        <w:rPr>
          <w:rFonts w:asciiTheme="minorHAnsi" w:eastAsia="Book Antiqua" w:hAnsiTheme="minorHAnsi" w:cstheme="minorHAnsi"/>
          <w:color w:val="000000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impact</w:t>
      </w:r>
      <w:r w:rsidRPr="00E14023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color w:val="000000"/>
        </w:rPr>
        <w:t>nutrition</w:t>
      </w:r>
      <w:r w:rsidRPr="00E14023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industry,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and </w:t>
      </w:r>
      <w:r w:rsidRPr="00E14023">
        <w:rPr>
          <w:rFonts w:asciiTheme="minorHAnsi" w:eastAsia="Book Antiqua" w:hAnsiTheme="minorHAnsi" w:cstheme="minorHAnsi"/>
          <w:color w:val="000000"/>
          <w:w w:val="103"/>
        </w:rPr>
        <w:t xml:space="preserve">experience </w:t>
      </w:r>
      <w:r w:rsidRPr="00E14023">
        <w:rPr>
          <w:rFonts w:asciiTheme="minorHAnsi" w:eastAsia="Book Antiqua" w:hAnsiTheme="minorHAnsi" w:cstheme="minorHAnsi"/>
          <w:color w:val="000000"/>
        </w:rPr>
        <w:t>consulting</w:t>
      </w:r>
      <w:r w:rsidRPr="00E14023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with</w:t>
      </w:r>
      <w:r w:rsidRPr="00E14023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clients</w:t>
      </w:r>
      <w:r w:rsidRPr="00E14023">
        <w:rPr>
          <w:rFonts w:asciiTheme="minorHAnsi" w:eastAsia="Book Antiqua" w:hAnsiTheme="minorHAnsi" w:cstheme="minorHAnsi"/>
          <w:color w:val="000000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to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develop</w:t>
      </w:r>
      <w:r w:rsidRPr="00E14023">
        <w:rPr>
          <w:rFonts w:asciiTheme="minorHAnsi" w:eastAsia="Book Antiqua" w:hAnsiTheme="minorHAnsi" w:cstheme="minorHAnsi"/>
          <w:color w:val="000000"/>
          <w:spacing w:val="-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10"/>
        </w:rPr>
        <w:t xml:space="preserve">tar- </w:t>
      </w:r>
      <w:r w:rsidRPr="00E14023">
        <w:rPr>
          <w:rFonts w:asciiTheme="minorHAnsi" w:eastAsia="Book Antiqua" w:hAnsiTheme="minorHAnsi" w:cstheme="minorHAnsi"/>
          <w:color w:val="000000"/>
        </w:rPr>
        <w:t>geted</w:t>
      </w:r>
      <w:r w:rsidRPr="00E14023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messages</w:t>
      </w:r>
      <w:r w:rsidRPr="00E14023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and</w:t>
      </w:r>
      <w:r w:rsidRPr="00E14023">
        <w:rPr>
          <w:rFonts w:asciiTheme="minorHAnsi" w:eastAsia="Book Antiqua" w:hAnsiTheme="minorHAnsi" w:cstheme="minorHAnsi"/>
          <w:color w:val="000000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responses</w:t>
      </w:r>
      <w:r w:rsidRPr="00E14023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to pol- icies</w:t>
      </w:r>
      <w:r w:rsidRPr="00E14023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and</w:t>
      </w:r>
      <w:r w:rsidRPr="00E14023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regulations. </w:t>
      </w:r>
      <w:r w:rsidRPr="00E14023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</w:t>
      </w:r>
      <w:r w:rsidRPr="00E14023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culinary  </w:t>
      </w:r>
      <w:r w:rsidRPr="00E14023">
        <w:rPr>
          <w:rFonts w:asciiTheme="minorHAnsi" w:eastAsia="Book Antiqua" w:hAnsiTheme="minorHAnsi" w:cstheme="minorHAnsi"/>
          <w:color w:val="000000"/>
          <w:w w:val="102"/>
        </w:rPr>
        <w:t xml:space="preserve">nu- </w:t>
      </w:r>
      <w:r w:rsidRPr="00E14023">
        <w:rPr>
          <w:rFonts w:asciiTheme="minorHAnsi" w:eastAsia="Book Antiqua" w:hAnsiTheme="minorHAnsi" w:cstheme="minorHAnsi"/>
          <w:color w:val="000000"/>
        </w:rPr>
        <w:t>trition consultant—whose</w:t>
      </w:r>
      <w:r w:rsidRPr="00E14023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03"/>
        </w:rPr>
        <w:t xml:space="preserve">primary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5"/>
        </w:rPr>
        <w:t>responsibilitie</w:t>
      </w:r>
      <w:r w:rsidRPr="00E14023">
        <w:rPr>
          <w:rFonts w:asciiTheme="minorHAnsi" w:eastAsia="Book Antiqua" w:hAnsiTheme="minorHAnsi" w:cstheme="minorHAnsi"/>
          <w:color w:val="000000"/>
          <w:w w:val="105"/>
        </w:rPr>
        <w:t>s</w:t>
      </w:r>
      <w:r w:rsidRPr="00E14023">
        <w:rPr>
          <w:rFonts w:asciiTheme="minorHAnsi" w:eastAsia="Book Antiqua" w:hAnsiTheme="minorHAnsi" w:cstheme="minorHAnsi"/>
          <w:color w:val="000000"/>
          <w:spacing w:val="34"/>
          <w:w w:val="10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migh</w:t>
      </w:r>
      <w:r w:rsidRPr="00E14023">
        <w:rPr>
          <w:rFonts w:asciiTheme="minorHAnsi" w:eastAsia="Book Antiqua" w:hAnsiTheme="minorHAnsi" w:cstheme="minorHAnsi"/>
          <w:color w:val="000000"/>
        </w:rPr>
        <w:t xml:space="preserve">t </w:t>
      </w:r>
      <w:r w:rsidRPr="00E14023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includ</w:t>
      </w:r>
      <w:r w:rsidRPr="00E14023">
        <w:rPr>
          <w:rFonts w:asciiTheme="minorHAnsi" w:eastAsia="Book Antiqua" w:hAnsiTheme="minorHAnsi" w:cstheme="minorHAnsi"/>
          <w:color w:val="000000"/>
        </w:rPr>
        <w:t xml:space="preserve">e 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writing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000000"/>
        </w:rPr>
        <w:t>d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 xml:space="preserve"> editin</w:t>
      </w:r>
      <w:r w:rsidRPr="00E14023">
        <w:rPr>
          <w:rFonts w:asciiTheme="minorHAnsi" w:eastAsia="Book Antiqua" w:hAnsiTheme="minorHAnsi" w:cstheme="minorHAnsi"/>
          <w:color w:val="000000"/>
        </w:rPr>
        <w:t>g</w:t>
      </w:r>
      <w:r w:rsidRPr="00E14023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98"/>
        </w:rPr>
        <w:t>cookbooks</w:t>
      </w:r>
      <w:r w:rsidRPr="00E14023">
        <w:rPr>
          <w:rFonts w:asciiTheme="minorHAnsi" w:eastAsia="Book Antiqua" w:hAnsiTheme="minorHAnsi" w:cstheme="minorHAnsi"/>
          <w:color w:val="000000"/>
          <w:w w:val="98"/>
        </w:rPr>
        <w:t>,</w:t>
      </w:r>
      <w:r w:rsidRPr="00E14023">
        <w:rPr>
          <w:rFonts w:asciiTheme="minorHAnsi" w:eastAsia="Book Antiqua" w:hAnsiTheme="minorHAnsi" w:cstheme="minorHAnsi"/>
          <w:color w:val="000000"/>
          <w:spacing w:val="-1"/>
          <w:w w:val="9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publi</w:t>
      </w:r>
      <w:r w:rsidRPr="00E14023">
        <w:rPr>
          <w:rFonts w:asciiTheme="minorHAnsi" w:eastAsia="Book Antiqua" w:hAnsiTheme="minorHAnsi" w:cstheme="minorHAnsi"/>
          <w:color w:val="000000"/>
        </w:rPr>
        <w:t>c</w:t>
      </w:r>
      <w:r w:rsidRPr="00E14023">
        <w:rPr>
          <w:rFonts w:asciiTheme="minorHAnsi" w:eastAsia="Book Antiqua" w:hAnsiTheme="minorHAnsi" w:cstheme="minorHAnsi"/>
          <w:color w:val="000000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4"/>
        </w:rPr>
        <w:t xml:space="preserve">speaking,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d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offerin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g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persona</w:t>
      </w:r>
      <w:r w:rsidRPr="00E14023">
        <w:rPr>
          <w:rFonts w:asciiTheme="minorHAnsi" w:eastAsia="Book Antiqua" w:hAnsiTheme="minorHAnsi" w:cstheme="minorHAnsi"/>
          <w:color w:val="000000"/>
        </w:rPr>
        <w:t>l</w:t>
      </w:r>
      <w:r w:rsidRPr="00E14023">
        <w:rPr>
          <w:rFonts w:asciiTheme="minorHAnsi" w:eastAsia="Book Antiqua" w:hAnsiTheme="minorHAnsi" w:cstheme="minorHAnsi"/>
          <w:color w:val="000000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che</w:t>
      </w:r>
      <w:r w:rsidRPr="00E14023">
        <w:rPr>
          <w:rFonts w:asciiTheme="minorHAnsi" w:eastAsia="Book Antiqua" w:hAnsiTheme="minorHAnsi" w:cstheme="minorHAnsi"/>
          <w:color w:val="000000"/>
        </w:rPr>
        <w:t>f</w:t>
      </w:r>
      <w:r w:rsidRPr="00E14023">
        <w:rPr>
          <w:rFonts w:asciiTheme="minorHAnsi" w:eastAsia="Book Antiqua" w:hAnsiTheme="minorHAnsi" w:cstheme="minorHAnsi"/>
          <w:color w:val="000000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services—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95"/>
        </w:rPr>
        <w:t>woul</w:t>
      </w:r>
      <w:r w:rsidRPr="00E14023">
        <w:rPr>
          <w:rFonts w:asciiTheme="minorHAnsi" w:eastAsia="Book Antiqua" w:hAnsiTheme="minorHAnsi" w:cstheme="minorHAnsi"/>
          <w:color w:val="000000"/>
          <w:w w:val="95"/>
        </w:rPr>
        <w:t>d</w:t>
      </w:r>
      <w:r w:rsidRPr="00E14023">
        <w:rPr>
          <w:rFonts w:asciiTheme="minorHAnsi" w:eastAsia="Book Antiqua" w:hAnsiTheme="minorHAnsi" w:cstheme="minorHAnsi"/>
          <w:color w:val="000000"/>
          <w:spacing w:val="-3"/>
          <w:w w:val="9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wan</w:t>
      </w:r>
      <w:r w:rsidRPr="00E14023">
        <w:rPr>
          <w:rFonts w:asciiTheme="minorHAnsi" w:eastAsia="Book Antiqua" w:hAnsiTheme="minorHAnsi" w:cstheme="minorHAnsi"/>
          <w:color w:val="000000"/>
        </w:rPr>
        <w:t>t</w:t>
      </w:r>
      <w:r w:rsidRPr="00E14023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</w:t>
      </w:r>
      <w:r w:rsidRPr="00E14023">
        <w:rPr>
          <w:rFonts w:asciiTheme="minorHAnsi" w:eastAsia="Book Antiqua" w:hAnsiTheme="minorHAnsi" w:cstheme="minorHAnsi"/>
          <w:color w:val="000000"/>
        </w:rPr>
        <w:t>o</w:t>
      </w:r>
      <w:r w:rsidRPr="00E14023">
        <w:rPr>
          <w:rFonts w:asciiTheme="minorHAnsi" w:eastAsia="Book Antiqua" w:hAnsiTheme="minorHAnsi" w:cstheme="minorHAnsi"/>
          <w:color w:val="000000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97"/>
        </w:rPr>
        <w:t>provid</w:t>
      </w:r>
      <w:r w:rsidRPr="00E14023">
        <w:rPr>
          <w:rFonts w:asciiTheme="minorHAnsi" w:eastAsia="Book Antiqua" w:hAnsiTheme="minorHAnsi" w:cstheme="minorHAnsi"/>
          <w:color w:val="000000"/>
          <w:w w:val="97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-3"/>
          <w:w w:val="9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a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publishin</w:t>
      </w:r>
      <w:r w:rsidRPr="00E14023">
        <w:rPr>
          <w:rFonts w:asciiTheme="minorHAnsi" w:eastAsia="Book Antiqua" w:hAnsiTheme="minorHAnsi" w:cstheme="minorHAnsi"/>
          <w:color w:val="000000"/>
        </w:rPr>
        <w:t>g</w:t>
      </w:r>
      <w:r w:rsidRPr="00E14023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2"/>
        </w:rPr>
        <w:t>and</w:t>
      </w:r>
    </w:p>
    <w:p w14:paraId="2F27CC7B" w14:textId="77777777" w:rsidR="009B1715" w:rsidRPr="00E14023" w:rsidRDefault="00E14023">
      <w:pPr>
        <w:spacing w:before="43" w:line="200" w:lineRule="exact"/>
        <w:ind w:right="-29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hAnsiTheme="minorHAnsi" w:cstheme="minorHAnsi"/>
        </w:rPr>
        <w:br w:type="column"/>
      </w:r>
      <w:r w:rsidRPr="00E14023">
        <w:rPr>
          <w:rFonts w:asciiTheme="minorHAnsi" w:eastAsia="Book Antiqua" w:hAnsiTheme="minorHAnsi" w:cstheme="minorHAnsi"/>
          <w:spacing w:val="-4"/>
        </w:rPr>
        <w:t>editin</w:t>
      </w:r>
      <w:r w:rsidRPr="00E14023">
        <w:rPr>
          <w:rFonts w:asciiTheme="minorHAnsi" w:eastAsia="Book Antiqua" w:hAnsiTheme="minorHAnsi" w:cstheme="minorHAnsi"/>
        </w:rPr>
        <w:t xml:space="preserve">g 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history</w:t>
      </w:r>
      <w:r w:rsidRPr="00E14023">
        <w:rPr>
          <w:rFonts w:asciiTheme="minorHAnsi" w:eastAsia="Book Antiqua" w:hAnsiTheme="minorHAnsi" w:cstheme="minorHAnsi"/>
        </w:rPr>
        <w:t xml:space="preserve">,  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location</w:t>
      </w:r>
      <w:r w:rsidRPr="00E14023">
        <w:rPr>
          <w:rFonts w:asciiTheme="minorHAnsi" w:eastAsia="Book Antiqua" w:hAnsiTheme="minorHAnsi" w:cstheme="minorHAnsi"/>
        </w:rPr>
        <w:t xml:space="preserve">s  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 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 xml:space="preserve">class </w:t>
      </w:r>
      <w:r w:rsidRPr="00E14023">
        <w:rPr>
          <w:rFonts w:asciiTheme="minorHAnsi" w:eastAsia="Book Antiqua" w:hAnsiTheme="minorHAnsi" w:cstheme="minorHAnsi"/>
          <w:spacing w:val="-4"/>
        </w:rPr>
        <w:t>size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-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nutrition-base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cookin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 xml:space="preserve">classes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foo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demonstrations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 xml:space="preserve">n 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un- </w:t>
      </w:r>
      <w:r w:rsidRPr="00E14023">
        <w:rPr>
          <w:rFonts w:asciiTheme="minorHAnsi" w:eastAsia="Book Antiqua" w:hAnsiTheme="minorHAnsi" w:cstheme="minorHAnsi"/>
          <w:spacing w:val="-4"/>
        </w:rPr>
        <w:t>derstandin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 xml:space="preserve">f </w:t>
      </w:r>
      <w:r w:rsidRPr="00E14023">
        <w:rPr>
          <w:rFonts w:asciiTheme="minorHAnsi" w:eastAsia="Book Antiqua" w:hAnsiTheme="minorHAnsi" w:cstheme="minorHAnsi"/>
          <w:spacing w:val="-4"/>
        </w:rPr>
        <w:t>Join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Commissio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  <w:spacing w:val="-4"/>
        </w:rPr>
        <w:t>foo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-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safet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>standards.</w:t>
      </w:r>
    </w:p>
    <w:p w14:paraId="24DC6593" w14:textId="77777777" w:rsidR="009B1715" w:rsidRPr="00E14023" w:rsidRDefault="00E14023">
      <w:pPr>
        <w:spacing w:line="200" w:lineRule="exact"/>
        <w:ind w:left="-33" w:right="4" w:firstLine="180"/>
        <w:jc w:val="right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7"/>
        </w:rPr>
        <w:t>Larame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als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suggest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tha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99"/>
        </w:rPr>
        <w:t xml:space="preserve">mid- </w:t>
      </w:r>
      <w:r w:rsidRPr="00E14023">
        <w:rPr>
          <w:rFonts w:asciiTheme="minorHAnsi" w:eastAsia="Book Antiqua" w:hAnsiTheme="minorHAnsi" w:cstheme="minorHAnsi"/>
          <w:spacing w:val="-7"/>
        </w:rPr>
        <w:t>caree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RDs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44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eac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previou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plac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1"/>
        </w:rPr>
        <w:t xml:space="preserve">em- </w:t>
      </w:r>
      <w:r w:rsidRPr="00E14023">
        <w:rPr>
          <w:rFonts w:asciiTheme="minorHAnsi" w:eastAsia="Book Antiqua" w:hAnsiTheme="minorHAnsi" w:cstheme="minorHAnsi"/>
          <w:spacing w:val="-7"/>
        </w:rPr>
        <w:t>ploymen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includ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fewe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bullet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2"/>
        </w:rPr>
        <w:t xml:space="preserve">infor- </w:t>
      </w:r>
      <w:r w:rsidRPr="00E14023">
        <w:rPr>
          <w:rFonts w:asciiTheme="minorHAnsi" w:eastAsia="Book Antiqua" w:hAnsiTheme="minorHAnsi" w:cstheme="minorHAnsi"/>
          <w:spacing w:val="-7"/>
        </w:rPr>
        <w:t>mation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RD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wit</w:t>
      </w:r>
      <w:r w:rsidRPr="00E14023">
        <w:rPr>
          <w:rFonts w:asciiTheme="minorHAnsi" w:eastAsia="Book Antiqua" w:hAnsiTheme="minorHAnsi" w:cstheme="minorHAnsi"/>
        </w:rPr>
        <w:t xml:space="preserve">h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man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year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94"/>
        </w:rPr>
        <w:t xml:space="preserve">of </w:t>
      </w:r>
      <w:r w:rsidRPr="00E14023">
        <w:rPr>
          <w:rFonts w:asciiTheme="minorHAnsi" w:eastAsia="Book Antiqua" w:hAnsiTheme="minorHAnsi" w:cstheme="minorHAnsi"/>
          <w:spacing w:val="-7"/>
        </w:rPr>
        <w:t>experienc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ca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probabl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omi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4"/>
        </w:rPr>
        <w:t xml:space="preserve">entry-level </w:t>
      </w:r>
      <w:r w:rsidRPr="00E14023">
        <w:rPr>
          <w:rFonts w:asciiTheme="minorHAnsi" w:eastAsia="Book Antiqua" w:hAnsiTheme="minorHAnsi" w:cstheme="minorHAnsi"/>
          <w:spacing w:val="-7"/>
        </w:rPr>
        <w:t>position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-7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15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simpl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-10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lis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the</w:t>
      </w:r>
      <w:r w:rsidRPr="00E14023">
        <w:rPr>
          <w:rFonts w:asciiTheme="minorHAnsi" w:eastAsia="Book Antiqua" w:hAnsiTheme="minorHAnsi" w:cstheme="minorHAnsi"/>
        </w:rPr>
        <w:t>m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withou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98"/>
        </w:rPr>
        <w:t xml:space="preserve">pro- </w:t>
      </w:r>
      <w:r w:rsidRPr="00E14023">
        <w:rPr>
          <w:rFonts w:asciiTheme="minorHAnsi" w:eastAsia="Book Antiqua" w:hAnsiTheme="minorHAnsi" w:cstheme="minorHAnsi"/>
          <w:spacing w:val="-7"/>
        </w:rPr>
        <w:t>vidin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additiona</w:t>
      </w:r>
      <w:r w:rsidRPr="00E14023">
        <w:rPr>
          <w:rFonts w:asciiTheme="minorHAnsi" w:eastAsia="Book Antiqua" w:hAnsiTheme="minorHAnsi" w:cstheme="minorHAnsi"/>
        </w:rPr>
        <w:t xml:space="preserve">l 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details</w:t>
      </w:r>
      <w:r w:rsidRPr="00E14023">
        <w:rPr>
          <w:rFonts w:asciiTheme="minorHAnsi" w:eastAsia="Book Antiqua" w:hAnsiTheme="minorHAnsi" w:cstheme="minorHAnsi"/>
        </w:rPr>
        <w:t xml:space="preserve">. 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Whil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2"/>
        </w:rPr>
        <w:t xml:space="preserve">many </w:t>
      </w:r>
      <w:r w:rsidRPr="00E14023">
        <w:rPr>
          <w:rFonts w:asciiTheme="minorHAnsi" w:eastAsia="Book Antiqua" w:hAnsiTheme="minorHAnsi" w:cstheme="minorHAnsi"/>
          <w:spacing w:val="-7"/>
        </w:rPr>
        <w:t>RD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wit</w:t>
      </w:r>
      <w:r w:rsidRPr="00E14023">
        <w:rPr>
          <w:rFonts w:asciiTheme="minorHAnsi" w:eastAsia="Book Antiqua" w:hAnsiTheme="minorHAnsi" w:cstheme="minorHAnsi"/>
        </w:rPr>
        <w:t xml:space="preserve">h 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length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career</w:t>
      </w:r>
      <w:r w:rsidRPr="00E14023">
        <w:rPr>
          <w:rFonts w:asciiTheme="minorHAnsi" w:eastAsia="Book Antiqua" w:hAnsiTheme="minorHAnsi" w:cstheme="minorHAnsi"/>
        </w:rPr>
        <w:t xml:space="preserve">s 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nee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1"/>
        </w:rPr>
        <w:t xml:space="preserve">more </w:t>
      </w:r>
      <w:r w:rsidRPr="00E14023">
        <w:rPr>
          <w:rFonts w:asciiTheme="minorHAnsi" w:eastAsia="Book Antiqua" w:hAnsiTheme="minorHAnsi" w:cstheme="minorHAnsi"/>
          <w:spacing w:val="-7"/>
        </w:rPr>
        <w:t>tha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on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10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page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-1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a </w:t>
      </w:r>
      <w:r w:rsidRPr="00E14023">
        <w:rPr>
          <w:rFonts w:asciiTheme="minorHAnsi" w:eastAsia="Book Antiqua" w:hAnsiTheme="minorHAnsi" w:cstheme="minorHAnsi"/>
          <w:spacing w:val="-7"/>
        </w:rPr>
        <w:t>resum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shoul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-10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neve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2"/>
        </w:rPr>
        <w:t xml:space="preserve">be </w:t>
      </w:r>
      <w:r w:rsidRPr="00E14023">
        <w:rPr>
          <w:rFonts w:asciiTheme="minorHAnsi" w:eastAsia="Book Antiqua" w:hAnsiTheme="minorHAnsi" w:cstheme="minorHAnsi"/>
          <w:spacing w:val="-7"/>
        </w:rPr>
        <w:t>mor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tha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tw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-8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pages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Larame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4"/>
        </w:rPr>
        <w:t xml:space="preserve">advises. </w:t>
      </w:r>
      <w:r w:rsidRPr="00E14023">
        <w:rPr>
          <w:rFonts w:asciiTheme="minorHAnsi" w:eastAsia="Book Antiqua" w:hAnsiTheme="minorHAnsi" w:cstheme="minorHAnsi"/>
          <w:spacing w:val="-4"/>
        </w:rPr>
        <w:t>“Th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itsel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show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skills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qualification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wa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it’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orga- </w:t>
      </w:r>
      <w:r w:rsidRPr="00E14023">
        <w:rPr>
          <w:rFonts w:asciiTheme="minorHAnsi" w:eastAsia="Book Antiqua" w:hAnsiTheme="minorHAnsi" w:cstheme="minorHAnsi"/>
          <w:spacing w:val="-4"/>
        </w:rPr>
        <w:t>nize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displayed,</w:t>
      </w:r>
      <w:r w:rsidRPr="00E14023">
        <w:rPr>
          <w:rFonts w:asciiTheme="minorHAnsi" w:eastAsia="Book Antiqua" w:hAnsiTheme="minorHAnsi" w:cstheme="minorHAnsi"/>
        </w:rPr>
        <w:t>”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says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“I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96"/>
        </w:rPr>
        <w:t xml:space="preserve">you </w:t>
      </w:r>
      <w:r w:rsidRPr="00E14023">
        <w:rPr>
          <w:rFonts w:asciiTheme="minorHAnsi" w:eastAsia="Book Antiqua" w:hAnsiTheme="minorHAnsi" w:cstheme="minorHAnsi"/>
          <w:spacing w:val="-4"/>
        </w:rPr>
        <w:t>pu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to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muc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>irrelevan</w:t>
      </w:r>
      <w:r w:rsidRPr="00E14023">
        <w:rPr>
          <w:rFonts w:asciiTheme="minorHAnsi" w:eastAsia="Book Antiqua" w:hAnsiTheme="minorHAnsi" w:cstheme="minorHAnsi"/>
          <w:w w:val="107"/>
        </w:rPr>
        <w:t>t</w:t>
      </w:r>
      <w:r w:rsidRPr="00E14023">
        <w:rPr>
          <w:rFonts w:asciiTheme="minorHAnsi" w:eastAsia="Book Antiqua" w:hAnsiTheme="minorHAnsi" w:cstheme="minorHAnsi"/>
          <w:spacing w:val="2"/>
          <w:w w:val="10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informatio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 xml:space="preserve">in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resume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you’r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showin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tha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96"/>
        </w:rPr>
        <w:t xml:space="preserve">you </w:t>
      </w:r>
      <w:r w:rsidRPr="00E14023">
        <w:rPr>
          <w:rFonts w:asciiTheme="minorHAnsi" w:eastAsia="Book Antiqua" w:hAnsiTheme="minorHAnsi" w:cstheme="minorHAnsi"/>
          <w:spacing w:val="-7"/>
        </w:rPr>
        <w:t>lac</w:t>
      </w:r>
      <w:r w:rsidRPr="00E14023">
        <w:rPr>
          <w:rFonts w:asciiTheme="minorHAnsi" w:eastAsia="Book Antiqua" w:hAnsiTheme="minorHAnsi" w:cstheme="minorHAnsi"/>
        </w:rPr>
        <w:t xml:space="preserve">k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focu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hav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difficult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wit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4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deci- sions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9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resum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wil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lac</w:t>
      </w:r>
      <w:r w:rsidRPr="00E14023">
        <w:rPr>
          <w:rFonts w:asciiTheme="minorHAnsi" w:eastAsia="Book Antiqua" w:hAnsiTheme="minorHAnsi" w:cstheme="minorHAnsi"/>
        </w:rPr>
        <w:t>k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3"/>
        </w:rPr>
        <w:t>clarity.”</w:t>
      </w:r>
    </w:p>
    <w:p w14:paraId="3631788B" w14:textId="77777777" w:rsidR="009B1715" w:rsidRPr="00E14023" w:rsidRDefault="009B1715">
      <w:pPr>
        <w:spacing w:before="11" w:line="220" w:lineRule="exact"/>
        <w:rPr>
          <w:rFonts w:asciiTheme="minorHAnsi" w:hAnsiTheme="minorHAnsi" w:cstheme="minorHAnsi"/>
        </w:rPr>
      </w:pPr>
    </w:p>
    <w:p w14:paraId="22EA328E" w14:textId="77777777" w:rsidR="009B1715" w:rsidRPr="00E14023" w:rsidRDefault="00E14023">
      <w:pPr>
        <w:ind w:right="555"/>
        <w:jc w:val="both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79"/>
        </w:rPr>
        <w:t>INCLUDE</w:t>
      </w:r>
      <w:r w:rsidRPr="00E14023">
        <w:rPr>
          <w:rFonts w:asciiTheme="minorHAnsi" w:eastAsia="Arial" w:hAnsiTheme="minorHAnsi" w:cstheme="minorHAnsi"/>
          <w:b/>
          <w:spacing w:val="34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9"/>
        </w:rPr>
        <w:t>RELEVANT</w:t>
      </w:r>
      <w:r w:rsidRPr="00E14023">
        <w:rPr>
          <w:rFonts w:asciiTheme="minorHAnsi" w:eastAsia="Arial" w:hAnsiTheme="minorHAnsi" w:cstheme="minorHAnsi"/>
          <w:b/>
          <w:spacing w:val="21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9"/>
        </w:rPr>
        <w:t>INFORMATION</w:t>
      </w:r>
    </w:p>
    <w:p w14:paraId="0DA2450F" w14:textId="77777777" w:rsidR="009B1715" w:rsidRPr="00E14023" w:rsidRDefault="00E14023">
      <w:pPr>
        <w:spacing w:before="41" w:line="200" w:lineRule="exact"/>
        <w:ind w:right="-33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educatio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wor</w:t>
      </w:r>
      <w:r w:rsidRPr="00E14023">
        <w:rPr>
          <w:rFonts w:asciiTheme="minorHAnsi" w:eastAsia="Book Antiqua" w:hAnsiTheme="minorHAnsi" w:cstheme="minorHAnsi"/>
        </w:rPr>
        <w:t xml:space="preserve">k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history, </w:t>
      </w:r>
      <w:r w:rsidRPr="00E14023">
        <w:rPr>
          <w:rFonts w:asciiTheme="minorHAnsi" w:eastAsia="Book Antiqua" w:hAnsiTheme="minorHAnsi" w:cstheme="minorHAnsi"/>
          <w:spacing w:val="-4"/>
        </w:rPr>
        <w:t>Larame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advise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tha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RD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includ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-4"/>
        </w:rPr>
        <w:t xml:space="preserve">only </w:t>
      </w:r>
      <w:r w:rsidRPr="00E14023">
        <w:rPr>
          <w:rFonts w:asciiTheme="minorHAnsi" w:eastAsia="Book Antiqua" w:hAnsiTheme="minorHAnsi" w:cstheme="minorHAnsi"/>
          <w:spacing w:val="-4"/>
        </w:rPr>
        <w:t>relevan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>material</w:t>
      </w:r>
      <w:r w:rsidRPr="00E14023">
        <w:rPr>
          <w:rFonts w:asciiTheme="minorHAnsi" w:eastAsia="Book Antiqua" w:hAnsiTheme="minorHAnsi" w:cstheme="minorHAnsi"/>
          <w:w w:val="108"/>
        </w:rPr>
        <w:t xml:space="preserve">. </w:t>
      </w:r>
      <w:r w:rsidRPr="00E14023">
        <w:rPr>
          <w:rFonts w:asciiTheme="minorHAnsi" w:eastAsia="Book Antiqua" w:hAnsiTheme="minorHAnsi" w:cstheme="minorHAnsi"/>
          <w:spacing w:val="-4"/>
        </w:rPr>
        <w:t>Informatio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abou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spacing w:val="-4"/>
        </w:rPr>
        <w:t>hig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schoo</w:t>
      </w:r>
      <w:r w:rsidRPr="00E14023">
        <w:rPr>
          <w:rFonts w:asciiTheme="minorHAnsi" w:eastAsia="Book Antiqua" w:hAnsiTheme="minorHAnsi" w:cstheme="minorHAnsi"/>
        </w:rPr>
        <w:t xml:space="preserve">l </w:t>
      </w:r>
      <w:r w:rsidRPr="00E14023">
        <w:rPr>
          <w:rFonts w:asciiTheme="minorHAnsi" w:eastAsia="Book Antiqua" w:hAnsiTheme="minorHAnsi" w:cstheme="minorHAnsi"/>
          <w:spacing w:val="-4"/>
        </w:rPr>
        <w:t>diplom</w:t>
      </w:r>
      <w:r w:rsidRPr="00E14023">
        <w:rPr>
          <w:rFonts w:asciiTheme="minorHAnsi" w:eastAsia="Book Antiqua" w:hAnsiTheme="minorHAnsi" w:cstheme="minorHAnsi"/>
        </w:rPr>
        <w:t xml:space="preserve">a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course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taken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colleg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ar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generall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>irrelevant</w:t>
      </w:r>
      <w:r w:rsidRPr="00E14023">
        <w:rPr>
          <w:rFonts w:asciiTheme="minorHAnsi" w:eastAsia="Book Antiqua" w:hAnsiTheme="minorHAnsi" w:cstheme="minorHAnsi"/>
          <w:w w:val="107"/>
        </w:rPr>
        <w:t>.</w:t>
      </w:r>
      <w:r w:rsidRPr="00E14023">
        <w:rPr>
          <w:rFonts w:asciiTheme="minorHAnsi" w:eastAsia="Book Antiqua" w:hAnsiTheme="minorHAnsi" w:cstheme="minorHAnsi"/>
          <w:spacing w:val="24"/>
          <w:w w:val="10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12"/>
        </w:rPr>
        <w:t>Be</w:t>
      </w:r>
    </w:p>
    <w:p w14:paraId="25401144" w14:textId="77777777" w:rsidR="009B1715" w:rsidRPr="00E14023" w:rsidRDefault="00E14023">
      <w:pPr>
        <w:spacing w:before="41" w:line="200" w:lineRule="exact"/>
        <w:ind w:right="77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hAnsiTheme="minorHAnsi" w:cstheme="minorHAnsi"/>
        </w:rPr>
        <w:br w:type="column"/>
      </w:r>
      <w:r w:rsidRPr="00E14023">
        <w:rPr>
          <w:rFonts w:asciiTheme="minorHAnsi" w:eastAsia="Book Antiqua" w:hAnsiTheme="minorHAnsi" w:cstheme="minorHAnsi"/>
          <w:spacing w:val="-4"/>
        </w:rPr>
        <w:t>prepare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 xml:space="preserve">o </w:t>
      </w:r>
      <w:r w:rsidRPr="00E14023">
        <w:rPr>
          <w:rFonts w:asciiTheme="minorHAnsi" w:eastAsia="Book Antiqua" w:hAnsiTheme="minorHAnsi" w:cstheme="minorHAnsi"/>
          <w:spacing w:val="-4"/>
        </w:rPr>
        <w:t>briefl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clearl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explain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gap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wor</w:t>
      </w:r>
      <w:r w:rsidRPr="00E14023">
        <w:rPr>
          <w:rFonts w:asciiTheme="minorHAnsi" w:eastAsia="Book Antiqua" w:hAnsiTheme="minorHAnsi" w:cstheme="minorHAnsi"/>
        </w:rPr>
        <w:t>k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history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 xml:space="preserve">f 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re- </w:t>
      </w:r>
      <w:r w:rsidRPr="00E14023">
        <w:rPr>
          <w:rFonts w:asciiTheme="minorHAnsi" w:eastAsia="Book Antiqua" w:hAnsiTheme="minorHAnsi" w:cstheme="minorHAnsi"/>
          <w:spacing w:val="-4"/>
        </w:rPr>
        <w:t>reenterin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workforc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-4"/>
        </w:rPr>
        <w:t>afte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tim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off 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famil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issues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prepare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-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discuss </w:t>
      </w:r>
      <w:r w:rsidRPr="00E14023">
        <w:rPr>
          <w:rFonts w:asciiTheme="minorHAnsi" w:eastAsia="Book Antiqua" w:hAnsiTheme="minorHAnsi" w:cstheme="minorHAnsi"/>
          <w:spacing w:val="-4"/>
        </w:rPr>
        <w:t>ho</w:t>
      </w:r>
      <w:r w:rsidRPr="00E14023">
        <w:rPr>
          <w:rFonts w:asciiTheme="minorHAnsi" w:eastAsia="Book Antiqua" w:hAnsiTheme="minorHAnsi" w:cstheme="minorHAnsi"/>
        </w:rPr>
        <w:t>w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</w:t>
      </w:r>
      <w:r w:rsidRPr="00E14023">
        <w:rPr>
          <w:rFonts w:asciiTheme="minorHAnsi" w:eastAsia="Book Antiqua" w:hAnsiTheme="minorHAnsi" w:cstheme="minorHAnsi"/>
        </w:rPr>
        <w:t>u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hav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-4"/>
        </w:rPr>
        <w:t>maintaine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skills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kep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u</w:t>
      </w:r>
      <w:r w:rsidRPr="00E14023">
        <w:rPr>
          <w:rFonts w:asciiTheme="minorHAnsi" w:eastAsia="Book Antiqua" w:hAnsiTheme="minorHAnsi" w:cstheme="minorHAnsi"/>
        </w:rPr>
        <w:t xml:space="preserve">p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dat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wit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ne</w:t>
      </w:r>
      <w:r w:rsidRPr="00E14023">
        <w:rPr>
          <w:rFonts w:asciiTheme="minorHAnsi" w:eastAsia="Book Antiqua" w:hAnsiTheme="minorHAnsi" w:cstheme="minorHAnsi"/>
        </w:rPr>
        <w:t>w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informa- </w:t>
      </w:r>
      <w:r w:rsidRPr="00E14023">
        <w:rPr>
          <w:rFonts w:asciiTheme="minorHAnsi" w:eastAsia="Book Antiqua" w:hAnsiTheme="minorHAnsi" w:cstheme="minorHAnsi"/>
          <w:spacing w:val="-4"/>
        </w:rPr>
        <w:t>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durin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tha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>gap.</w:t>
      </w:r>
    </w:p>
    <w:p w14:paraId="25E315C0" w14:textId="77777777" w:rsidR="009B1715" w:rsidRPr="00E14023" w:rsidRDefault="00E14023">
      <w:pPr>
        <w:spacing w:before="1" w:line="200" w:lineRule="exact"/>
        <w:ind w:right="74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</w:rPr>
        <w:t xml:space="preserve">RDs 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with 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extensive   careers  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w w:val="102"/>
        </w:rPr>
        <w:t xml:space="preserve">may </w:t>
      </w:r>
      <w:r w:rsidRPr="00E14023">
        <w:rPr>
          <w:rFonts w:asciiTheme="minorHAnsi" w:eastAsia="Book Antiqua" w:hAnsiTheme="minorHAnsi" w:cstheme="minorHAnsi"/>
        </w:rPr>
        <w:t xml:space="preserve">want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to  skip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dates 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that 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reveal 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w w:val="104"/>
        </w:rPr>
        <w:t xml:space="preserve">age, </w:t>
      </w:r>
      <w:r w:rsidRPr="00E14023">
        <w:rPr>
          <w:rFonts w:asciiTheme="minorHAnsi" w:eastAsia="Book Antiqua" w:hAnsiTheme="minorHAnsi" w:cstheme="minorHAnsi"/>
        </w:rPr>
        <w:t>such</w:t>
      </w:r>
      <w:r w:rsidRPr="00E14023">
        <w:rPr>
          <w:rFonts w:asciiTheme="minorHAnsi" w:eastAsia="Book Antiqua" w:hAnsiTheme="minorHAnsi" w:cstheme="minorHAnsi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</w:rPr>
        <w:t>as</w:t>
      </w:r>
      <w:r w:rsidRPr="00E14023">
        <w:rPr>
          <w:rFonts w:asciiTheme="minorHAnsi" w:eastAsia="Book Antiqua" w:hAnsiTheme="minorHAnsi" w:cstheme="minorHAnsi"/>
          <w:spacing w:val="44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the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</w:rPr>
        <w:t>year  a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</w:rPr>
        <w:t>bachelor’s</w:t>
      </w:r>
      <w:r w:rsidRPr="00E14023">
        <w:rPr>
          <w:rFonts w:asciiTheme="minorHAnsi" w:eastAsia="Book Antiqua" w:hAnsiTheme="minorHAnsi" w:cstheme="minorHAnsi"/>
          <w:spacing w:val="44"/>
        </w:rPr>
        <w:t xml:space="preserve"> </w:t>
      </w:r>
      <w:r w:rsidRPr="00E14023">
        <w:rPr>
          <w:rFonts w:asciiTheme="minorHAnsi" w:eastAsia="Book Antiqua" w:hAnsiTheme="minorHAnsi" w:cstheme="minorHAnsi"/>
          <w:w w:val="101"/>
        </w:rPr>
        <w:t xml:space="preserve">degree </w:t>
      </w:r>
      <w:r w:rsidRPr="00E14023">
        <w:rPr>
          <w:rFonts w:asciiTheme="minorHAnsi" w:eastAsia="Book Antiqua" w:hAnsiTheme="minorHAnsi" w:cstheme="minorHAnsi"/>
        </w:rPr>
        <w:t>was earned,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</w:rPr>
        <w:t>says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Laramee.  </w:t>
      </w:r>
      <w:r w:rsidRPr="00E14023">
        <w:rPr>
          <w:rFonts w:asciiTheme="minorHAnsi" w:eastAsia="Book Antiqua" w:hAnsiTheme="minorHAnsi" w:cstheme="minorHAnsi"/>
          <w:w w:val="103"/>
        </w:rPr>
        <w:t xml:space="preserve">Simply </w:t>
      </w:r>
      <w:r w:rsidRPr="00E14023">
        <w:rPr>
          <w:rFonts w:asciiTheme="minorHAnsi" w:eastAsia="Book Antiqua" w:hAnsiTheme="minorHAnsi" w:cstheme="minorHAnsi"/>
        </w:rPr>
        <w:t xml:space="preserve">listing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the  university 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</w:rPr>
        <w:t>and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</w:rPr>
        <w:t>degree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</w:rPr>
        <w:t>ob- tained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</w:rPr>
        <w:t>is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w w:val="104"/>
        </w:rPr>
        <w:t>sufficient.</w:t>
      </w:r>
    </w:p>
    <w:p w14:paraId="13C63B7F" w14:textId="77777777" w:rsidR="009B1715" w:rsidRPr="00E14023" w:rsidRDefault="00E14023">
      <w:pPr>
        <w:spacing w:before="1" w:line="200" w:lineRule="exact"/>
        <w:ind w:right="69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</w:rPr>
        <w:t>While certifications,</w:t>
      </w:r>
      <w:r w:rsidRPr="00E14023">
        <w:rPr>
          <w:rFonts w:asciiTheme="minorHAnsi" w:eastAsia="Book Antiqua" w:hAnsiTheme="minorHAnsi" w:cstheme="minorHAnsi"/>
          <w:spacing w:val="44"/>
        </w:rPr>
        <w:t xml:space="preserve"> </w:t>
      </w:r>
      <w:r w:rsidRPr="00E14023">
        <w:rPr>
          <w:rFonts w:asciiTheme="minorHAnsi" w:eastAsia="Book Antiqua" w:hAnsiTheme="minorHAnsi" w:cstheme="minorHAnsi"/>
          <w:w w:val="107"/>
        </w:rPr>
        <w:t xml:space="preserve">registrations, </w:t>
      </w:r>
      <w:r w:rsidRPr="00E14023">
        <w:rPr>
          <w:rFonts w:asciiTheme="minorHAnsi" w:eastAsia="Book Antiqua" w:hAnsiTheme="minorHAnsi" w:cstheme="minorHAnsi"/>
        </w:rPr>
        <w:t>professional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</w:rPr>
        <w:t>involvement,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and </w:t>
      </w:r>
      <w:r w:rsidRPr="00E14023">
        <w:rPr>
          <w:rFonts w:asciiTheme="minorHAnsi" w:eastAsia="Book Antiqua" w:hAnsiTheme="minorHAnsi" w:cstheme="minorHAnsi"/>
          <w:w w:val="103"/>
        </w:rPr>
        <w:t xml:space="preserve">awards </w:t>
      </w:r>
      <w:r w:rsidRPr="00E14023">
        <w:rPr>
          <w:rFonts w:asciiTheme="minorHAnsi" w:eastAsia="Book Antiqua" w:hAnsiTheme="minorHAnsi" w:cstheme="minorHAnsi"/>
          <w:spacing w:val="4"/>
        </w:rPr>
        <w:t>specifi</w:t>
      </w:r>
      <w:r w:rsidRPr="00E14023">
        <w:rPr>
          <w:rFonts w:asciiTheme="minorHAnsi" w:eastAsia="Book Antiqua" w:hAnsiTheme="minorHAnsi" w:cstheme="minorHAnsi"/>
        </w:rPr>
        <w:t>c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fiel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4"/>
        </w:rPr>
        <w:t>ar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al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4"/>
        </w:rPr>
        <w:t xml:space="preserve">important </w:t>
      </w:r>
      <w:r w:rsidRPr="00E14023">
        <w:rPr>
          <w:rFonts w:asciiTheme="minorHAnsi" w:eastAsia="Book Antiqua" w:hAnsiTheme="minorHAnsi" w:cstheme="minorHAnsi"/>
          <w:spacing w:val="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include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outsid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activitie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4"/>
        </w:rPr>
        <w:t>posi- tion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outsid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o</w:t>
      </w:r>
      <w:r w:rsidRPr="00E14023">
        <w:rPr>
          <w:rFonts w:asciiTheme="minorHAnsi" w:eastAsia="Book Antiqua" w:hAnsiTheme="minorHAnsi" w:cstheme="minorHAnsi"/>
        </w:rPr>
        <w:t xml:space="preserve">f </w:t>
      </w:r>
      <w:r w:rsidRPr="00E14023">
        <w:rPr>
          <w:rFonts w:asciiTheme="minorHAnsi" w:eastAsia="Book Antiqua" w:hAnsiTheme="minorHAnsi" w:cstheme="minorHAnsi"/>
          <w:spacing w:val="4"/>
        </w:rPr>
        <w:t>dietetic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4"/>
        </w:rPr>
        <w:t xml:space="preserve"> shoul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3"/>
        </w:rPr>
        <w:t xml:space="preserve">not </w:t>
      </w:r>
      <w:r w:rsidRPr="00E14023">
        <w:rPr>
          <w:rFonts w:asciiTheme="minorHAnsi" w:eastAsia="Book Antiqua" w:hAnsiTheme="minorHAnsi" w:cstheme="minorHAnsi"/>
          <w:spacing w:val="4"/>
        </w:rPr>
        <w:t>b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"/>
        </w:rPr>
        <w:t xml:space="preserve"> include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4"/>
        </w:rPr>
        <w:t>unles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the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ca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some- ho</w:t>
      </w:r>
      <w:r w:rsidRPr="00E14023">
        <w:rPr>
          <w:rFonts w:asciiTheme="minorHAnsi" w:eastAsia="Book Antiqua" w:hAnsiTheme="minorHAnsi" w:cstheme="minorHAnsi"/>
        </w:rPr>
        <w:t>w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b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tailore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</w:t>
      </w:r>
      <w:r w:rsidRPr="00E14023">
        <w:rPr>
          <w:rFonts w:asciiTheme="minorHAnsi" w:eastAsia="Book Antiqua" w:hAnsiTheme="minorHAnsi" w:cstheme="minorHAnsi"/>
        </w:rPr>
        <w:t xml:space="preserve">o  </w:t>
      </w:r>
      <w:r w:rsidRPr="00E14023">
        <w:rPr>
          <w:rFonts w:asciiTheme="minorHAnsi" w:eastAsia="Book Antiqua" w:hAnsiTheme="minorHAnsi" w:cstheme="minorHAnsi"/>
          <w:spacing w:val="4"/>
        </w:rPr>
        <w:t>fi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1"/>
        </w:rPr>
        <w:t xml:space="preserve">position </w:t>
      </w:r>
      <w:r w:rsidRPr="00E14023">
        <w:rPr>
          <w:rFonts w:asciiTheme="minorHAnsi" w:eastAsia="Book Antiqua" w:hAnsiTheme="minorHAnsi" w:cstheme="minorHAnsi"/>
          <w:spacing w:val="4"/>
        </w:rPr>
        <w:t>applie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2"/>
        </w:rPr>
        <w:t>for.</w:t>
      </w:r>
    </w:p>
    <w:p w14:paraId="36E53B53" w14:textId="77777777" w:rsidR="009B1715" w:rsidRPr="00E14023" w:rsidRDefault="00E14023">
      <w:pPr>
        <w:spacing w:line="200" w:lineRule="exact"/>
        <w:ind w:right="74" w:firstLine="180"/>
        <w:jc w:val="both"/>
        <w:rPr>
          <w:rFonts w:asciiTheme="minorHAnsi" w:eastAsia="Book Antiqua" w:hAnsiTheme="minorHAnsi" w:cstheme="minorHAnsi"/>
        </w:rPr>
        <w:sectPr w:rsidR="009B1715" w:rsidRPr="00E14023">
          <w:type w:val="continuous"/>
          <w:pgSz w:w="11520" w:h="15120"/>
          <w:pgMar w:top="540" w:right="720" w:bottom="280" w:left="740" w:header="720" w:footer="720" w:gutter="0"/>
          <w:cols w:num="3" w:space="720" w:equalWidth="0">
            <w:col w:w="3235" w:space="238"/>
            <w:col w:w="3121" w:space="239"/>
            <w:col w:w="3227"/>
          </w:cols>
        </w:sectPr>
      </w:pPr>
      <w:r w:rsidRPr="00E14023">
        <w:rPr>
          <w:rFonts w:asciiTheme="minorHAnsi" w:eastAsia="Book Antiqua" w:hAnsiTheme="minorHAnsi" w:cstheme="minorHAnsi"/>
          <w:spacing w:val="-4"/>
        </w:rPr>
        <w:t>“</w:t>
      </w:r>
      <w:r w:rsidRPr="00E14023">
        <w:rPr>
          <w:rFonts w:asciiTheme="minorHAnsi" w:eastAsia="Book Antiqua" w:hAnsiTheme="minorHAnsi" w:cstheme="minorHAnsi"/>
        </w:rPr>
        <w:t>I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</w:t>
      </w:r>
      <w:r w:rsidRPr="00E14023">
        <w:rPr>
          <w:rFonts w:asciiTheme="minorHAnsi" w:eastAsia="Book Antiqua" w:hAnsiTheme="minorHAnsi" w:cstheme="minorHAnsi"/>
        </w:rPr>
        <w:t xml:space="preserve">d  </w:t>
      </w:r>
      <w:r w:rsidRPr="00E14023">
        <w:rPr>
          <w:rFonts w:asciiTheme="minorHAnsi" w:eastAsia="Book Antiqua" w:hAnsiTheme="minorHAnsi" w:cstheme="minorHAnsi"/>
          <w:spacing w:val="-4"/>
        </w:rPr>
        <w:t>on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applican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wh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included informatio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-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firs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caree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flo- ris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becaus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abl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discus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spacing w:val="-4"/>
        </w:rPr>
        <w:t>custome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servic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skill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</w:t>
      </w:r>
      <w:r w:rsidRPr="00E14023">
        <w:rPr>
          <w:rFonts w:asciiTheme="minorHAnsi" w:eastAsia="Book Antiqua" w:hAnsiTheme="minorHAnsi" w:cstheme="minorHAnsi"/>
        </w:rPr>
        <w:t xml:space="preserve">d 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spacing w:val="-4"/>
        </w:rPr>
        <w:t>smal</w:t>
      </w:r>
      <w:r w:rsidRPr="00E14023">
        <w:rPr>
          <w:rFonts w:asciiTheme="minorHAnsi" w:eastAsia="Book Antiqua" w:hAnsiTheme="minorHAnsi" w:cstheme="minorHAnsi"/>
        </w:rPr>
        <w:t xml:space="preserve">l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busines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owner,</w:t>
      </w:r>
      <w:r w:rsidRPr="00E14023">
        <w:rPr>
          <w:rFonts w:asciiTheme="minorHAnsi" w:eastAsia="Book Antiqua" w:hAnsiTheme="minorHAnsi" w:cstheme="minorHAnsi"/>
        </w:rPr>
        <w:t>”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say</w:t>
      </w:r>
      <w:r w:rsidRPr="00E14023">
        <w:rPr>
          <w:rFonts w:asciiTheme="minorHAnsi" w:eastAsia="Book Antiqua" w:hAnsiTheme="minorHAnsi" w:cstheme="minorHAnsi"/>
        </w:rPr>
        <w:t xml:space="preserve">s 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Rogalski. </w:t>
      </w:r>
      <w:r w:rsidRPr="00E14023">
        <w:rPr>
          <w:rFonts w:asciiTheme="minorHAnsi" w:eastAsia="Book Antiqua" w:hAnsiTheme="minorHAnsi" w:cstheme="minorHAnsi"/>
          <w:spacing w:val="-4"/>
        </w:rPr>
        <w:t>“Thos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skill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coul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b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connecte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spacing w:val="-4"/>
        </w:rPr>
        <w:t>patien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servic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skill</w:t>
      </w:r>
      <w:r w:rsidRPr="00E14023">
        <w:rPr>
          <w:rFonts w:asciiTheme="minorHAnsi" w:eastAsia="Book Antiqua" w:hAnsiTheme="minorHAnsi" w:cstheme="minorHAnsi"/>
        </w:rPr>
        <w:t xml:space="preserve">s  </w:t>
      </w:r>
      <w:r w:rsidRPr="00E14023">
        <w:rPr>
          <w:rFonts w:asciiTheme="minorHAnsi" w:eastAsia="Book Antiqua" w:hAnsiTheme="minorHAnsi" w:cstheme="minorHAnsi"/>
          <w:spacing w:val="-4"/>
        </w:rPr>
        <w:t>sh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goin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E14023">
        <w:rPr>
          <w:rFonts w:asciiTheme="minorHAnsi" w:eastAsia="Book Antiqua" w:hAnsiTheme="minorHAnsi" w:cstheme="minorHAnsi"/>
          <w:spacing w:val="-4"/>
        </w:rPr>
        <w:t>hav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tak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on.”</w:t>
      </w:r>
    </w:p>
    <w:p w14:paraId="13219DDF" w14:textId="77777777" w:rsidR="009B1715" w:rsidRPr="00E14023" w:rsidRDefault="00E14023">
      <w:pPr>
        <w:spacing w:before="1" w:line="140" w:lineRule="exact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pict w14:anchorId="05DE8119">
          <v:group id="_x0000_s1059" style="position:absolute;margin-left:0;margin-top:0;width:8in;height:756pt;z-index:-251657728;mso-position-horizontal-relative:page;mso-position-vertical-relative:page" coordsize="11520,15120">
            <v:shape id="_x0000_s1064" style="position:absolute;left:543;width:10977;height:923" coordorigin="543" coordsize="10977,923" path="m543,923r10977,l11520,,543,r,923xe" fillcolor="#e2dbc8" stroked="f">
              <v:path arrowok="t"/>
            </v:shape>
            <v:shape id="_x0000_s1063" style="position:absolute;width:543;height:923" coordsize="543,923" path="m543,923l543,,,,,923r543,xe" fillcolor="#cad2c8" stroked="f">
              <v:path arrowok="t"/>
            </v:shape>
            <v:shape id="_x0000_s1062" style="position:absolute;top:923;width:543;height:14197" coordorigin=",923" coordsize="543,14197" path="m543,15120l543,923,,923,,15120r543,xe" fillcolor="#e1c9c0" stroked="f">
              <v:path arrowok="t"/>
            </v:shape>
            <v:shape id="_x0000_s1061" style="position:absolute;top:933;width:11520;height:0" coordorigin=",933" coordsize="11520,0" path="m11520,933l,933e" filled="f" strokeweight="1pt">
              <v:path arrowok="t"/>
            </v:shape>
            <v:shape id="_x0000_s1060" style="position:absolute;left:533;top:-217;width:0;height:15520" coordorigin="533,-217" coordsize="0,15520" path="m533,r,15120e" filled="f" strokeweight="1pt">
              <v:path arrowok="t"/>
            </v:shape>
            <w10:wrap anchorx="page" anchory="page"/>
          </v:group>
        </w:pict>
      </w:r>
    </w:p>
    <w:p w14:paraId="0BB228C4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CD295E2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5CCDF29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F99FC7D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1782406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690AC122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CA03614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947795B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607549B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24568CB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2BD20D36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451A5D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B52E432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6091E83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6E48B5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8C1627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DEC3ADD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A9B07E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288A032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1A8B747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508C0824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272135C1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017FD7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36280BC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24F19E57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645434C3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D790FC9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85F378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7E342DC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6488F0EC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748F897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198899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3E45D06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3AD174DD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07D1948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2A3F8E36" w14:textId="77777777" w:rsidR="009B1715" w:rsidRPr="00E14023" w:rsidRDefault="00E14023">
      <w:pPr>
        <w:spacing w:before="40"/>
        <w:ind w:left="113"/>
        <w:rPr>
          <w:rFonts w:asciiTheme="minorHAnsi" w:eastAsia="Arial" w:hAnsiTheme="minorHAnsi" w:cstheme="minorHAnsi"/>
        </w:rPr>
        <w:sectPr w:rsidR="009B1715" w:rsidRPr="00E14023">
          <w:type w:val="continuous"/>
          <w:pgSz w:w="11520" w:h="15120"/>
          <w:pgMar w:top="540" w:right="720" w:bottom="280" w:left="740" w:header="720" w:footer="720" w:gutter="0"/>
          <w:cols w:space="720"/>
        </w:sectPr>
      </w:pPr>
      <w:r w:rsidRPr="00E14023">
        <w:rPr>
          <w:rFonts w:asciiTheme="minorHAnsi" w:eastAsia="Arial" w:hAnsiTheme="minorHAnsi" w:cstheme="minorHAnsi"/>
          <w:b/>
        </w:rPr>
        <w:lastRenderedPageBreak/>
        <w:t xml:space="preserve">358   </w:t>
      </w:r>
      <w:r w:rsidRPr="00E14023">
        <w:rPr>
          <w:rFonts w:asciiTheme="minorHAnsi" w:eastAsia="Arial" w:hAnsiTheme="minorHAnsi" w:cstheme="minorHAnsi"/>
          <w:b/>
          <w:spacing w:val="25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March</w:t>
      </w:r>
      <w:r w:rsidRPr="00E14023">
        <w:rPr>
          <w:rFonts w:asciiTheme="minorHAnsi" w:eastAsia="Arial" w:hAnsiTheme="minorHAnsi" w:cstheme="minorHAnsi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2010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Volume 110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Number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3</w:t>
      </w:r>
    </w:p>
    <w:p w14:paraId="633F8A27" w14:textId="77777777" w:rsidR="009B1715" w:rsidRPr="00E14023" w:rsidRDefault="00E14023">
      <w:pPr>
        <w:spacing w:before="60" w:line="300" w:lineRule="exact"/>
        <w:ind w:right="106"/>
        <w:jc w:val="right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lastRenderedPageBreak/>
        <w:pict w14:anchorId="440B4A2A">
          <v:group id="_x0000_s1053" style="position:absolute;left:0;text-align:left;margin-left:0;margin-top:0;width:8in;height:756pt;z-index:-251656704;mso-position-horizontal-relative:page;mso-position-vertical-relative:page" coordsize="11520,15120">
            <v:shape id="_x0000_s1058" style="position:absolute;width:11003;height:923" coordsize="11003,923" path="m,923r11003,l11003,,,,,923xe" fillcolor="#e2dbc8" stroked="f">
              <v:path arrowok="t"/>
            </v:shape>
            <v:shape id="_x0000_s1057" style="position:absolute;left:11003;width:517;height:923" coordorigin="11003" coordsize="517,923" path="m11520,923r,-923l11003,r,923l11520,923xe" fillcolor="#cad2c8" stroked="f">
              <v:path arrowok="t"/>
            </v:shape>
            <v:shape id="_x0000_s1056" style="position:absolute;left:11003;top:923;width:517;height:14197" coordorigin="11003,923" coordsize="517,14197" path="m11520,15120r,-14197l11003,923r,14197l11520,15120xe" fillcolor="#e1c9c0" stroked="f">
              <v:path arrowok="t"/>
            </v:shape>
            <v:shape id="_x0000_s1055" style="position:absolute;top:933;width:11520;height:0" coordorigin=",933" coordsize="11520,0" path="m11520,933l,933e" filled="f" strokecolor="#221f1f" strokeweight="1pt">
              <v:path arrowok="t"/>
            </v:shape>
            <v:shape id="_x0000_s1054" style="position:absolute;left:11013;top:-217;width:0;height:15520" coordorigin="11013,-217" coordsize="0,15520" path="m11013,r,15120e" filled="f" strokecolor="#221f1f" strokeweight="1pt">
              <v:path arrowok="t"/>
            </v:shape>
            <w10:wrap anchorx="page" anchory="page"/>
          </v:group>
        </w:pic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BUSINESS</w:t>
      </w:r>
      <w:r w:rsidRPr="00E14023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OF</w:t>
      </w:r>
      <w:r w:rsidRPr="00E14023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DIETETICS</w:t>
      </w:r>
    </w:p>
    <w:p w14:paraId="17A3E086" w14:textId="77777777" w:rsidR="009B1715" w:rsidRPr="00E14023" w:rsidRDefault="009B1715">
      <w:pPr>
        <w:spacing w:before="8" w:line="160" w:lineRule="exact"/>
        <w:rPr>
          <w:rFonts w:asciiTheme="minorHAnsi" w:hAnsiTheme="minorHAnsi" w:cstheme="minorHAnsi"/>
        </w:rPr>
      </w:pPr>
    </w:p>
    <w:p w14:paraId="04E92CCE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00689030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6704180" w14:textId="77777777" w:rsidR="009B1715" w:rsidRPr="00E14023" w:rsidRDefault="00E14023">
      <w:pPr>
        <w:spacing w:before="41" w:line="377" w:lineRule="auto"/>
        <w:ind w:left="741" w:right="5480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8"/>
        </w:rPr>
        <w:t xml:space="preserve">NAME                                                                       </w:t>
      </w:r>
      <w:r w:rsidRPr="00E14023">
        <w:rPr>
          <w:rFonts w:asciiTheme="minorHAnsi" w:eastAsia="Arial" w:hAnsiTheme="minorHAnsi" w:cstheme="minorHAnsi"/>
          <w:b/>
          <w:color w:val="231F20"/>
          <w:spacing w:val="32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Mary </w:t>
      </w:r>
      <w:r w:rsidRPr="00E14023">
        <w:rPr>
          <w:rFonts w:asciiTheme="minorHAnsi" w:eastAsia="Arial" w:hAnsiTheme="minorHAnsi" w:cstheme="minorHAnsi"/>
          <w:color w:val="231F20"/>
          <w:spacing w:val="1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Doe,</w:t>
      </w:r>
      <w:r w:rsidRPr="00E14023">
        <w:rPr>
          <w:rFonts w:asciiTheme="minorHAnsi" w:eastAsia="Arial" w:hAnsiTheme="minorHAnsi" w:cstheme="minorHAnsi"/>
          <w:color w:val="231F20"/>
          <w:spacing w:val="20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PhD,</w:t>
      </w:r>
      <w:r w:rsidRPr="00E14023">
        <w:rPr>
          <w:rFonts w:asciiTheme="minorHAnsi" w:eastAsia="Arial" w:hAnsiTheme="minorHAnsi" w:cstheme="minorHAnsi"/>
          <w:color w:val="231F20"/>
          <w:spacing w:val="17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RD </w:t>
      </w:r>
      <w:r w:rsidRPr="00E14023">
        <w:rPr>
          <w:rFonts w:asciiTheme="minorHAnsi" w:eastAsia="Arial" w:hAnsiTheme="minorHAnsi" w:cstheme="minorHAnsi"/>
          <w:b/>
          <w:color w:val="231F20"/>
          <w:w w:val="83"/>
        </w:rPr>
        <w:t>DEPARTMENT</w:t>
      </w:r>
      <w:r w:rsidRPr="00E14023">
        <w:rPr>
          <w:rFonts w:asciiTheme="minorHAnsi" w:eastAsia="Arial" w:hAnsiTheme="minorHAnsi" w:cstheme="minorHAnsi"/>
          <w:b/>
          <w:color w:val="231F20"/>
          <w:w w:val="83"/>
        </w:rPr>
        <w:t xml:space="preserve">                                                    </w:t>
      </w:r>
      <w:r w:rsidRPr="00E14023">
        <w:rPr>
          <w:rFonts w:asciiTheme="minorHAnsi" w:eastAsia="Arial" w:hAnsiTheme="minorHAnsi" w:cstheme="minorHAnsi"/>
          <w:b/>
          <w:color w:val="231F20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Medical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 xml:space="preserve">Affairs </w:t>
      </w:r>
      <w:r w:rsidRPr="00E14023">
        <w:rPr>
          <w:rFonts w:asciiTheme="minorHAnsi" w:eastAsia="Arial" w:hAnsiTheme="minorHAnsi" w:cstheme="minorHAnsi"/>
          <w:b/>
          <w:color w:val="231F20"/>
          <w:w w:val="77"/>
        </w:rPr>
        <w:t xml:space="preserve">LOCATION                                                                </w:t>
      </w:r>
      <w:r w:rsidRPr="00E14023">
        <w:rPr>
          <w:rFonts w:asciiTheme="minorHAnsi" w:eastAsia="Arial" w:hAnsiTheme="minorHAnsi" w:cstheme="minorHAnsi"/>
          <w:b/>
          <w:color w:val="231F20"/>
          <w:spacing w:val="30"/>
          <w:w w:val="77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7"/>
        </w:rPr>
        <w:t xml:space="preserve">Boston, </w:t>
      </w:r>
      <w:r w:rsidRPr="00E14023">
        <w:rPr>
          <w:rFonts w:asciiTheme="minorHAnsi" w:eastAsia="Arial" w:hAnsiTheme="minorHAnsi" w:cstheme="minorHAnsi"/>
          <w:color w:val="231F20"/>
          <w:spacing w:val="6"/>
          <w:w w:val="77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7"/>
        </w:rPr>
        <w:t>MA,</w:t>
      </w:r>
      <w:r w:rsidRPr="00E14023">
        <w:rPr>
          <w:rFonts w:asciiTheme="minorHAnsi" w:eastAsia="Arial" w:hAnsiTheme="minorHAnsi" w:cstheme="minorHAnsi"/>
          <w:color w:val="231F20"/>
          <w:spacing w:val="28"/>
          <w:w w:val="77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7"/>
        </w:rPr>
        <w:t>USA</w:t>
      </w:r>
    </w:p>
    <w:p w14:paraId="5B8DB0F4" w14:textId="77777777" w:rsidR="009B1715" w:rsidRPr="00E14023" w:rsidRDefault="00E14023">
      <w:pPr>
        <w:spacing w:before="3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6"/>
        </w:rPr>
        <w:t>EDUCATION</w:t>
      </w:r>
    </w:p>
    <w:p w14:paraId="65CA669E" w14:textId="77777777" w:rsidR="009B1715" w:rsidRPr="00E14023" w:rsidRDefault="00E14023">
      <w:pPr>
        <w:spacing w:before="5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</w:rPr>
        <w:t>2004</w:t>
      </w:r>
      <w:r w:rsidRPr="00E14023">
        <w:rPr>
          <w:rFonts w:asciiTheme="minorHAnsi" w:eastAsia="Arial" w:hAnsiTheme="minorHAnsi" w:cstheme="minorHAnsi"/>
          <w:color w:val="231F20"/>
        </w:rPr>
        <w:t xml:space="preserve">                                                        </w:t>
      </w:r>
      <w:r w:rsidRPr="00E14023">
        <w:rPr>
          <w:rFonts w:asciiTheme="minorHAnsi" w:eastAsia="Arial" w:hAnsiTheme="minorHAnsi" w:cstheme="minorHAnsi"/>
          <w:color w:val="231F20"/>
          <w:spacing w:val="1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  <w:u w:val="single" w:color="231F20"/>
        </w:rPr>
        <w:t>PhD,</w:t>
      </w:r>
      <w:r w:rsidRPr="00E14023">
        <w:rPr>
          <w:rFonts w:asciiTheme="minorHAnsi" w:eastAsia="Arial" w:hAnsiTheme="minorHAnsi" w:cstheme="minorHAnsi"/>
          <w:color w:val="231F20"/>
          <w:spacing w:val="-1"/>
          <w:w w:val="83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  <w:u w:val="single" w:color="231F20"/>
        </w:rPr>
        <w:t>Nutritional</w:t>
      </w:r>
      <w:r w:rsidRPr="00E14023">
        <w:rPr>
          <w:rFonts w:asciiTheme="minorHAnsi" w:eastAsia="Arial" w:hAnsiTheme="minorHAnsi" w:cstheme="minorHAnsi"/>
          <w:color w:val="231F20"/>
          <w:spacing w:val="22"/>
          <w:w w:val="83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  <w:u w:val="single" w:color="231F20"/>
        </w:rPr>
        <w:t>Biochemistry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  <w:u w:val="single" w:color="231F20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  <w:u w:val="single" w:color="231F20"/>
        </w:rPr>
        <w:t>Human</w:t>
      </w:r>
      <w:r w:rsidRPr="00E14023">
        <w:rPr>
          <w:rFonts w:asciiTheme="minorHAnsi" w:eastAsia="Arial" w:hAnsiTheme="minorHAnsi" w:cstheme="minorHAnsi"/>
          <w:color w:val="231F20"/>
          <w:spacing w:val="6"/>
          <w:w w:val="83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  <w:u w:val="single" w:color="231F20"/>
        </w:rPr>
        <w:t>Metabolism</w:t>
      </w:r>
    </w:p>
    <w:p w14:paraId="20CF9D68" w14:textId="77777777" w:rsidR="009B1715" w:rsidRPr="00E14023" w:rsidRDefault="00E14023">
      <w:pPr>
        <w:spacing w:before="6"/>
        <w:ind w:left="3454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2"/>
        </w:rPr>
        <w:t>Tufts</w:t>
      </w:r>
      <w:r w:rsidRPr="00E14023">
        <w:rPr>
          <w:rFonts w:asciiTheme="minorHAnsi" w:eastAsia="Arial" w:hAnsiTheme="minorHAnsi" w:cstheme="minorHAnsi"/>
          <w:color w:val="231F20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University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Freidman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School</w:t>
      </w:r>
      <w:r w:rsidRPr="00E14023">
        <w:rPr>
          <w:rFonts w:asciiTheme="minorHAnsi" w:eastAsia="Arial" w:hAnsiTheme="minorHAnsi" w:cstheme="minorHAnsi"/>
          <w:color w:val="231F20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Nutrition</w:t>
      </w:r>
      <w:r w:rsidRPr="00E14023">
        <w:rPr>
          <w:rFonts w:asciiTheme="minorHAnsi" w:eastAsia="Arial" w:hAnsiTheme="minorHAnsi" w:cstheme="minorHAnsi"/>
          <w:color w:val="231F20"/>
          <w:spacing w:val="3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Science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Policy</w:t>
      </w:r>
    </w:p>
    <w:p w14:paraId="57D668BC" w14:textId="77777777" w:rsidR="009B1715" w:rsidRPr="00E14023" w:rsidRDefault="00E14023">
      <w:pPr>
        <w:spacing w:before="5" w:line="160" w:lineRule="exact"/>
        <w:ind w:left="3423" w:right="5616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73"/>
          <w:position w:val="-1"/>
        </w:rPr>
        <w:t xml:space="preserve">Boston, </w:t>
      </w:r>
      <w:r w:rsidRPr="00E14023">
        <w:rPr>
          <w:rFonts w:asciiTheme="minorHAnsi" w:eastAsia="Arial" w:hAnsiTheme="minorHAnsi" w:cstheme="minorHAnsi"/>
          <w:color w:val="231F20"/>
          <w:spacing w:val="30"/>
          <w:w w:val="73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3"/>
          <w:position w:val="-1"/>
        </w:rPr>
        <w:t xml:space="preserve">MA, </w:t>
      </w:r>
      <w:r w:rsidRPr="00E14023">
        <w:rPr>
          <w:rFonts w:asciiTheme="minorHAnsi" w:eastAsia="Arial" w:hAnsiTheme="minorHAnsi" w:cstheme="minorHAnsi"/>
          <w:color w:val="231F20"/>
          <w:spacing w:val="10"/>
          <w:w w:val="73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3"/>
          <w:position w:val="-1"/>
        </w:rPr>
        <w:t>USA</w:t>
      </w:r>
    </w:p>
    <w:p w14:paraId="577CD8D9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6B97F3E4" w14:textId="77777777" w:rsidR="009B1715" w:rsidRPr="00E14023" w:rsidRDefault="00E14023">
      <w:pPr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6"/>
        </w:rPr>
        <w:t>PROFESSIONAL</w:t>
      </w:r>
      <w:r w:rsidRPr="00E14023">
        <w:rPr>
          <w:rFonts w:asciiTheme="minorHAnsi" w:eastAsia="Arial" w:hAnsiTheme="minorHAnsi" w:cstheme="minorHAnsi"/>
          <w:b/>
          <w:color w:val="231F20"/>
          <w:spacing w:val="18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31F20"/>
          <w:w w:val="76"/>
        </w:rPr>
        <w:t>EXPERIENCE</w:t>
      </w:r>
    </w:p>
    <w:p w14:paraId="3F7463B8" w14:textId="77777777" w:rsidR="009B1715" w:rsidRPr="00E14023" w:rsidRDefault="00E14023">
      <w:pPr>
        <w:spacing w:before="5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6"/>
        </w:rPr>
        <w:t>2007</w:t>
      </w:r>
      <w:r w:rsidRPr="00E14023">
        <w:rPr>
          <w:rFonts w:asciiTheme="minorHAnsi" w:eastAsia="Arial" w:hAnsiTheme="minorHAnsi" w:cstheme="minorHAnsi"/>
          <w:color w:val="231F20"/>
          <w:spacing w:val="14"/>
          <w:w w:val="86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to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Present</w:t>
      </w:r>
      <w:r w:rsidRPr="00E14023">
        <w:rPr>
          <w:rFonts w:asciiTheme="minorHAnsi" w:eastAsia="Arial" w:hAnsiTheme="minorHAnsi" w:cstheme="minorHAnsi"/>
          <w:color w:val="231F20"/>
          <w:w w:val="81"/>
        </w:rPr>
        <w:t xml:space="preserve">                                                    </w:t>
      </w:r>
      <w:r w:rsidRPr="00E14023">
        <w:rPr>
          <w:rFonts w:asciiTheme="minorHAnsi" w:eastAsia="Arial" w:hAnsiTheme="minorHAnsi" w:cstheme="minorHAnsi"/>
          <w:color w:val="231F20"/>
          <w:spacing w:val="1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Director,</w:t>
      </w:r>
      <w:r w:rsidRPr="00E14023">
        <w:rPr>
          <w:rFonts w:asciiTheme="minorHAnsi" w:eastAsia="Arial" w:hAnsiTheme="minorHAnsi" w:cstheme="minorHAnsi"/>
          <w:color w:val="231F20"/>
          <w:spacing w:val="27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Endocrinology,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Metabolic</w:t>
      </w:r>
      <w:r w:rsidRPr="00E14023">
        <w:rPr>
          <w:rFonts w:asciiTheme="minorHAnsi" w:eastAsia="Arial" w:hAnsiTheme="minorHAnsi" w:cstheme="minorHAnsi"/>
          <w:color w:val="231F20"/>
          <w:spacing w:val="29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Disease</w:t>
      </w:r>
      <w:r w:rsidRPr="00E14023">
        <w:rPr>
          <w:rFonts w:asciiTheme="minorHAnsi" w:eastAsia="Arial" w:hAnsiTheme="minorHAnsi" w:cstheme="minorHAnsi"/>
          <w:color w:val="231F20"/>
          <w:spacing w:val="11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Cardiology</w:t>
      </w:r>
    </w:p>
    <w:p w14:paraId="6F226747" w14:textId="77777777" w:rsidR="009B1715" w:rsidRPr="00E14023" w:rsidRDefault="00E14023">
      <w:pPr>
        <w:spacing w:before="5"/>
        <w:ind w:left="3423" w:right="5128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0"/>
        </w:rPr>
        <w:t>Acme</w:t>
      </w:r>
      <w:r w:rsidRPr="00E14023">
        <w:rPr>
          <w:rFonts w:asciiTheme="minorHAnsi" w:eastAsia="Arial" w:hAnsiTheme="minorHAnsi" w:cstheme="minorHAnsi"/>
          <w:color w:val="231F20"/>
          <w:spacing w:val="20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>Research</w:t>
      </w:r>
      <w:r w:rsidRPr="00E14023">
        <w:rPr>
          <w:rFonts w:asciiTheme="minorHAnsi" w:eastAsia="Arial" w:hAnsiTheme="minorHAnsi" w:cstheme="minorHAnsi"/>
          <w:color w:val="231F20"/>
          <w:spacing w:val="16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>Company</w:t>
      </w:r>
    </w:p>
    <w:p w14:paraId="15E0FC0B" w14:textId="77777777" w:rsidR="009B1715" w:rsidRPr="00E14023" w:rsidRDefault="00E14023">
      <w:pPr>
        <w:spacing w:before="98"/>
        <w:ind w:left="899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0028FBF0">
          <v:group id="_x0000_s1051" style="position:absolute;left:0;text-align:left;margin-left:74.25pt;margin-top:9.4pt;width:3.75pt;height:0;z-index:-251655680;mso-position-horizontal-relative:page" coordorigin="1485,188" coordsize="75,0">
            <v:shape id="_x0000_s1052" style="position:absolute;left:1485;top:188;width:75;height:0" coordorigin="1485,188" coordsize="75,0" path="m1485,188r75,e" filled="f" strokecolor="#231f20" strokeweight="1.355mm">
              <v:path arrowok="t"/>
            </v:shape>
            <w10:wrap anchorx="page"/>
          </v:group>
        </w:pict>
      </w:r>
      <w:r w:rsidRPr="00E14023">
        <w:rPr>
          <w:rFonts w:asciiTheme="minorHAnsi" w:eastAsia="Arial" w:hAnsiTheme="minorHAnsi" w:cstheme="minorHAnsi"/>
          <w:color w:val="231F20"/>
          <w:w w:val="82"/>
        </w:rPr>
        <w:t>Perform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literature</w:t>
      </w:r>
      <w:r w:rsidRPr="00E14023">
        <w:rPr>
          <w:rFonts w:asciiTheme="minorHAnsi" w:eastAsia="Arial" w:hAnsiTheme="minorHAnsi" w:cstheme="minorHAnsi"/>
          <w:color w:val="231F20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searches,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write</w:t>
      </w:r>
      <w:r w:rsidRPr="00E14023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case</w:t>
      </w:r>
      <w:r w:rsidRPr="00E14023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studies,</w:t>
      </w:r>
      <w:r w:rsidRPr="00E14023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internal</w:t>
      </w:r>
      <w:r w:rsidRPr="00E14023">
        <w:rPr>
          <w:rFonts w:asciiTheme="minorHAnsi" w:eastAsia="Arial" w:hAnsiTheme="minorHAnsi" w:cstheme="minorHAnsi"/>
          <w:color w:val="231F20"/>
          <w:spacing w:val="2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external</w:t>
      </w:r>
      <w:r w:rsidRPr="00E14023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education,</w:t>
      </w:r>
      <w:r w:rsidRPr="00E14023">
        <w:rPr>
          <w:rFonts w:asciiTheme="minorHAnsi" w:eastAsia="Arial" w:hAnsiTheme="minorHAnsi" w:cstheme="minorHAnsi"/>
          <w:color w:val="231F20"/>
          <w:spacing w:val="2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support</w:t>
      </w:r>
      <w:r w:rsidRPr="00E14023">
        <w:rPr>
          <w:rFonts w:asciiTheme="minorHAnsi" w:eastAsia="Arial" w:hAnsiTheme="minorHAnsi" w:cstheme="minorHAnsi"/>
          <w:color w:val="231F20"/>
          <w:spacing w:val="2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all</w:t>
      </w:r>
      <w:r w:rsidRPr="00E14023">
        <w:rPr>
          <w:rFonts w:asciiTheme="minorHAnsi" w:eastAsia="Arial" w:hAnsiTheme="minorHAnsi" w:cstheme="minorHAnsi"/>
          <w:color w:val="231F20"/>
          <w:spacing w:val="-15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5"/>
        </w:rPr>
        <w:t>efforts</w:t>
      </w:r>
      <w:r w:rsidRPr="00E14023">
        <w:rPr>
          <w:rFonts w:asciiTheme="minorHAnsi" w:eastAsia="Arial" w:hAnsiTheme="minorHAnsi" w:cstheme="minorHAnsi"/>
          <w:color w:val="231F20"/>
          <w:spacing w:val="14"/>
          <w:w w:val="85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at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bid</w:t>
      </w:r>
      <w:r w:rsidRPr="00E14023">
        <w:rPr>
          <w:rFonts w:asciiTheme="minorHAnsi" w:eastAsia="Arial" w:hAnsiTheme="minorHAnsi" w:cstheme="minorHAnsi"/>
          <w:color w:val="231F20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defense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meetings</w:t>
      </w:r>
    </w:p>
    <w:p w14:paraId="7331DF2D" w14:textId="77777777" w:rsidR="009B1715" w:rsidRPr="00E14023" w:rsidRDefault="00E14023">
      <w:pPr>
        <w:spacing w:before="5"/>
        <w:ind w:left="899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3F55CF06">
          <v:group id="_x0000_s1049" style="position:absolute;left:0;text-align:left;margin-left:74.25pt;margin-top:4.75pt;width:3.75pt;height:0;z-index:-251654656;mso-position-horizontal-relative:page" coordorigin="1485,95" coordsize="75,0">
            <v:shape id="_x0000_s1050" style="position:absolute;left:1485;top:95;width:75;height:0" coordorigin="1485,95" coordsize="75,0" path="m1485,95r75,e" filled="f" strokecolor="#231f20" strokeweight="1.355mm">
              <v:path arrowok="t"/>
            </v:shape>
            <w10:wrap anchorx="page"/>
          </v:group>
        </w:pict>
      </w:r>
      <w:r w:rsidRPr="00E14023">
        <w:rPr>
          <w:rFonts w:asciiTheme="minorHAnsi" w:eastAsia="Arial" w:hAnsiTheme="minorHAnsi" w:cstheme="minorHAnsi"/>
          <w:color w:val="231F20"/>
          <w:w w:val="83"/>
        </w:rPr>
        <w:t>Heavy</w:t>
      </w:r>
      <w:r w:rsidRPr="00E14023">
        <w:rPr>
          <w:rFonts w:asciiTheme="minorHAnsi" w:eastAsia="Arial" w:hAnsiTheme="minorHAnsi" w:cstheme="minorHAnsi"/>
          <w:color w:val="231F20"/>
          <w:spacing w:val="-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involvement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with</w:t>
      </w:r>
      <w:r w:rsidRPr="00E14023">
        <w:rPr>
          <w:rFonts w:asciiTheme="minorHAnsi" w:eastAsia="Arial" w:hAnsiTheme="minorHAnsi" w:cstheme="minorHAnsi"/>
          <w:color w:val="231F20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operations</w:t>
      </w:r>
      <w:r w:rsidRPr="00E14023">
        <w:rPr>
          <w:rFonts w:asciiTheme="minorHAnsi" w:eastAsia="Arial" w:hAnsiTheme="minorHAnsi" w:cstheme="minorHAnsi"/>
          <w:color w:val="231F20"/>
          <w:spacing w:val="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groups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as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well</w:t>
      </w:r>
      <w:r w:rsidRPr="00E14023">
        <w:rPr>
          <w:rFonts w:asciiTheme="minorHAnsi" w:eastAsia="Arial" w:hAnsiTheme="minorHAnsi" w:cstheme="minorHAnsi"/>
          <w:color w:val="231F20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as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other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business</w:t>
      </w:r>
      <w:r w:rsidRPr="00E14023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segments</w:t>
      </w:r>
    </w:p>
    <w:p w14:paraId="5B4BAF7E" w14:textId="77777777" w:rsidR="009B1715" w:rsidRPr="00E14023" w:rsidRDefault="00E14023">
      <w:pPr>
        <w:spacing w:before="26" w:line="140" w:lineRule="exact"/>
        <w:ind w:left="899" w:right="1067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59F3F2CB">
          <v:group id="_x0000_s1047" style="position:absolute;left:0;text-align:left;margin-left:74.25pt;margin-top:4.75pt;width:3.75pt;height:0;z-index:-251653632;mso-position-horizontal-relative:page" coordorigin="1485,95" coordsize="75,0">
            <v:shape id="_x0000_s1048" style="position:absolute;left:1485;top:95;width:75;height:0" coordorigin="1485,95" coordsize="75,0" path="m1485,95r75,e" filled="f" strokecolor="#231f20" strokeweight="3.84pt">
              <v:path arrowok="t"/>
            </v:shape>
            <w10:wrap anchorx="page"/>
          </v:group>
        </w:pict>
      </w:r>
      <w:r w:rsidRPr="00E14023">
        <w:rPr>
          <w:rFonts w:asciiTheme="minorHAnsi" w:eastAsia="Arial" w:hAnsiTheme="minorHAnsi" w:cstheme="minorHAnsi"/>
          <w:color w:val="231F20"/>
          <w:w w:val="82"/>
        </w:rPr>
        <w:t>Manage</w:t>
      </w:r>
      <w:r w:rsidRPr="00E14023">
        <w:rPr>
          <w:rFonts w:asciiTheme="minorHAnsi" w:eastAsia="Arial" w:hAnsiTheme="minorHAnsi" w:cstheme="minorHAnsi"/>
          <w:color w:val="231F20"/>
          <w:spacing w:val="1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nutrition</w:t>
      </w:r>
      <w:r w:rsidRPr="00E14023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operations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in</w:t>
      </w:r>
      <w:r w:rsidRPr="00E14023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endocrinology</w:t>
      </w:r>
      <w:r w:rsidRPr="00E14023">
        <w:rPr>
          <w:rFonts w:asciiTheme="minorHAnsi" w:eastAsia="Arial" w:hAnsiTheme="minorHAnsi" w:cstheme="minorHAnsi"/>
          <w:color w:val="231F20"/>
          <w:spacing w:val="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cardiology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therapeutic</w:t>
      </w:r>
      <w:r w:rsidRPr="00E14023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area</w:t>
      </w:r>
      <w:r w:rsidRPr="00E14023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for</w:t>
      </w:r>
      <w:r w:rsidRPr="00E14023">
        <w:rPr>
          <w:rFonts w:asciiTheme="minorHAnsi" w:eastAsia="Arial" w:hAnsiTheme="minorHAnsi" w:cstheme="minorHAnsi"/>
          <w:color w:val="231F20"/>
          <w:spacing w:val="1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this</w:t>
      </w:r>
      <w:r w:rsidRPr="00E14023">
        <w:rPr>
          <w:rFonts w:asciiTheme="minorHAnsi" w:eastAsia="Arial" w:hAnsiTheme="minorHAnsi" w:cstheme="minorHAnsi"/>
          <w:color w:val="231F20"/>
          <w:spacing w:val="2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fast</w:t>
      </w:r>
      <w:r w:rsidRPr="00E14023">
        <w:rPr>
          <w:rFonts w:asciiTheme="minorHAnsi" w:eastAsia="Arial" w:hAnsiTheme="minorHAnsi" w:cstheme="minorHAnsi"/>
          <w:color w:val="231F20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growing,</w:t>
      </w:r>
      <w:r w:rsidRPr="00E14023">
        <w:rPr>
          <w:rFonts w:asciiTheme="minorHAnsi" w:eastAsia="Arial" w:hAnsiTheme="minorHAnsi" w:cstheme="minorHAnsi"/>
          <w:color w:val="231F20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medically</w:t>
      </w:r>
      <w:r w:rsidRPr="00E14023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focused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state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 xml:space="preserve">art </w:t>
      </w:r>
      <w:r w:rsidRPr="00E14023">
        <w:rPr>
          <w:rFonts w:asciiTheme="minorHAnsi" w:eastAsia="Arial" w:hAnsiTheme="minorHAnsi" w:cstheme="minorHAnsi"/>
          <w:color w:val="231F20"/>
          <w:w w:val="77"/>
        </w:rPr>
        <w:t xml:space="preserve">global </w:t>
      </w:r>
      <w:r w:rsidRPr="00E14023">
        <w:rPr>
          <w:rFonts w:asciiTheme="minorHAnsi" w:eastAsia="Arial" w:hAnsiTheme="minorHAnsi" w:cstheme="minorHAnsi"/>
          <w:color w:val="231F20"/>
          <w:spacing w:val="10"/>
          <w:w w:val="77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7"/>
        </w:rPr>
        <w:t>CRO</w:t>
      </w:r>
    </w:p>
    <w:p w14:paraId="01984F37" w14:textId="77777777" w:rsidR="009B1715" w:rsidRPr="00E14023" w:rsidRDefault="00E14023">
      <w:pPr>
        <w:spacing w:before="28" w:line="140" w:lineRule="exact"/>
        <w:ind w:left="899" w:right="1051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7EB64742">
          <v:group id="_x0000_s1045" style="position:absolute;left:0;text-align:left;margin-left:74.25pt;margin-top:4.85pt;width:3.75pt;height:0;z-index:-251652608;mso-position-horizontal-relative:page" coordorigin="1485,97" coordsize="75,0">
            <v:shape id="_x0000_s1046" style="position:absolute;left:1485;top:97;width:75;height:0" coordorigin="1485,97" coordsize="75,0" path="m1485,97r75,e" filled="f" strokecolor="#231f20" strokeweight="1.355mm">
              <v:path arrowok="t"/>
            </v:shape>
            <w10:wrap anchorx="page"/>
          </v:group>
        </w:pict>
      </w:r>
      <w:r w:rsidRPr="00E14023">
        <w:rPr>
          <w:rFonts w:asciiTheme="minorHAnsi" w:eastAsia="Arial" w:hAnsiTheme="minorHAnsi" w:cstheme="minorHAnsi"/>
          <w:color w:val="231F20"/>
          <w:w w:val="82"/>
        </w:rPr>
        <w:t>Responsible</w:t>
      </w:r>
      <w:r w:rsidRPr="00E14023">
        <w:rPr>
          <w:rFonts w:asciiTheme="minorHAnsi" w:eastAsia="Arial" w:hAnsiTheme="minorHAnsi" w:cstheme="minorHAnsi"/>
          <w:color w:val="231F20"/>
          <w:spacing w:val="-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for</w:t>
      </w:r>
      <w:r w:rsidRPr="00E14023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 xml:space="preserve">medical/clinical </w:t>
      </w:r>
      <w:r w:rsidRPr="00E14023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components</w:t>
      </w:r>
      <w:r w:rsidRPr="00E14023">
        <w:rPr>
          <w:rFonts w:asciiTheme="minorHAnsi" w:eastAsia="Arial" w:hAnsiTheme="minorHAnsi" w:cstheme="minorHAnsi"/>
          <w:color w:val="231F20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following</w:t>
      </w:r>
      <w:r w:rsidRPr="00E14023">
        <w:rPr>
          <w:rFonts w:asciiTheme="minorHAnsi" w:eastAsia="Arial" w:hAnsiTheme="minorHAnsi" w:cstheme="minorHAnsi"/>
          <w:color w:val="231F20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product/service</w:t>
      </w:r>
      <w:r w:rsidRPr="00E14023">
        <w:rPr>
          <w:rFonts w:asciiTheme="minorHAnsi" w:eastAsia="Arial" w:hAnsiTheme="minorHAnsi" w:cstheme="minorHAnsi"/>
          <w:color w:val="231F20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areas:</w:t>
      </w:r>
      <w:r w:rsidRPr="00E14023">
        <w:rPr>
          <w:rFonts w:asciiTheme="minorHAnsi" w:eastAsia="Arial" w:hAnsiTheme="minorHAnsi" w:cstheme="minorHAnsi"/>
          <w:color w:val="231F20"/>
          <w:spacing w:val="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clinical</w:t>
      </w:r>
      <w:r w:rsidRPr="00E14023">
        <w:rPr>
          <w:rFonts w:asciiTheme="minorHAnsi" w:eastAsia="Arial" w:hAnsiTheme="minorHAnsi" w:cstheme="minorHAnsi"/>
          <w:color w:val="231F20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research</w:t>
      </w:r>
      <w:r w:rsidRPr="00E14023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data</w:t>
      </w:r>
      <w:r w:rsidRPr="00E14023">
        <w:rPr>
          <w:rFonts w:asciiTheme="minorHAnsi" w:eastAsia="Arial" w:hAnsiTheme="minorHAnsi" w:cstheme="minorHAnsi"/>
          <w:color w:val="231F20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analysis,</w:t>
      </w:r>
      <w:r w:rsidRPr="00E14023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study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feasibility,</w:t>
      </w:r>
      <w:r w:rsidRPr="00E14023">
        <w:rPr>
          <w:rFonts w:asciiTheme="minorHAnsi" w:eastAsia="Arial" w:hAnsiTheme="minorHAnsi" w:cstheme="minorHAnsi"/>
          <w:color w:val="231F20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>st</w:t>
      </w:r>
      <w:r w:rsidRPr="00E14023">
        <w:rPr>
          <w:rFonts w:asciiTheme="minorHAnsi" w:eastAsia="Arial" w:hAnsiTheme="minorHAnsi" w:cstheme="minorHAnsi"/>
          <w:color w:val="231F20"/>
          <w:spacing w:val="-1"/>
          <w:w w:val="84"/>
        </w:rPr>
        <w:t>u</w:t>
      </w:r>
      <w:r w:rsidRPr="00E14023">
        <w:rPr>
          <w:rFonts w:asciiTheme="minorHAnsi" w:eastAsia="Arial" w:hAnsiTheme="minorHAnsi" w:cstheme="minorHAnsi"/>
          <w:color w:val="231F20"/>
          <w:w w:val="82"/>
        </w:rPr>
        <w:t xml:space="preserve">dy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design</w:t>
      </w:r>
      <w:r w:rsidRPr="00E14023">
        <w:rPr>
          <w:rFonts w:asciiTheme="minorHAnsi" w:eastAsia="Arial" w:hAnsiTheme="minorHAnsi" w:cstheme="minorHAnsi"/>
          <w:color w:val="231F20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protocol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development,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reporting</w:t>
      </w:r>
      <w:r w:rsidRPr="00E14023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publishing,</w:t>
      </w:r>
      <w:r w:rsidRPr="00E14023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consulting,</w:t>
      </w:r>
      <w:r w:rsidRPr="00E14023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overall</w:t>
      </w:r>
      <w:r w:rsidRPr="00E14023">
        <w:rPr>
          <w:rFonts w:asciiTheme="minorHAnsi" w:eastAsia="Arial" w:hAnsiTheme="minorHAnsi" w:cstheme="minorHAnsi"/>
          <w:color w:val="231F20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service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delivery</w:t>
      </w:r>
    </w:p>
    <w:p w14:paraId="4B23ADAC" w14:textId="77777777" w:rsidR="009B1715" w:rsidRPr="00E14023" w:rsidRDefault="00E14023">
      <w:pPr>
        <w:spacing w:before="27" w:line="140" w:lineRule="exact"/>
        <w:ind w:left="899" w:right="834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31D8B64C">
          <v:group id="_x0000_s1043" style="position:absolute;left:0;text-align:left;margin-left:74.25pt;margin-top:4.85pt;width:3.75pt;height:0;z-index:-251651584;mso-position-horizontal-relative:page" coordorigin="1485,97" coordsize="75,0">
            <v:shape id="_x0000_s1044" style="position:absolute;left:1485;top:97;width:75;height:0" coordorigin="1485,97" coordsize="75,0" path="m1485,97r75,e" filled="f" strokecolor="#231f20" strokeweight="1.355mm">
              <v:path arrowok="t"/>
            </v:shape>
            <w10:wrap anchorx="page"/>
          </v:group>
        </w:pict>
      </w:r>
      <w:r w:rsidRPr="00E14023">
        <w:rPr>
          <w:rFonts w:asciiTheme="minorHAnsi" w:eastAsia="Arial" w:hAnsiTheme="minorHAnsi" w:cstheme="minorHAnsi"/>
          <w:color w:val="231F20"/>
          <w:w w:val="82"/>
        </w:rPr>
        <w:t>Serve</w:t>
      </w:r>
      <w:r w:rsidRPr="00E14023">
        <w:rPr>
          <w:rFonts w:asciiTheme="minorHAnsi" w:eastAsia="Arial" w:hAnsiTheme="minorHAnsi" w:cstheme="minorHAnsi"/>
          <w:color w:val="231F20"/>
          <w:spacing w:val="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as</w:t>
      </w:r>
      <w:r w:rsidRPr="00E14023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lead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dietitian</w:t>
      </w:r>
      <w:r w:rsidRPr="00E14023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 xml:space="preserve">nutritionist </w:t>
      </w:r>
      <w:r w:rsidRPr="00E14023">
        <w:rPr>
          <w:rFonts w:asciiTheme="minorHAnsi" w:eastAsia="Arial" w:hAnsiTheme="minorHAnsi" w:cstheme="minorHAnsi"/>
          <w:color w:val="231F20"/>
          <w:spacing w:val="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for</w:t>
      </w:r>
      <w:r w:rsidRPr="00E14023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1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endocrinology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cardiology</w:t>
      </w:r>
      <w:r w:rsidRPr="00E14023">
        <w:rPr>
          <w:rFonts w:asciiTheme="minorHAnsi" w:eastAsia="Arial" w:hAnsiTheme="minorHAnsi" w:cstheme="minorHAnsi"/>
          <w:color w:val="231F20"/>
          <w:spacing w:val="2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therapeutic</w:t>
      </w:r>
      <w:r w:rsidRPr="00E14023">
        <w:rPr>
          <w:rFonts w:asciiTheme="minorHAnsi" w:eastAsia="Arial" w:hAnsiTheme="minorHAnsi" w:cstheme="minorHAnsi"/>
          <w:color w:val="231F20"/>
          <w:spacing w:val="3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business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unit,</w:t>
      </w:r>
      <w:r w:rsidRPr="00E14023">
        <w:rPr>
          <w:rFonts w:asciiTheme="minorHAnsi" w:eastAsia="Arial" w:hAnsiTheme="minorHAnsi" w:cstheme="minorHAnsi"/>
          <w:color w:val="231F20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act</w:t>
      </w:r>
      <w:r w:rsidRPr="00E14023">
        <w:rPr>
          <w:rFonts w:asciiTheme="minorHAnsi" w:eastAsia="Arial" w:hAnsiTheme="minorHAnsi" w:cstheme="minorHAnsi"/>
          <w:color w:val="231F20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as</w:t>
      </w:r>
      <w:r w:rsidRPr="00E14023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major</w:t>
      </w:r>
      <w:r w:rsidRPr="00E14023">
        <w:rPr>
          <w:rFonts w:asciiTheme="minorHAnsi" w:eastAsia="Arial" w:hAnsiTheme="minorHAnsi" w:cstheme="minorHAnsi"/>
          <w:color w:val="231F20"/>
          <w:spacing w:val="2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“out</w:t>
      </w:r>
      <w:r w:rsidRPr="00E14023">
        <w:rPr>
          <w:rFonts w:asciiTheme="minorHAnsi" w:eastAsia="Arial" w:hAnsiTheme="minorHAnsi" w:cstheme="minorHAnsi"/>
          <w:color w:val="231F20"/>
          <w:spacing w:val="-15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5"/>
        </w:rPr>
        <w:t>front”</w:t>
      </w:r>
      <w:r w:rsidRPr="00E14023">
        <w:rPr>
          <w:rFonts w:asciiTheme="minorHAnsi" w:eastAsia="Arial" w:hAnsiTheme="minorHAnsi" w:cstheme="minorHAnsi"/>
          <w:color w:val="231F20"/>
          <w:spacing w:val="35"/>
          <w:w w:val="85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5"/>
        </w:rPr>
        <w:t>person for</w:t>
      </w:r>
      <w:r w:rsidRPr="00E14023">
        <w:rPr>
          <w:rFonts w:asciiTheme="minorHAnsi" w:eastAsia="Arial" w:hAnsiTheme="minorHAnsi" w:cstheme="minorHAnsi"/>
          <w:color w:val="231F20"/>
          <w:spacing w:val="14"/>
          <w:w w:val="85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5"/>
        </w:rPr>
        <w:t xml:space="preserve">the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enterprise</w:t>
      </w:r>
    </w:p>
    <w:p w14:paraId="32CA7E45" w14:textId="77777777" w:rsidR="009B1715" w:rsidRPr="00E14023" w:rsidRDefault="009B1715">
      <w:pPr>
        <w:spacing w:before="1" w:line="100" w:lineRule="exact"/>
        <w:rPr>
          <w:rFonts w:asciiTheme="minorHAnsi" w:hAnsiTheme="minorHAnsi" w:cstheme="minorHAnsi"/>
        </w:rPr>
      </w:pPr>
    </w:p>
    <w:p w14:paraId="1D5AF9C1" w14:textId="77777777" w:rsidR="009B1715" w:rsidRPr="00E14023" w:rsidRDefault="00E14023">
      <w:pPr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7"/>
        </w:rPr>
        <w:t>LICENSURE/CERTIFICATION</w:t>
      </w:r>
    </w:p>
    <w:p w14:paraId="462C2F0A" w14:textId="77777777" w:rsidR="009B1715" w:rsidRPr="00E14023" w:rsidRDefault="00E14023">
      <w:pPr>
        <w:spacing w:before="5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6"/>
        </w:rPr>
        <w:t>2001</w:t>
      </w:r>
      <w:r w:rsidRPr="00E14023">
        <w:rPr>
          <w:rFonts w:asciiTheme="minorHAnsi" w:eastAsia="Arial" w:hAnsiTheme="minorHAnsi" w:cstheme="minorHAnsi"/>
          <w:color w:val="231F20"/>
          <w:spacing w:val="14"/>
          <w:w w:val="86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to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Present</w:t>
      </w:r>
      <w:r w:rsidRPr="00E14023">
        <w:rPr>
          <w:rFonts w:asciiTheme="minorHAnsi" w:eastAsia="Arial" w:hAnsiTheme="minorHAnsi" w:cstheme="minorHAnsi"/>
          <w:color w:val="231F20"/>
          <w:w w:val="81"/>
        </w:rPr>
        <w:t xml:space="preserve">                                                    </w:t>
      </w:r>
      <w:r w:rsidRPr="00E14023">
        <w:rPr>
          <w:rFonts w:asciiTheme="minorHAnsi" w:eastAsia="Arial" w:hAnsiTheme="minorHAnsi" w:cstheme="minorHAnsi"/>
          <w:color w:val="231F20"/>
          <w:spacing w:val="1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Licensed</w:t>
      </w:r>
      <w:r w:rsidRPr="00E14023">
        <w:rPr>
          <w:rFonts w:asciiTheme="minorHAnsi" w:eastAsia="Arial" w:hAnsiTheme="minorHAnsi" w:cstheme="minorHAnsi"/>
          <w:color w:val="231F20"/>
          <w:spacing w:val="22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u w:val="single" w:color="231F20"/>
        </w:rPr>
        <w:t>Dietitian/Nutritionis</w:t>
      </w:r>
      <w:r w:rsidRPr="00E14023">
        <w:rPr>
          <w:rFonts w:asciiTheme="minorHAnsi" w:eastAsia="Arial" w:hAnsiTheme="minorHAnsi" w:cstheme="minorHAnsi"/>
          <w:color w:val="231F20"/>
        </w:rPr>
        <w:t>t</w:t>
      </w:r>
    </w:p>
    <w:p w14:paraId="281568E1" w14:textId="77777777" w:rsidR="009B1715" w:rsidRPr="00E14023" w:rsidRDefault="00E14023">
      <w:pPr>
        <w:spacing w:before="5" w:line="247" w:lineRule="auto"/>
        <w:ind w:left="3454" w:right="4629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1"/>
        </w:rPr>
        <w:t>Board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>Dietitians</w:t>
      </w:r>
      <w:r w:rsidRPr="00E14023">
        <w:rPr>
          <w:rFonts w:asciiTheme="minorHAnsi" w:eastAsia="Arial" w:hAnsiTheme="minorHAnsi" w:cstheme="minorHAnsi"/>
          <w:color w:val="231F20"/>
          <w:spacing w:val="8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7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 xml:space="preserve">Nutritionist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Division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Professional</w:t>
      </w:r>
      <w:r w:rsidRPr="00E14023">
        <w:rPr>
          <w:rFonts w:asciiTheme="minorHAnsi" w:eastAsia="Arial" w:hAnsiTheme="minorHAnsi" w:cstheme="minorHAnsi"/>
          <w:color w:val="231F20"/>
          <w:spacing w:val="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Licensure Commonwealth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 xml:space="preserve">Massachusetts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Boston,</w:t>
      </w:r>
      <w:r w:rsidRPr="00E14023">
        <w:rPr>
          <w:rFonts w:asciiTheme="minorHAnsi" w:eastAsia="Arial" w:hAnsiTheme="minorHAnsi" w:cstheme="minorHAnsi"/>
          <w:color w:val="231F20"/>
          <w:spacing w:val="32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MA,</w:t>
      </w:r>
      <w:r w:rsidRPr="00E14023">
        <w:rPr>
          <w:rFonts w:asciiTheme="minorHAnsi" w:eastAsia="Arial" w:hAnsiTheme="minorHAnsi" w:cstheme="minorHAnsi"/>
          <w:color w:val="231F20"/>
          <w:spacing w:val="25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USA</w:t>
      </w:r>
    </w:p>
    <w:p w14:paraId="586535D6" w14:textId="77777777" w:rsidR="009B1715" w:rsidRPr="00E14023" w:rsidRDefault="00E14023">
      <w:pPr>
        <w:spacing w:before="93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6"/>
        </w:rPr>
        <w:t>PROFESSIONAL</w:t>
      </w:r>
      <w:r w:rsidRPr="00E14023">
        <w:rPr>
          <w:rFonts w:asciiTheme="minorHAnsi" w:eastAsia="Arial" w:hAnsiTheme="minorHAnsi" w:cstheme="minorHAnsi"/>
          <w:b/>
          <w:color w:val="231F20"/>
          <w:spacing w:val="18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31F20"/>
          <w:w w:val="79"/>
        </w:rPr>
        <w:t>MEMBERSHIPS</w:t>
      </w:r>
    </w:p>
    <w:p w14:paraId="3DCF3220" w14:textId="77777777" w:rsidR="009B1715" w:rsidRPr="00E14023" w:rsidRDefault="00E14023">
      <w:pPr>
        <w:spacing w:before="5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</w:rPr>
        <w:t>2000-2007</w:t>
      </w:r>
      <w:r w:rsidRPr="00E14023">
        <w:rPr>
          <w:rFonts w:asciiTheme="minorHAnsi" w:eastAsia="Arial" w:hAnsiTheme="minorHAnsi" w:cstheme="minorHAnsi"/>
          <w:color w:val="231F20"/>
        </w:rPr>
        <w:t xml:space="preserve">                                              </w:t>
      </w:r>
      <w:r w:rsidRPr="00E14023">
        <w:rPr>
          <w:rFonts w:asciiTheme="minorHAnsi" w:eastAsia="Arial" w:hAnsiTheme="minorHAnsi" w:cstheme="minorHAnsi"/>
          <w:color w:val="231F20"/>
          <w:spacing w:val="3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 xml:space="preserve">Ex-officio </w:t>
      </w:r>
      <w:r w:rsidRPr="00E14023">
        <w:rPr>
          <w:rFonts w:asciiTheme="minorHAnsi" w:eastAsia="Arial" w:hAnsiTheme="minorHAnsi" w:cstheme="minorHAnsi"/>
          <w:color w:val="231F20"/>
          <w:spacing w:val="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Member,</w:t>
      </w:r>
      <w:r w:rsidRPr="00E14023">
        <w:rPr>
          <w:rFonts w:asciiTheme="minorHAnsi" w:eastAsia="Arial" w:hAnsiTheme="minorHAnsi" w:cstheme="minorHAnsi"/>
          <w:color w:val="231F20"/>
          <w:spacing w:val="28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General</w:t>
      </w:r>
      <w:r w:rsidRPr="00E14023">
        <w:rPr>
          <w:rFonts w:asciiTheme="minorHAnsi" w:eastAsia="Arial" w:hAnsiTheme="minorHAnsi" w:cstheme="minorHAnsi"/>
          <w:color w:val="231F20"/>
          <w:spacing w:val="5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Clinical</w:t>
      </w:r>
      <w:r w:rsidRPr="00E14023">
        <w:rPr>
          <w:rFonts w:asciiTheme="minorHAnsi" w:eastAsia="Arial" w:hAnsiTheme="minorHAnsi" w:cstheme="minorHAnsi"/>
          <w:color w:val="231F20"/>
          <w:spacing w:val="2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Research</w:t>
      </w:r>
      <w:r w:rsidRPr="00E14023">
        <w:rPr>
          <w:rFonts w:asciiTheme="minorHAnsi" w:eastAsia="Arial" w:hAnsiTheme="minorHAnsi" w:cstheme="minorHAnsi"/>
          <w:color w:val="231F20"/>
          <w:spacing w:val="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Center</w:t>
      </w:r>
    </w:p>
    <w:p w14:paraId="50C2D83B" w14:textId="77777777" w:rsidR="009B1715" w:rsidRPr="00E14023" w:rsidRDefault="00E14023">
      <w:pPr>
        <w:spacing w:before="5"/>
        <w:ind w:left="3423" w:right="4898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2"/>
        </w:rPr>
        <w:t>Scientific</w:t>
      </w:r>
      <w:r w:rsidRPr="00E14023">
        <w:rPr>
          <w:rFonts w:asciiTheme="minorHAnsi" w:eastAsia="Arial" w:hAnsiTheme="minorHAnsi" w:cstheme="minorHAnsi"/>
          <w:color w:val="231F20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Advisory</w:t>
      </w:r>
      <w:r w:rsidRPr="00E14023">
        <w:rPr>
          <w:rFonts w:asciiTheme="minorHAnsi" w:eastAsia="Arial" w:hAnsiTheme="minorHAnsi" w:cstheme="minorHAnsi"/>
          <w:color w:val="231F20"/>
          <w:spacing w:val="1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Committee</w:t>
      </w:r>
    </w:p>
    <w:p w14:paraId="5DEE2AC5" w14:textId="77777777" w:rsidR="009B1715" w:rsidRPr="00E14023" w:rsidRDefault="00E14023">
      <w:pPr>
        <w:spacing w:before="5" w:line="160" w:lineRule="exact"/>
        <w:ind w:left="3423" w:right="4424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61D65D3F">
          <v:group id="_x0000_s1038" style="position:absolute;left:0;text-align:left;margin-left:57.7pt;margin-top:69.75pt;width:461.25pt;height:582.4pt;z-index:-251648512;mso-position-horizontal-relative:page;mso-position-vertical-relative:page" coordorigin="1154,1395" coordsize="9225,11648">
            <v:shape id="_x0000_s1042" style="position:absolute;left:1172;top:1404;width:0;height:11620" coordorigin="1172,1404" coordsize="0,11620" path="m1172,1404r,11620e" filled="f" strokecolor="#231f20" strokeweight=".33019mm">
              <v:path arrowok="t"/>
            </v:shape>
            <v:shape id="_x0000_s1041" style="position:absolute;left:1182;top:1414;width:9169;height:0" coordorigin="1182,1414" coordsize="9169,0" path="m1182,1414r9169,e" filled="f" strokecolor="#231f20" strokeweight=".33019mm">
              <v:path arrowok="t"/>
            </v:shape>
            <v:shape id="_x0000_s1040" style="position:absolute;left:10360;top:1404;width:0;height:11620" coordorigin="10360,1404" coordsize="0,11620" path="m10360,1404r,11620e" filled="f" strokecolor="#231f20" strokeweight=".33056mm">
              <v:path arrowok="t"/>
            </v:shape>
            <v:shape id="_x0000_s1039" style="position:absolute;left:1163;top:13034;width:9206;height:0" coordorigin="1163,13034" coordsize="9206,0" path="m1163,13034r9206,e" filled="f" strokecolor="#231f20" strokeweight=".33019mm">
              <v:path arrowok="t"/>
            </v:shape>
            <w10:wrap anchorx="page" anchory="page"/>
          </v:group>
        </w:pict>
      </w:r>
      <w:r w:rsidRPr="00E14023">
        <w:rPr>
          <w:rFonts w:asciiTheme="minorHAnsi" w:eastAsia="Arial" w:hAnsiTheme="minorHAnsi" w:cstheme="minorHAnsi"/>
          <w:color w:val="231F20"/>
          <w:w w:val="80"/>
          <w:position w:val="-1"/>
        </w:rPr>
        <w:t>Beth</w:t>
      </w:r>
      <w:r w:rsidRPr="00E14023">
        <w:rPr>
          <w:rFonts w:asciiTheme="minorHAnsi" w:eastAsia="Arial" w:hAnsiTheme="minorHAnsi" w:cstheme="minorHAnsi"/>
          <w:color w:val="231F20"/>
          <w:spacing w:val="19"/>
          <w:w w:val="80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  <w:position w:val="-1"/>
        </w:rPr>
        <w:t>Israel</w:t>
      </w:r>
      <w:r w:rsidRPr="00E14023">
        <w:rPr>
          <w:rFonts w:asciiTheme="minorHAnsi" w:eastAsia="Arial" w:hAnsiTheme="minorHAnsi" w:cstheme="minorHAnsi"/>
          <w:color w:val="231F20"/>
          <w:spacing w:val="20"/>
          <w:w w:val="80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  <w:position w:val="-1"/>
        </w:rPr>
        <w:t>Deaconess</w:t>
      </w:r>
      <w:r w:rsidRPr="00E14023">
        <w:rPr>
          <w:rFonts w:asciiTheme="minorHAnsi" w:eastAsia="Arial" w:hAnsiTheme="minorHAnsi" w:cstheme="minorHAnsi"/>
          <w:color w:val="231F20"/>
          <w:spacing w:val="16"/>
          <w:w w:val="80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  <w:position w:val="-1"/>
        </w:rPr>
        <w:t>Medical</w:t>
      </w:r>
      <w:r w:rsidRPr="00E14023">
        <w:rPr>
          <w:rFonts w:asciiTheme="minorHAnsi" w:eastAsia="Arial" w:hAnsiTheme="minorHAnsi" w:cstheme="minorHAnsi"/>
          <w:color w:val="231F20"/>
          <w:spacing w:val="32"/>
          <w:w w:val="80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  <w:position w:val="-1"/>
        </w:rPr>
        <w:t>Center</w:t>
      </w:r>
    </w:p>
    <w:p w14:paraId="14EBB185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3105E8A6" w14:textId="77777777" w:rsidR="009B1715" w:rsidRPr="00E14023" w:rsidRDefault="00E14023">
      <w:pPr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6"/>
        </w:rPr>
        <w:t>EDITORIAL</w:t>
      </w:r>
      <w:r w:rsidRPr="00E14023">
        <w:rPr>
          <w:rFonts w:asciiTheme="minorHAnsi" w:eastAsia="Arial" w:hAnsiTheme="minorHAnsi" w:cstheme="minorHAnsi"/>
          <w:b/>
          <w:color w:val="231F20"/>
          <w:spacing w:val="26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31F20"/>
          <w:w w:val="76"/>
        </w:rPr>
        <w:t>BOARDS</w:t>
      </w:r>
    </w:p>
    <w:p w14:paraId="4ABAFE06" w14:textId="77777777" w:rsidR="009B1715" w:rsidRPr="00E14023" w:rsidRDefault="00E14023">
      <w:pPr>
        <w:spacing w:before="5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6"/>
        </w:rPr>
        <w:t>2004</w:t>
      </w:r>
      <w:r w:rsidRPr="00E14023">
        <w:rPr>
          <w:rFonts w:asciiTheme="minorHAnsi" w:eastAsia="Arial" w:hAnsiTheme="minorHAnsi" w:cstheme="minorHAnsi"/>
          <w:color w:val="231F20"/>
          <w:spacing w:val="14"/>
          <w:w w:val="86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to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>Present</w:t>
      </w:r>
      <w:r w:rsidRPr="00E14023">
        <w:rPr>
          <w:rFonts w:asciiTheme="minorHAnsi" w:eastAsia="Arial" w:hAnsiTheme="minorHAnsi" w:cstheme="minorHAnsi"/>
          <w:color w:val="231F20"/>
          <w:w w:val="80"/>
        </w:rPr>
        <w:t xml:space="preserve">                                                     </w:t>
      </w:r>
      <w:r w:rsidRPr="00E14023">
        <w:rPr>
          <w:rFonts w:asciiTheme="minorHAnsi" w:eastAsia="Arial" w:hAnsiTheme="minorHAnsi" w:cstheme="minorHAnsi"/>
          <w:color w:val="231F20"/>
          <w:spacing w:val="8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>Ad</w:t>
      </w:r>
      <w:r w:rsidRPr="00E14023">
        <w:rPr>
          <w:rFonts w:asciiTheme="minorHAnsi" w:eastAsia="Arial" w:hAnsiTheme="minorHAnsi" w:cstheme="minorHAnsi"/>
          <w:color w:val="231F20"/>
          <w:spacing w:val="13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>hoc</w:t>
      </w:r>
      <w:r w:rsidRPr="00E14023">
        <w:rPr>
          <w:rFonts w:asciiTheme="minorHAnsi" w:eastAsia="Arial" w:hAnsiTheme="minorHAnsi" w:cstheme="minorHAnsi"/>
          <w:color w:val="231F20"/>
          <w:spacing w:val="21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 xml:space="preserve">reviewer, </w:t>
      </w:r>
      <w:r w:rsidRPr="00E14023">
        <w:rPr>
          <w:rFonts w:asciiTheme="minorHAnsi" w:eastAsia="Arial" w:hAnsiTheme="minorHAnsi" w:cstheme="minorHAnsi"/>
          <w:color w:val="231F20"/>
          <w:spacing w:val="7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>Obesity</w:t>
      </w:r>
      <w:r w:rsidRPr="00E14023">
        <w:rPr>
          <w:rFonts w:asciiTheme="minorHAnsi" w:eastAsia="Arial" w:hAnsiTheme="minorHAnsi" w:cstheme="minorHAnsi"/>
          <w:color w:val="231F20"/>
          <w:spacing w:val="16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>Research</w:t>
      </w:r>
    </w:p>
    <w:p w14:paraId="02AFFE3B" w14:textId="77777777" w:rsidR="009B1715" w:rsidRPr="00E14023" w:rsidRDefault="00E14023">
      <w:pPr>
        <w:spacing w:before="98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6"/>
        </w:rPr>
        <w:t>BIBLIOGRAPHY</w:t>
      </w:r>
    </w:p>
    <w:p w14:paraId="34B8CCF0" w14:textId="77777777" w:rsidR="009B1715" w:rsidRPr="00E14023" w:rsidRDefault="00E14023">
      <w:pPr>
        <w:spacing w:before="25" w:line="140" w:lineRule="exact"/>
        <w:ind w:left="924" w:right="804" w:hanging="182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</w:rPr>
        <w:t>1.</w:t>
      </w:r>
      <w:r w:rsidRPr="00E14023">
        <w:rPr>
          <w:rFonts w:asciiTheme="minorHAnsi" w:eastAsia="Arial" w:hAnsiTheme="minorHAnsi" w:cstheme="minorHAnsi"/>
          <w:color w:val="231F20"/>
          <w:spacing w:val="16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Are</w:t>
      </w:r>
      <w:r w:rsidRPr="00E14023">
        <w:rPr>
          <w:rFonts w:asciiTheme="minorHAnsi" w:eastAsia="Arial" w:hAnsiTheme="minorHAnsi" w:cstheme="minorHAnsi"/>
          <w:color w:val="231F20"/>
          <w:spacing w:val="19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healthy </w:t>
      </w:r>
      <w:r w:rsidRPr="00E14023">
        <w:rPr>
          <w:rFonts w:asciiTheme="minorHAnsi" w:eastAsia="Arial" w:hAnsiTheme="minorHAnsi" w:cstheme="minorHAnsi"/>
          <w:color w:val="231F20"/>
          <w:spacing w:val="9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diets </w:t>
      </w:r>
      <w:r w:rsidRPr="00E14023">
        <w:rPr>
          <w:rFonts w:asciiTheme="minorHAnsi" w:eastAsia="Arial" w:hAnsiTheme="minorHAnsi" w:cstheme="minorHAnsi"/>
          <w:color w:val="231F20"/>
          <w:spacing w:val="4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that </w:t>
      </w:r>
      <w:r w:rsidRPr="00E14023">
        <w:rPr>
          <w:rFonts w:asciiTheme="minorHAnsi" w:eastAsia="Arial" w:hAnsiTheme="minorHAnsi" w:cstheme="minorHAnsi"/>
          <w:color w:val="231F20"/>
          <w:spacing w:val="2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follow </w:t>
      </w:r>
      <w:r w:rsidRPr="00E14023">
        <w:rPr>
          <w:rFonts w:asciiTheme="minorHAnsi" w:eastAsia="Arial" w:hAnsiTheme="minorHAnsi" w:cstheme="minorHAnsi"/>
          <w:color w:val="231F20"/>
          <w:spacing w:val="15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28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2005 </w:t>
      </w:r>
      <w:r w:rsidRPr="00E14023">
        <w:rPr>
          <w:rFonts w:asciiTheme="minorHAnsi" w:eastAsia="Arial" w:hAnsiTheme="minorHAnsi" w:cstheme="minorHAnsi"/>
          <w:color w:val="231F20"/>
          <w:spacing w:val="11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Dietary </w:t>
      </w:r>
      <w:r w:rsidRPr="00E14023">
        <w:rPr>
          <w:rFonts w:asciiTheme="minorHAnsi" w:eastAsia="Arial" w:hAnsiTheme="minorHAnsi" w:cstheme="minorHAnsi"/>
          <w:color w:val="231F20"/>
          <w:spacing w:val="4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Guidelines</w:t>
      </w:r>
      <w:r w:rsidRPr="00E14023">
        <w:rPr>
          <w:rFonts w:asciiTheme="minorHAnsi" w:eastAsia="Arial" w:hAnsiTheme="minorHAnsi" w:cstheme="minorHAnsi"/>
          <w:color w:val="231F20"/>
          <w:spacing w:val="31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for</w:t>
      </w:r>
      <w:r w:rsidRPr="00E14023">
        <w:rPr>
          <w:rFonts w:asciiTheme="minorHAnsi" w:eastAsia="Arial" w:hAnsiTheme="minorHAnsi" w:cstheme="minorHAnsi"/>
          <w:color w:val="231F20"/>
          <w:spacing w:val="29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Americans </w:t>
      </w:r>
      <w:r w:rsidRPr="00E14023">
        <w:rPr>
          <w:rFonts w:asciiTheme="minorHAnsi" w:eastAsia="Arial" w:hAnsiTheme="minorHAnsi" w:cstheme="minorHAnsi"/>
          <w:color w:val="231F20"/>
          <w:spacing w:val="13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(DGA)</w:t>
      </w:r>
      <w:r w:rsidRPr="00E14023">
        <w:rPr>
          <w:rFonts w:asciiTheme="minorHAnsi" w:eastAsia="Arial" w:hAnsiTheme="minorHAnsi" w:cstheme="minorHAnsi"/>
          <w:color w:val="231F20"/>
          <w:spacing w:val="-4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associated </w:t>
      </w:r>
      <w:r w:rsidRPr="00E14023">
        <w:rPr>
          <w:rFonts w:asciiTheme="minorHAnsi" w:eastAsia="Arial" w:hAnsiTheme="minorHAnsi" w:cstheme="minorHAnsi"/>
          <w:color w:val="231F20"/>
          <w:spacing w:val="13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with </w:t>
      </w:r>
      <w:r w:rsidRPr="00E14023">
        <w:rPr>
          <w:rFonts w:asciiTheme="minorHAnsi" w:eastAsia="Arial" w:hAnsiTheme="minorHAnsi" w:cstheme="minorHAnsi"/>
          <w:color w:val="231F20"/>
          <w:spacing w:val="11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incident </w:t>
      </w:r>
      <w:r w:rsidRPr="00E14023">
        <w:rPr>
          <w:rFonts w:asciiTheme="minorHAnsi" w:eastAsia="Arial" w:hAnsiTheme="minorHAnsi" w:cstheme="minorHAnsi"/>
          <w:color w:val="231F20"/>
          <w:spacing w:val="16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hip</w:t>
      </w:r>
      <w:r w:rsidRPr="00E14023">
        <w:rPr>
          <w:rFonts w:asciiTheme="minorHAnsi" w:eastAsia="Arial" w:hAnsiTheme="minorHAnsi" w:cstheme="minorHAnsi"/>
          <w:color w:val="231F20"/>
          <w:spacing w:val="29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fracture </w:t>
      </w:r>
      <w:r w:rsidRPr="00E14023">
        <w:rPr>
          <w:rFonts w:asciiTheme="minorHAnsi" w:eastAsia="Arial" w:hAnsiTheme="minorHAnsi" w:cstheme="minorHAnsi"/>
          <w:color w:val="231F20"/>
          <w:spacing w:val="20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risk </w:t>
      </w:r>
      <w:r w:rsidRPr="00E14023">
        <w:rPr>
          <w:rFonts w:asciiTheme="minorHAnsi" w:eastAsia="Arial" w:hAnsiTheme="minorHAnsi" w:cstheme="minorHAnsi"/>
          <w:color w:val="231F20"/>
          <w:spacing w:val="3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in</w:t>
      </w:r>
      <w:r w:rsidRPr="00E14023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men</w:t>
      </w:r>
      <w:r w:rsidRPr="00E14023">
        <w:rPr>
          <w:rFonts w:asciiTheme="minorHAnsi" w:eastAsia="Arial" w:hAnsiTheme="minorHAnsi" w:cstheme="minorHAnsi"/>
          <w:color w:val="231F20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women?</w:t>
      </w:r>
      <w:r w:rsidRPr="00E14023">
        <w:rPr>
          <w:rFonts w:asciiTheme="minorHAnsi" w:eastAsia="Arial" w:hAnsiTheme="minorHAnsi" w:cstheme="minorHAnsi"/>
          <w:color w:val="231F20"/>
          <w:spacing w:val="27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 xml:space="preserve">Doe,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M.</w:t>
      </w:r>
      <w:r w:rsidRPr="00E14023">
        <w:rPr>
          <w:rFonts w:asciiTheme="minorHAnsi" w:eastAsia="Arial" w:hAnsiTheme="minorHAnsi" w:cstheme="minorHAnsi"/>
          <w:color w:val="231F20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color w:val="231F20"/>
          <w:w w:val="82"/>
        </w:rPr>
        <w:t>Am</w:t>
      </w:r>
      <w:r w:rsidRPr="00E14023">
        <w:rPr>
          <w:rFonts w:asciiTheme="minorHAnsi" w:eastAsia="Arial" w:hAnsiTheme="minorHAnsi" w:cstheme="minorHAnsi"/>
          <w:i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i/>
          <w:color w:val="231F20"/>
        </w:rPr>
        <w:t>J</w:t>
      </w:r>
      <w:r w:rsidRPr="00E14023">
        <w:rPr>
          <w:rFonts w:asciiTheme="minorHAnsi" w:eastAsia="Arial" w:hAnsiTheme="minorHAnsi" w:cstheme="minorHAnsi"/>
          <w:i/>
          <w:color w:val="231F20"/>
          <w:spacing w:val="-3"/>
        </w:rPr>
        <w:t xml:space="preserve"> </w:t>
      </w:r>
      <w:r w:rsidRPr="00E14023">
        <w:rPr>
          <w:rFonts w:asciiTheme="minorHAnsi" w:eastAsia="Arial" w:hAnsiTheme="minorHAnsi" w:cstheme="minorHAnsi"/>
          <w:i/>
          <w:color w:val="231F20"/>
          <w:w w:val="80"/>
        </w:rPr>
        <w:t>Q</w:t>
      </w:r>
      <w:r w:rsidRPr="00E14023">
        <w:rPr>
          <w:rFonts w:asciiTheme="minorHAnsi" w:eastAsia="Arial" w:hAnsiTheme="minorHAnsi" w:cstheme="minorHAnsi"/>
          <w:i/>
          <w:color w:val="231F20"/>
          <w:spacing w:val="6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i/>
          <w:color w:val="231F20"/>
          <w:w w:val="80"/>
        </w:rPr>
        <w:t>Nutr</w:t>
      </w:r>
      <w:r w:rsidRPr="00E14023">
        <w:rPr>
          <w:rFonts w:asciiTheme="minorHAnsi" w:eastAsia="Arial" w:hAnsiTheme="minorHAnsi" w:cstheme="minorHAnsi"/>
          <w:color w:val="231F20"/>
          <w:w w:val="80"/>
        </w:rPr>
        <w:t>.</w:t>
      </w:r>
      <w:r w:rsidRPr="00E14023">
        <w:rPr>
          <w:rFonts w:asciiTheme="minorHAnsi" w:eastAsia="Arial" w:hAnsiTheme="minorHAnsi" w:cstheme="minorHAnsi"/>
          <w:color w:val="231F20"/>
          <w:spacing w:val="27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 xml:space="preserve">2007; </w:t>
      </w:r>
      <w:r w:rsidRPr="00E14023">
        <w:rPr>
          <w:rFonts w:asciiTheme="minorHAnsi" w:eastAsia="Arial" w:hAnsiTheme="minorHAnsi" w:cstheme="minorHAnsi"/>
          <w:color w:val="231F20"/>
          <w:spacing w:val="6"/>
          <w:w w:val="8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21</w:t>
      </w:r>
      <w:r w:rsidRPr="00E14023">
        <w:rPr>
          <w:rFonts w:asciiTheme="minorHAnsi" w:eastAsia="Arial" w:hAnsiTheme="minorHAnsi" w:cstheme="minorHAnsi"/>
          <w:color w:val="231F20"/>
          <w:spacing w:val="-15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>abstract</w:t>
      </w:r>
      <w:r w:rsidRPr="00E14023">
        <w:rPr>
          <w:rFonts w:asciiTheme="minorHAnsi" w:eastAsia="Arial" w:hAnsiTheme="minorHAnsi" w:cstheme="minorHAnsi"/>
          <w:color w:val="231F20"/>
          <w:spacing w:val="15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235.8.</w:t>
      </w:r>
    </w:p>
    <w:p w14:paraId="309AF32D" w14:textId="77777777" w:rsidR="009B1715" w:rsidRPr="00E14023" w:rsidRDefault="00E14023">
      <w:pPr>
        <w:spacing w:before="7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</w:rPr>
        <w:t>2.</w:t>
      </w:r>
      <w:r w:rsidRPr="00E14023">
        <w:rPr>
          <w:rFonts w:asciiTheme="minorHAnsi" w:eastAsia="Arial" w:hAnsiTheme="minorHAnsi" w:cstheme="minorHAnsi"/>
          <w:color w:val="231F20"/>
          <w:spacing w:val="16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1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2005</w:t>
      </w:r>
      <w:r w:rsidRPr="00E14023">
        <w:rPr>
          <w:rFonts w:asciiTheme="minorHAnsi" w:eastAsia="Arial" w:hAnsiTheme="minorHAnsi" w:cstheme="minorHAnsi"/>
          <w:color w:val="231F20"/>
          <w:spacing w:val="3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Dietary</w:t>
      </w:r>
      <w:r w:rsidRPr="00E14023">
        <w:rPr>
          <w:rFonts w:asciiTheme="minorHAnsi" w:eastAsia="Arial" w:hAnsiTheme="minorHAnsi" w:cstheme="minorHAnsi"/>
          <w:color w:val="231F20"/>
          <w:spacing w:val="2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Guidelines</w:t>
      </w:r>
      <w:r w:rsidRPr="00E14023">
        <w:rPr>
          <w:rFonts w:asciiTheme="minorHAnsi" w:eastAsia="Arial" w:hAnsiTheme="minorHAnsi" w:cstheme="minorHAnsi"/>
          <w:color w:val="231F20"/>
          <w:spacing w:val="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for</w:t>
      </w:r>
      <w:r w:rsidRPr="00E14023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Americans</w:t>
      </w:r>
      <w:r w:rsidRPr="00E14023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Risk</w:t>
      </w:r>
      <w:r w:rsidRPr="00E14023">
        <w:rPr>
          <w:rFonts w:asciiTheme="minorHAnsi" w:eastAsia="Arial" w:hAnsiTheme="minorHAnsi" w:cstheme="minorHAnsi"/>
          <w:color w:val="231F20"/>
          <w:spacing w:val="1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Metabolic</w:t>
      </w:r>
      <w:r w:rsidRPr="00E14023">
        <w:rPr>
          <w:rFonts w:asciiTheme="minorHAnsi" w:eastAsia="Arial" w:hAnsiTheme="minorHAnsi" w:cstheme="minorHAnsi"/>
          <w:color w:val="231F20"/>
          <w:spacing w:val="2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Syndrome.</w:t>
      </w:r>
      <w:r w:rsidRPr="00E14023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Doe,</w:t>
      </w:r>
      <w:r w:rsidRPr="00E14023">
        <w:rPr>
          <w:rFonts w:asciiTheme="minorHAnsi" w:eastAsia="Arial" w:hAnsiTheme="minorHAnsi" w:cstheme="minorHAnsi"/>
          <w:color w:val="231F20"/>
          <w:spacing w:val="1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M.</w:t>
      </w:r>
      <w:r w:rsidRPr="00E14023">
        <w:rPr>
          <w:rFonts w:asciiTheme="minorHAnsi" w:eastAsia="Arial" w:hAnsiTheme="minorHAnsi" w:cstheme="minorHAnsi"/>
          <w:color w:val="231F20"/>
          <w:spacing w:val="2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i/>
          <w:color w:val="231F20"/>
          <w:w w:val="81"/>
        </w:rPr>
        <w:t>Nutrition</w:t>
      </w:r>
      <w:r w:rsidRPr="00E14023">
        <w:rPr>
          <w:rFonts w:asciiTheme="minorHAnsi" w:eastAsia="Arial" w:hAnsiTheme="minorHAnsi" w:cstheme="minorHAnsi"/>
          <w:i/>
          <w:color w:val="231F20"/>
          <w:spacing w:val="3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i/>
          <w:color w:val="231F20"/>
          <w:w w:val="81"/>
        </w:rPr>
        <w:t>Q</w:t>
      </w:r>
      <w:r w:rsidRPr="00E14023">
        <w:rPr>
          <w:rFonts w:asciiTheme="minorHAnsi" w:eastAsia="Arial" w:hAnsiTheme="minorHAnsi" w:cstheme="minorHAnsi"/>
          <w:color w:val="231F20"/>
          <w:w w:val="81"/>
        </w:rPr>
        <w:t>.</w:t>
      </w:r>
      <w:r w:rsidRPr="00E14023">
        <w:rPr>
          <w:rFonts w:asciiTheme="minorHAnsi" w:eastAsia="Arial" w:hAnsiTheme="minorHAnsi" w:cstheme="minorHAnsi"/>
          <w:color w:val="231F20"/>
          <w:spacing w:val="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2007</w:t>
      </w:r>
      <w:r w:rsidRPr="00E14023">
        <w:rPr>
          <w:rFonts w:asciiTheme="minorHAnsi" w:eastAsia="Arial" w:hAnsiTheme="minorHAnsi" w:cstheme="minorHAnsi"/>
          <w:color w:val="231F20"/>
          <w:spacing w:val="3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Oct;</w:t>
      </w:r>
      <w:r w:rsidRPr="00E14023">
        <w:rPr>
          <w:rFonts w:asciiTheme="minorHAnsi" w:eastAsia="Arial" w:hAnsiTheme="minorHAnsi" w:cstheme="minorHAnsi"/>
          <w:color w:val="231F20"/>
          <w:spacing w:val="1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86</w:t>
      </w:r>
      <w:r w:rsidRPr="00E14023">
        <w:rPr>
          <w:rFonts w:asciiTheme="minorHAnsi" w:eastAsia="Arial" w:hAnsiTheme="minorHAnsi" w:cstheme="minorHAnsi"/>
          <w:color w:val="231F20"/>
          <w:spacing w:val="-15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(4):1193-1201.</w:t>
      </w:r>
    </w:p>
    <w:p w14:paraId="436FC39D" w14:textId="77777777" w:rsidR="009B1715" w:rsidRPr="00E14023" w:rsidRDefault="00E14023">
      <w:pPr>
        <w:spacing w:before="5" w:line="160" w:lineRule="exact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</w:rPr>
        <w:t>3.</w:t>
      </w:r>
      <w:r w:rsidRPr="00E14023">
        <w:rPr>
          <w:rFonts w:asciiTheme="minorHAnsi" w:eastAsia="Arial" w:hAnsiTheme="minorHAnsi" w:cstheme="minorHAnsi"/>
          <w:color w:val="231F20"/>
          <w:spacing w:val="16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Doe,</w:t>
      </w:r>
      <w:r w:rsidRPr="00E14023">
        <w:rPr>
          <w:rFonts w:asciiTheme="minorHAnsi" w:eastAsia="Arial" w:hAnsiTheme="minorHAnsi" w:cstheme="minorHAnsi"/>
          <w:color w:val="231F20"/>
          <w:spacing w:val="1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M.</w:t>
      </w:r>
      <w:r w:rsidRPr="00E14023">
        <w:rPr>
          <w:rFonts w:asciiTheme="minorHAnsi" w:eastAsia="Arial" w:hAnsiTheme="minorHAnsi" w:cstheme="minorHAnsi"/>
          <w:color w:val="231F20"/>
          <w:spacing w:val="2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Double-Blind,  Placebo-Controlled</w:t>
      </w:r>
      <w:r w:rsidRPr="00E14023">
        <w:rPr>
          <w:rFonts w:asciiTheme="minorHAnsi" w:eastAsia="Arial" w:hAnsiTheme="minorHAnsi" w:cstheme="minorHAnsi"/>
          <w:color w:val="231F20"/>
          <w:spacing w:val="2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Trial</w:t>
      </w:r>
      <w:r w:rsidRPr="00E14023">
        <w:rPr>
          <w:rFonts w:asciiTheme="minorHAnsi" w:eastAsia="Arial" w:hAnsiTheme="minorHAnsi" w:cstheme="minorHAnsi"/>
          <w:color w:val="231F20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Comparison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Cetilistat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(ATL-962)</w:t>
      </w:r>
      <w:r w:rsidRPr="00E14023">
        <w:rPr>
          <w:rFonts w:asciiTheme="minorHAnsi" w:eastAsia="Arial" w:hAnsiTheme="minorHAnsi" w:cstheme="minorHAnsi"/>
          <w:color w:val="231F20"/>
          <w:spacing w:val="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with</w:t>
      </w:r>
      <w:r w:rsidRPr="00E14023">
        <w:rPr>
          <w:rFonts w:asciiTheme="minorHAnsi" w:eastAsia="Arial" w:hAnsiTheme="minorHAnsi" w:cstheme="minorHAnsi"/>
          <w:color w:val="231F20"/>
          <w:spacing w:val="2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Orlistat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in</w:t>
      </w:r>
      <w:r w:rsidRPr="00E14023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Obese</w:t>
      </w:r>
      <w:r w:rsidRPr="00E14023">
        <w:rPr>
          <w:rFonts w:asciiTheme="minorHAnsi" w:eastAsia="Arial" w:hAnsiTheme="minorHAnsi" w:cstheme="minorHAnsi"/>
          <w:color w:val="231F20"/>
          <w:spacing w:val="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Subjects</w:t>
      </w:r>
      <w:r w:rsidRPr="00E14023">
        <w:rPr>
          <w:rFonts w:asciiTheme="minorHAnsi" w:eastAsia="Arial" w:hAnsiTheme="minorHAnsi" w:cstheme="minorHAnsi"/>
          <w:color w:val="231F20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 xml:space="preserve">with </w:t>
      </w:r>
      <w:r w:rsidRPr="00E14023">
        <w:rPr>
          <w:rFonts w:asciiTheme="minorHAnsi" w:eastAsia="Arial" w:hAnsiTheme="minorHAnsi" w:cstheme="minorHAnsi"/>
          <w:color w:val="231F20"/>
          <w:spacing w:val="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Type</w:t>
      </w:r>
      <w:r w:rsidRPr="00E14023">
        <w:rPr>
          <w:rFonts w:asciiTheme="minorHAnsi" w:eastAsia="Arial" w:hAnsiTheme="minorHAnsi" w:cstheme="minorHAnsi"/>
          <w:color w:val="231F20"/>
          <w:spacing w:val="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2</w:t>
      </w:r>
      <w:r w:rsidRPr="00E14023">
        <w:rPr>
          <w:rFonts w:asciiTheme="minorHAnsi" w:eastAsia="Arial" w:hAnsiTheme="minorHAnsi" w:cstheme="minorHAnsi"/>
          <w:color w:val="231F20"/>
          <w:spacing w:val="-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Diabetes.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Annual</w:t>
      </w:r>
    </w:p>
    <w:p w14:paraId="31B035B4" w14:textId="77777777" w:rsidR="009B1715" w:rsidRPr="00E14023" w:rsidRDefault="00E14023">
      <w:pPr>
        <w:spacing w:line="140" w:lineRule="exact"/>
        <w:ind w:left="924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3"/>
        </w:rPr>
        <w:t>Meeting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28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Endocrine </w:t>
      </w:r>
      <w:r w:rsidRPr="00E14023">
        <w:rPr>
          <w:rFonts w:asciiTheme="minorHAnsi" w:eastAsia="Arial" w:hAnsiTheme="minorHAnsi" w:cstheme="minorHAnsi"/>
          <w:color w:val="231F20"/>
          <w:spacing w:val="5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Society</w:t>
      </w:r>
      <w:r w:rsidRPr="00E14023">
        <w:rPr>
          <w:rFonts w:asciiTheme="minorHAnsi" w:eastAsia="Arial" w:hAnsiTheme="minorHAnsi" w:cstheme="minorHAnsi"/>
          <w:color w:val="231F20"/>
          <w:spacing w:val="32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(ENDO),</w:t>
      </w:r>
      <w:r w:rsidRPr="00E14023">
        <w:rPr>
          <w:rFonts w:asciiTheme="minorHAnsi" w:eastAsia="Arial" w:hAnsiTheme="minorHAnsi" w:cstheme="minorHAnsi"/>
          <w:color w:val="231F20"/>
          <w:spacing w:val="-6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June</w:t>
      </w:r>
      <w:r w:rsidRPr="00E14023">
        <w:rPr>
          <w:rFonts w:asciiTheme="minorHAnsi" w:eastAsia="Arial" w:hAnsiTheme="minorHAnsi" w:cstheme="minorHAnsi"/>
          <w:color w:val="231F20"/>
          <w:spacing w:val="30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15-18, </w:t>
      </w:r>
      <w:r w:rsidRPr="00E14023">
        <w:rPr>
          <w:rFonts w:asciiTheme="minorHAnsi" w:eastAsia="Arial" w:hAnsiTheme="minorHAnsi" w:cstheme="minorHAnsi"/>
          <w:color w:val="231F20"/>
          <w:spacing w:val="27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2008, </w:t>
      </w:r>
      <w:r w:rsidRPr="00E14023">
        <w:rPr>
          <w:rFonts w:asciiTheme="minorHAnsi" w:eastAsia="Arial" w:hAnsiTheme="minorHAnsi" w:cstheme="minorHAnsi"/>
          <w:color w:val="231F20"/>
          <w:spacing w:val="15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San</w:t>
      </w:r>
      <w:r w:rsidRPr="00E14023">
        <w:rPr>
          <w:rFonts w:asciiTheme="minorHAnsi" w:eastAsia="Arial" w:hAnsiTheme="minorHAnsi" w:cstheme="minorHAnsi"/>
          <w:color w:val="231F20"/>
          <w:spacing w:val="17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 xml:space="preserve">Francisco, </w:t>
      </w:r>
      <w:r w:rsidRPr="00E14023">
        <w:rPr>
          <w:rFonts w:asciiTheme="minorHAnsi" w:eastAsia="Arial" w:hAnsiTheme="minorHAnsi" w:cstheme="minorHAnsi"/>
          <w:color w:val="231F20"/>
          <w:spacing w:val="12"/>
          <w:w w:val="78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8"/>
        </w:rPr>
        <w:t>CA.</w:t>
      </w:r>
    </w:p>
    <w:p w14:paraId="500901CC" w14:textId="77777777" w:rsidR="009B1715" w:rsidRPr="00E14023" w:rsidRDefault="00E14023">
      <w:pPr>
        <w:spacing w:before="98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6"/>
        </w:rPr>
        <w:t xml:space="preserve">SUMMARY </w:t>
      </w:r>
      <w:r w:rsidRPr="00E14023">
        <w:rPr>
          <w:rFonts w:asciiTheme="minorHAnsi" w:eastAsia="Arial" w:hAnsiTheme="minorHAnsi" w:cstheme="minorHAnsi"/>
          <w:b/>
          <w:color w:val="231F20"/>
          <w:spacing w:val="17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31F20"/>
          <w:w w:val="76"/>
        </w:rPr>
        <w:t>OF</w:t>
      </w:r>
      <w:r w:rsidRPr="00E14023">
        <w:rPr>
          <w:rFonts w:asciiTheme="minorHAnsi" w:eastAsia="Arial" w:hAnsiTheme="minorHAnsi" w:cstheme="minorHAnsi"/>
          <w:b/>
          <w:color w:val="231F20"/>
          <w:spacing w:val="12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31F20"/>
          <w:w w:val="76"/>
        </w:rPr>
        <w:t>THERAPEUTIC</w:t>
      </w:r>
      <w:r w:rsidRPr="00E14023">
        <w:rPr>
          <w:rFonts w:asciiTheme="minorHAnsi" w:eastAsia="Arial" w:hAnsiTheme="minorHAnsi" w:cstheme="minorHAnsi"/>
          <w:b/>
          <w:color w:val="231F20"/>
          <w:spacing w:val="18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31F20"/>
          <w:w w:val="76"/>
        </w:rPr>
        <w:t>EXPERIENCE</w:t>
      </w:r>
    </w:p>
    <w:p w14:paraId="0496CCEC" w14:textId="77777777" w:rsidR="009B1715" w:rsidRPr="00E14023" w:rsidRDefault="00E14023">
      <w:pPr>
        <w:spacing w:before="26" w:line="140" w:lineRule="exact"/>
        <w:ind w:left="741" w:right="725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3"/>
        </w:rPr>
        <w:t>Cardiovascular</w:t>
      </w:r>
      <w:r w:rsidRPr="00E14023">
        <w:rPr>
          <w:rFonts w:asciiTheme="minorHAnsi" w:eastAsia="Arial" w:hAnsiTheme="minorHAnsi" w:cstheme="minorHAnsi"/>
          <w:color w:val="231F20"/>
          <w:spacing w:val="-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disease,</w:t>
      </w:r>
      <w:r w:rsidRPr="00E14023">
        <w:rPr>
          <w:rFonts w:asciiTheme="minorHAnsi" w:eastAsia="Arial" w:hAnsiTheme="minorHAnsi" w:cstheme="minorHAnsi"/>
          <w:color w:val="231F20"/>
          <w:spacing w:val="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Crohn’s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disease,</w:t>
      </w:r>
      <w:r w:rsidRPr="00E14023">
        <w:rPr>
          <w:rFonts w:asciiTheme="minorHAnsi" w:eastAsia="Arial" w:hAnsiTheme="minorHAnsi" w:cstheme="minorHAnsi"/>
          <w:color w:val="231F20"/>
          <w:spacing w:val="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colitis,</w:t>
      </w:r>
      <w:r w:rsidRPr="00E14023">
        <w:rPr>
          <w:rFonts w:asciiTheme="minorHAnsi" w:eastAsia="Arial" w:hAnsiTheme="minorHAnsi" w:cstheme="minorHAnsi"/>
          <w:color w:val="231F20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cystic</w:t>
      </w:r>
      <w:r w:rsidRPr="00E14023">
        <w:rPr>
          <w:rFonts w:asciiTheme="minorHAnsi" w:eastAsia="Arial" w:hAnsiTheme="minorHAnsi" w:cstheme="minorHAnsi"/>
          <w:color w:val="231F20"/>
          <w:spacing w:val="1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fibrosis,</w:t>
      </w:r>
      <w:r w:rsidRPr="00E14023">
        <w:rPr>
          <w:rFonts w:asciiTheme="minorHAnsi" w:eastAsia="Arial" w:hAnsiTheme="minorHAnsi" w:cstheme="minorHAnsi"/>
          <w:color w:val="231F20"/>
          <w:spacing w:val="2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diabetes,</w:t>
      </w:r>
      <w:r w:rsidRPr="00E14023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eating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disorders,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hyperlipidemia,</w:t>
      </w:r>
      <w:r w:rsidRPr="00E14023">
        <w:rPr>
          <w:rFonts w:asciiTheme="minorHAnsi" w:eastAsia="Arial" w:hAnsiTheme="minorHAnsi" w:cstheme="minorHAnsi"/>
          <w:color w:val="231F20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in-born</w:t>
      </w:r>
      <w:r w:rsidRPr="00E14023">
        <w:rPr>
          <w:rFonts w:asciiTheme="minorHAnsi" w:eastAsia="Arial" w:hAnsiTheme="minorHAnsi" w:cstheme="minorHAnsi"/>
          <w:color w:val="231F20"/>
          <w:spacing w:val="2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errors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>metabolism,</w:t>
      </w:r>
      <w:r w:rsidRPr="00E14023">
        <w:rPr>
          <w:rFonts w:asciiTheme="minorHAnsi" w:eastAsia="Arial" w:hAnsiTheme="minorHAnsi" w:cstheme="minorHAnsi"/>
          <w:color w:val="231F20"/>
          <w:spacing w:val="15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>a</w:t>
      </w:r>
      <w:r w:rsidRPr="00E14023">
        <w:rPr>
          <w:rFonts w:asciiTheme="minorHAnsi" w:eastAsia="Arial" w:hAnsiTheme="minorHAnsi" w:cstheme="minorHAnsi"/>
          <w:color w:val="231F20"/>
          <w:spacing w:val="-1"/>
          <w:w w:val="84"/>
        </w:rPr>
        <w:t>n</w:t>
      </w:r>
      <w:r w:rsidRPr="00E14023">
        <w:rPr>
          <w:rFonts w:asciiTheme="minorHAnsi" w:eastAsia="Arial" w:hAnsiTheme="minorHAnsi" w:cstheme="minorHAnsi"/>
          <w:color w:val="231F20"/>
          <w:w w:val="84"/>
        </w:rPr>
        <w:t>d</w:t>
      </w:r>
      <w:r w:rsidRPr="00E14023">
        <w:rPr>
          <w:rFonts w:asciiTheme="minorHAnsi" w:eastAsia="Arial" w:hAnsiTheme="minorHAnsi" w:cstheme="minorHAnsi"/>
          <w:color w:val="231F20"/>
          <w:spacing w:val="9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 xml:space="preserve">metabolic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syndrome.</w:t>
      </w:r>
    </w:p>
    <w:p w14:paraId="28403D19" w14:textId="77777777" w:rsidR="009B1715" w:rsidRPr="00E14023" w:rsidRDefault="009B1715">
      <w:pPr>
        <w:spacing w:before="1" w:line="100" w:lineRule="exact"/>
        <w:rPr>
          <w:rFonts w:asciiTheme="minorHAnsi" w:hAnsiTheme="minorHAnsi" w:cstheme="minorHAnsi"/>
        </w:rPr>
      </w:pPr>
    </w:p>
    <w:p w14:paraId="4374A6DF" w14:textId="77777777" w:rsidR="009B1715" w:rsidRPr="00E14023" w:rsidRDefault="00E14023">
      <w:pPr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7"/>
        </w:rPr>
        <w:t>TECHNICAL</w:t>
      </w:r>
      <w:r w:rsidRPr="00E14023">
        <w:rPr>
          <w:rFonts w:asciiTheme="minorHAnsi" w:eastAsia="Arial" w:hAnsiTheme="minorHAnsi" w:cstheme="minorHAnsi"/>
          <w:b/>
          <w:color w:val="231F20"/>
          <w:spacing w:val="9"/>
          <w:w w:val="77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31F20"/>
          <w:w w:val="77"/>
        </w:rPr>
        <w:t>SKILLS</w:t>
      </w:r>
    </w:p>
    <w:p w14:paraId="6D329B17" w14:textId="77777777" w:rsidR="009B1715" w:rsidRPr="00E14023" w:rsidRDefault="00E14023">
      <w:pPr>
        <w:spacing w:before="26" w:line="140" w:lineRule="exact"/>
        <w:ind w:left="741" w:right="984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1"/>
        </w:rPr>
        <w:t>Creation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macro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micronutrient</w:t>
      </w:r>
      <w:r w:rsidRPr="00E14023">
        <w:rPr>
          <w:rFonts w:asciiTheme="minorHAnsi" w:eastAsia="Arial" w:hAnsiTheme="minorHAnsi" w:cstheme="minorHAnsi"/>
          <w:color w:val="231F20"/>
          <w:spacing w:val="3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controlled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diets,</w:t>
      </w:r>
      <w:r w:rsidRPr="00E14023">
        <w:rPr>
          <w:rFonts w:asciiTheme="minorHAnsi" w:eastAsia="Arial" w:hAnsiTheme="minorHAnsi" w:cstheme="minorHAnsi"/>
          <w:color w:val="231F20"/>
          <w:spacing w:val="1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nutrition</w:t>
      </w:r>
      <w:r w:rsidRPr="00E14023">
        <w:rPr>
          <w:rFonts w:asciiTheme="minorHAnsi" w:eastAsia="Arial" w:hAnsiTheme="minorHAnsi" w:cstheme="minorHAnsi"/>
          <w:color w:val="231F20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education,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screening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assessment</w:t>
      </w:r>
      <w:r w:rsidRPr="00E14023">
        <w:rPr>
          <w:rFonts w:asciiTheme="minorHAnsi" w:eastAsia="Arial" w:hAnsiTheme="minorHAnsi" w:cstheme="minorHAnsi"/>
          <w:color w:val="231F20"/>
          <w:spacing w:val="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materials.</w:t>
      </w:r>
      <w:r w:rsidRPr="00E14023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Knowledge</w:t>
      </w:r>
      <w:r w:rsidRPr="00E14023">
        <w:rPr>
          <w:rFonts w:asciiTheme="minorHAnsi" w:eastAsia="Arial" w:hAnsiTheme="minorHAnsi" w:cstheme="minorHAnsi"/>
          <w:color w:val="231F20"/>
          <w:spacing w:val="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various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 xml:space="preserve">software 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packages, </w:t>
      </w:r>
      <w:r w:rsidRPr="00E14023">
        <w:rPr>
          <w:rFonts w:asciiTheme="minorHAnsi" w:eastAsia="Arial" w:hAnsiTheme="minorHAnsi" w:cstheme="minorHAnsi"/>
          <w:color w:val="231F20"/>
          <w:spacing w:val="4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including; </w:t>
      </w:r>
      <w:r w:rsidRPr="00E14023">
        <w:rPr>
          <w:rFonts w:asciiTheme="minorHAnsi" w:eastAsia="Arial" w:hAnsiTheme="minorHAnsi" w:cstheme="minorHAnsi"/>
          <w:color w:val="231F20"/>
          <w:spacing w:val="16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>Pronutra</w:t>
      </w:r>
      <w:r w:rsidRPr="00E14023">
        <w:rPr>
          <w:rFonts w:asciiTheme="minorHAnsi" w:eastAsia="Arial" w:hAnsiTheme="minorHAnsi" w:cstheme="minorHAnsi"/>
          <w:color w:val="231F20"/>
          <w:spacing w:val="28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22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Nutrition </w:t>
      </w:r>
      <w:r w:rsidRPr="00E14023">
        <w:rPr>
          <w:rFonts w:asciiTheme="minorHAnsi" w:eastAsia="Arial" w:hAnsiTheme="minorHAnsi" w:cstheme="minorHAnsi"/>
          <w:color w:val="231F20"/>
          <w:spacing w:val="12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>Data</w:t>
      </w:r>
      <w:r w:rsidRPr="00E14023">
        <w:rPr>
          <w:rFonts w:asciiTheme="minorHAnsi" w:eastAsia="Arial" w:hAnsiTheme="minorHAnsi" w:cstheme="minorHAnsi"/>
          <w:color w:val="231F20"/>
          <w:spacing w:val="20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>System</w:t>
      </w:r>
      <w:r w:rsidRPr="00E14023">
        <w:rPr>
          <w:rFonts w:asciiTheme="minorHAnsi" w:eastAsia="Arial" w:hAnsiTheme="minorHAnsi" w:cstheme="minorHAnsi"/>
          <w:color w:val="231F20"/>
          <w:spacing w:val="32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>for</w:t>
      </w:r>
      <w:r w:rsidRPr="00E14023">
        <w:rPr>
          <w:rFonts w:asciiTheme="minorHAnsi" w:eastAsia="Arial" w:hAnsiTheme="minorHAnsi" w:cstheme="minorHAnsi"/>
          <w:color w:val="231F20"/>
          <w:spacing w:val="27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>Research</w:t>
      </w:r>
      <w:r w:rsidRPr="00E14023">
        <w:rPr>
          <w:rFonts w:asciiTheme="minorHAnsi" w:eastAsia="Arial" w:hAnsiTheme="minorHAnsi" w:cstheme="minorHAnsi"/>
          <w:color w:val="231F20"/>
          <w:spacing w:val="23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>(NDSR).</w:t>
      </w:r>
      <w:r w:rsidRPr="00E14023">
        <w:rPr>
          <w:rFonts w:asciiTheme="minorHAnsi" w:eastAsia="Arial" w:hAnsiTheme="minorHAnsi" w:cstheme="minorHAnsi"/>
          <w:color w:val="231F20"/>
          <w:spacing w:val="-6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Bioelectrical </w:t>
      </w:r>
      <w:r w:rsidRPr="00E14023">
        <w:rPr>
          <w:rFonts w:asciiTheme="minorHAnsi" w:eastAsia="Arial" w:hAnsiTheme="minorHAnsi" w:cstheme="minorHAnsi"/>
          <w:color w:val="231F20"/>
          <w:spacing w:val="16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impedance </w:t>
      </w:r>
      <w:r w:rsidRPr="00E14023">
        <w:rPr>
          <w:rFonts w:asciiTheme="minorHAnsi" w:eastAsia="Arial" w:hAnsiTheme="minorHAnsi" w:cstheme="minorHAnsi"/>
          <w:color w:val="231F20"/>
          <w:spacing w:val="13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analysis, </w:t>
      </w:r>
      <w:r w:rsidRPr="00E14023">
        <w:rPr>
          <w:rFonts w:asciiTheme="minorHAnsi" w:eastAsia="Arial" w:hAnsiTheme="minorHAnsi" w:cstheme="minorHAnsi"/>
          <w:color w:val="231F20"/>
          <w:spacing w:val="1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caliper, </w:t>
      </w:r>
      <w:r w:rsidRPr="00E14023">
        <w:rPr>
          <w:rFonts w:asciiTheme="minorHAnsi" w:eastAsia="Arial" w:hAnsiTheme="minorHAnsi" w:cstheme="minorHAnsi"/>
          <w:color w:val="231F20"/>
          <w:spacing w:val="8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waist </w:t>
      </w:r>
      <w:r w:rsidRPr="00E14023">
        <w:rPr>
          <w:rFonts w:asciiTheme="minorHAnsi" w:eastAsia="Arial" w:hAnsiTheme="minorHAnsi" w:cstheme="minorHAnsi"/>
          <w:color w:val="231F20"/>
          <w:spacing w:val="4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circumference,  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a</w:t>
      </w:r>
      <w:r w:rsidRPr="00E14023">
        <w:rPr>
          <w:rFonts w:asciiTheme="minorHAnsi" w:eastAsia="Arial" w:hAnsiTheme="minorHAnsi" w:cstheme="minorHAnsi"/>
          <w:color w:val="231F20"/>
          <w:spacing w:val="-1"/>
          <w:w w:val="81"/>
        </w:rPr>
        <w:t>n</w:t>
      </w:r>
      <w:r w:rsidRPr="00E14023">
        <w:rPr>
          <w:rFonts w:asciiTheme="minorHAnsi" w:eastAsia="Arial" w:hAnsiTheme="minorHAnsi" w:cstheme="minorHAnsi"/>
          <w:color w:val="231F20"/>
          <w:w w:val="83"/>
        </w:rPr>
        <w:t xml:space="preserve">d </w:t>
      </w:r>
      <w:r w:rsidRPr="00E14023">
        <w:rPr>
          <w:rFonts w:asciiTheme="minorHAnsi" w:eastAsia="Arial" w:hAnsiTheme="minorHAnsi" w:cstheme="minorHAnsi"/>
          <w:color w:val="231F20"/>
          <w:w w:val="77"/>
        </w:rPr>
        <w:t>DEXA</w:t>
      </w:r>
      <w:r w:rsidRPr="00E14023">
        <w:rPr>
          <w:rFonts w:asciiTheme="minorHAnsi" w:eastAsia="Arial" w:hAnsiTheme="minorHAnsi" w:cstheme="minorHAnsi"/>
          <w:color w:val="231F20"/>
          <w:spacing w:val="1"/>
          <w:w w:val="77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7"/>
        </w:rPr>
        <w:t xml:space="preserve">assessment </w:t>
      </w:r>
      <w:r w:rsidRPr="00E14023">
        <w:rPr>
          <w:rFonts w:asciiTheme="minorHAnsi" w:eastAsia="Arial" w:hAnsiTheme="minorHAnsi" w:cstheme="minorHAnsi"/>
          <w:color w:val="231F20"/>
          <w:spacing w:val="26"/>
          <w:w w:val="77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body</w:t>
      </w:r>
      <w:r w:rsidRPr="00E14023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composition.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Metabolic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testing,</w:t>
      </w:r>
      <w:r w:rsidRPr="00E14023">
        <w:rPr>
          <w:rFonts w:asciiTheme="minorHAnsi" w:eastAsia="Arial" w:hAnsiTheme="minorHAnsi" w:cstheme="minorHAnsi"/>
          <w:color w:val="231F20"/>
          <w:spacing w:val="2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including;</w:t>
      </w:r>
      <w:r w:rsidRPr="00E14023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oxygen</w:t>
      </w:r>
      <w:r w:rsidRPr="00E14023">
        <w:rPr>
          <w:rFonts w:asciiTheme="minorHAnsi" w:eastAsia="Arial" w:hAnsiTheme="minorHAnsi" w:cstheme="minorHAnsi"/>
          <w:color w:val="231F20"/>
          <w:spacing w:val="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consumption,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metabolic</w:t>
      </w:r>
      <w:r w:rsidRPr="00E14023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rate,</w:t>
      </w:r>
      <w:r w:rsidRPr="00E14023">
        <w:rPr>
          <w:rFonts w:asciiTheme="minorHAnsi" w:eastAsia="Arial" w:hAnsiTheme="minorHAnsi" w:cstheme="minorHAnsi"/>
          <w:color w:val="231F20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macronutrient</w:t>
      </w:r>
      <w:r w:rsidRPr="00E14023">
        <w:rPr>
          <w:rFonts w:asciiTheme="minorHAnsi" w:eastAsia="Arial" w:hAnsiTheme="minorHAnsi" w:cstheme="minorHAnsi"/>
          <w:color w:val="231F20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utilization.</w:t>
      </w:r>
      <w:r w:rsidRPr="00E14023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0"/>
        </w:rPr>
        <w:t>Extensi</w:t>
      </w:r>
      <w:r w:rsidRPr="00E14023">
        <w:rPr>
          <w:rFonts w:asciiTheme="minorHAnsi" w:eastAsia="Arial" w:hAnsiTheme="minorHAnsi" w:cstheme="minorHAnsi"/>
          <w:color w:val="231F20"/>
          <w:spacing w:val="-1"/>
          <w:w w:val="80"/>
        </w:rPr>
        <w:t>v</w:t>
      </w:r>
      <w:r w:rsidRPr="00E14023">
        <w:rPr>
          <w:rFonts w:asciiTheme="minorHAnsi" w:eastAsia="Arial" w:hAnsiTheme="minorHAnsi" w:cstheme="minorHAnsi"/>
          <w:color w:val="231F20"/>
          <w:w w:val="79"/>
        </w:rPr>
        <w:t xml:space="preserve">e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experience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with</w:t>
      </w:r>
      <w:r w:rsidRPr="00E14023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Food</w:t>
      </w:r>
      <w:r w:rsidRPr="00E14023">
        <w:rPr>
          <w:rFonts w:asciiTheme="minorHAnsi" w:eastAsia="Arial" w:hAnsiTheme="minorHAnsi" w:cstheme="minorHAnsi"/>
          <w:color w:val="231F20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Drug</w:t>
      </w:r>
      <w:r w:rsidRPr="00E14023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Administration  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1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European</w:t>
      </w:r>
      <w:r w:rsidRPr="00E14023">
        <w:rPr>
          <w:rFonts w:asciiTheme="minorHAnsi" w:eastAsia="Arial" w:hAnsiTheme="minorHAnsi" w:cstheme="minorHAnsi"/>
          <w:color w:val="231F20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Medicines</w:t>
      </w:r>
      <w:r w:rsidRPr="00E14023">
        <w:rPr>
          <w:rFonts w:asciiTheme="minorHAnsi" w:eastAsia="Arial" w:hAnsiTheme="minorHAnsi" w:cstheme="minorHAnsi"/>
          <w:color w:val="231F20"/>
          <w:spacing w:val="2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Agency</w:t>
      </w:r>
      <w:r w:rsidRPr="00E14023">
        <w:rPr>
          <w:rFonts w:asciiTheme="minorHAnsi" w:eastAsia="Arial" w:hAnsiTheme="minorHAnsi" w:cstheme="minorHAnsi"/>
          <w:color w:val="231F20"/>
          <w:spacing w:val="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regulatory</w:t>
      </w:r>
      <w:r w:rsidRPr="00E14023">
        <w:rPr>
          <w:rFonts w:asciiTheme="minorHAnsi" w:eastAsia="Arial" w:hAnsiTheme="minorHAnsi" w:cstheme="minorHAnsi"/>
          <w:color w:val="231F20"/>
          <w:spacing w:val="2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filings.</w:t>
      </w:r>
    </w:p>
    <w:p w14:paraId="4974B8A4" w14:textId="77777777" w:rsidR="009B1715" w:rsidRPr="00E14023" w:rsidRDefault="009B1715">
      <w:pPr>
        <w:spacing w:before="1" w:line="100" w:lineRule="exact"/>
        <w:rPr>
          <w:rFonts w:asciiTheme="minorHAnsi" w:hAnsiTheme="minorHAnsi" w:cstheme="minorHAnsi"/>
        </w:rPr>
      </w:pPr>
    </w:p>
    <w:p w14:paraId="1DDC4C03" w14:textId="77777777" w:rsidR="009B1715" w:rsidRPr="00E14023" w:rsidRDefault="00E14023">
      <w:pPr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8"/>
        </w:rPr>
        <w:t>AWARDS</w:t>
      </w:r>
    </w:p>
    <w:p w14:paraId="275CE02A" w14:textId="77777777" w:rsidR="009B1715" w:rsidRPr="00E14023" w:rsidRDefault="00E14023">
      <w:pPr>
        <w:tabs>
          <w:tab w:val="left" w:pos="3440"/>
        </w:tabs>
        <w:spacing w:before="5" w:line="248" w:lineRule="auto"/>
        <w:ind w:left="3454" w:right="3380" w:hanging="271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</w:rPr>
        <w:lastRenderedPageBreak/>
        <w:t>2005</w:t>
      </w:r>
      <w:r w:rsidRPr="00E14023">
        <w:rPr>
          <w:rFonts w:asciiTheme="minorHAnsi" w:eastAsia="Arial" w:hAnsiTheme="minorHAnsi" w:cstheme="minorHAnsi"/>
          <w:color w:val="231F20"/>
        </w:rPr>
        <w:tab/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Recipient,</w:t>
      </w:r>
      <w:r w:rsidRPr="00E14023">
        <w:rPr>
          <w:rFonts w:asciiTheme="minorHAnsi" w:eastAsia="Arial" w:hAnsiTheme="minorHAnsi" w:cstheme="minorHAnsi"/>
          <w:color w:val="231F20"/>
          <w:spacing w:val="23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Travel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Award,</w:t>
      </w:r>
      <w:r w:rsidRPr="00E14023">
        <w:rPr>
          <w:rFonts w:asciiTheme="minorHAnsi" w:eastAsia="Arial" w:hAnsiTheme="minorHAnsi" w:cstheme="minorHAnsi"/>
          <w:color w:val="231F20"/>
          <w:spacing w:val="25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“Healthy</w:t>
      </w:r>
      <w:r w:rsidRPr="00E14023">
        <w:rPr>
          <w:rFonts w:asciiTheme="minorHAnsi" w:eastAsia="Arial" w:hAnsiTheme="minorHAnsi" w:cstheme="minorHAnsi"/>
          <w:color w:val="231F20"/>
          <w:spacing w:val="33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Weight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Wake</w:t>
      </w:r>
      <w:r w:rsidRPr="00E14023">
        <w:rPr>
          <w:rFonts w:asciiTheme="minorHAnsi" w:eastAsia="Arial" w:hAnsiTheme="minorHAnsi" w:cstheme="minorHAnsi"/>
          <w:color w:val="231F20"/>
          <w:spacing w:val="12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u w:val="single" w:color="231F20"/>
        </w:rPr>
        <w:t>Up</w:t>
      </w:r>
      <w:r w:rsidRPr="00E14023">
        <w:rPr>
          <w:rFonts w:asciiTheme="minorHAnsi" w:eastAsia="Arial" w:hAnsiTheme="minorHAnsi" w:cstheme="minorHAnsi"/>
          <w:color w:val="231F20"/>
          <w:spacing w:val="6"/>
          <w:w w:val="81"/>
          <w:u w:val="single" w:color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u w:val="single" w:color="231F20"/>
        </w:rPr>
        <w:t>Call”</w:t>
      </w:r>
      <w:r w:rsidRPr="00E14023">
        <w:rPr>
          <w:rFonts w:asciiTheme="minorHAnsi" w:eastAsia="Arial" w:hAnsiTheme="minorHAnsi" w:cstheme="minorHAnsi"/>
          <w:color w:val="231F2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New</w:t>
      </w:r>
      <w:r w:rsidRPr="00E14023">
        <w:rPr>
          <w:rFonts w:asciiTheme="minorHAnsi" w:eastAsia="Arial" w:hAnsiTheme="minorHAnsi" w:cstheme="minorHAnsi"/>
          <w:color w:val="231F20"/>
          <w:spacing w:val="19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England</w:t>
      </w:r>
      <w:r w:rsidRPr="00E14023">
        <w:rPr>
          <w:rFonts w:asciiTheme="minorHAnsi" w:eastAsia="Arial" w:hAnsiTheme="minorHAnsi" w:cstheme="minorHAnsi"/>
          <w:color w:val="231F20"/>
          <w:spacing w:val="10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Dairy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Council</w:t>
      </w:r>
    </w:p>
    <w:p w14:paraId="31107344" w14:textId="77777777" w:rsidR="009B1715" w:rsidRPr="00E14023" w:rsidRDefault="00E14023">
      <w:pPr>
        <w:spacing w:line="160" w:lineRule="exact"/>
        <w:ind w:left="3423" w:right="5635"/>
        <w:jc w:val="center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73"/>
          <w:position w:val="-1"/>
        </w:rPr>
        <w:t xml:space="preserve">Chicago,  </w:t>
      </w:r>
      <w:r w:rsidRPr="00E14023">
        <w:rPr>
          <w:rFonts w:asciiTheme="minorHAnsi" w:eastAsia="Arial" w:hAnsiTheme="minorHAnsi" w:cstheme="minorHAnsi"/>
          <w:color w:val="231F20"/>
          <w:spacing w:val="6"/>
          <w:w w:val="73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3"/>
          <w:position w:val="-1"/>
        </w:rPr>
        <w:t>IL,</w:t>
      </w:r>
      <w:r w:rsidRPr="00E14023">
        <w:rPr>
          <w:rFonts w:asciiTheme="minorHAnsi" w:eastAsia="Arial" w:hAnsiTheme="minorHAnsi" w:cstheme="minorHAnsi"/>
          <w:color w:val="231F20"/>
          <w:spacing w:val="29"/>
          <w:w w:val="73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73"/>
          <w:position w:val="-1"/>
        </w:rPr>
        <w:t>USA</w:t>
      </w:r>
    </w:p>
    <w:p w14:paraId="5F22C088" w14:textId="77777777" w:rsidR="009B1715" w:rsidRPr="00E14023" w:rsidRDefault="009B1715">
      <w:pPr>
        <w:spacing w:before="3" w:line="100" w:lineRule="exact"/>
        <w:rPr>
          <w:rFonts w:asciiTheme="minorHAnsi" w:hAnsiTheme="minorHAnsi" w:cstheme="minorHAnsi"/>
        </w:rPr>
      </w:pPr>
    </w:p>
    <w:p w14:paraId="53411086" w14:textId="77777777" w:rsidR="009B1715" w:rsidRPr="00E14023" w:rsidRDefault="00E14023">
      <w:pPr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8"/>
        </w:rPr>
        <w:t>ACCOMPLISHMENTS</w:t>
      </w:r>
    </w:p>
    <w:p w14:paraId="0223CCD6" w14:textId="77777777" w:rsidR="009B1715" w:rsidRPr="00E14023" w:rsidRDefault="00E14023">
      <w:pPr>
        <w:spacing w:before="26" w:line="140" w:lineRule="exact"/>
        <w:ind w:left="741" w:right="89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79"/>
        </w:rPr>
        <w:t>Engaged</w:t>
      </w:r>
      <w:r w:rsidRPr="00E14023">
        <w:rPr>
          <w:rFonts w:asciiTheme="minorHAnsi" w:eastAsia="Arial" w:hAnsiTheme="minorHAnsi" w:cstheme="minorHAnsi"/>
          <w:color w:val="231F20"/>
          <w:spacing w:val="17"/>
          <w:w w:val="79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in</w:t>
      </w:r>
      <w:r w:rsidRPr="00E14023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>collaborative</w:t>
      </w:r>
      <w:r w:rsidRPr="00E14023">
        <w:rPr>
          <w:rFonts w:asciiTheme="minorHAnsi" w:eastAsia="Arial" w:hAnsiTheme="minorHAnsi" w:cstheme="minorHAnsi"/>
          <w:color w:val="231F20"/>
          <w:spacing w:val="6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>scientific</w:t>
      </w:r>
      <w:r w:rsidRPr="00E14023">
        <w:rPr>
          <w:rFonts w:asciiTheme="minorHAnsi" w:eastAsia="Arial" w:hAnsiTheme="minorHAnsi" w:cstheme="minorHAnsi"/>
          <w:color w:val="231F20"/>
          <w:spacing w:val="20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</w:rPr>
        <w:t>efforts</w:t>
      </w:r>
      <w:r w:rsidRPr="00E14023">
        <w:rPr>
          <w:rFonts w:asciiTheme="minorHAnsi" w:eastAsia="Arial" w:hAnsiTheme="minorHAnsi" w:cstheme="minorHAnsi"/>
          <w:color w:val="231F20"/>
          <w:spacing w:val="19"/>
          <w:w w:val="8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in</w:t>
      </w:r>
      <w:r w:rsidRPr="00E14023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a</w:t>
      </w:r>
      <w:r w:rsidRPr="00E14023">
        <w:rPr>
          <w:rFonts w:asciiTheme="minorHAnsi" w:eastAsia="Arial" w:hAnsiTheme="minorHAnsi" w:cstheme="minorHAnsi"/>
          <w:color w:val="231F20"/>
          <w:spacing w:val="14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variety</w:t>
      </w:r>
      <w:r w:rsidRPr="00E14023">
        <w:rPr>
          <w:rFonts w:asciiTheme="minorHAnsi" w:eastAsia="Arial" w:hAnsiTheme="minorHAnsi" w:cstheme="minorHAnsi"/>
          <w:color w:val="231F20"/>
          <w:spacing w:val="25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disciplines,</w:t>
      </w:r>
      <w:r w:rsidRPr="00E14023">
        <w:rPr>
          <w:rFonts w:asciiTheme="minorHAnsi" w:eastAsia="Arial" w:hAnsiTheme="minorHAnsi" w:cstheme="minorHAnsi"/>
          <w:color w:val="231F20"/>
          <w:spacing w:val="3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provided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expertise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in</w:t>
      </w:r>
      <w:r w:rsidRPr="00E14023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nutrition</w:t>
      </w:r>
      <w:r w:rsidRPr="00E14023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metabolism.</w:t>
      </w:r>
      <w:r w:rsidRPr="00E14023">
        <w:rPr>
          <w:rFonts w:asciiTheme="minorHAnsi" w:eastAsia="Arial" w:hAnsiTheme="minorHAnsi" w:cstheme="minorHAnsi"/>
          <w:color w:val="231F20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Played</w:t>
      </w:r>
      <w:r w:rsidRPr="00E14023">
        <w:rPr>
          <w:rFonts w:asciiTheme="minorHAnsi" w:eastAsia="Arial" w:hAnsiTheme="minorHAnsi" w:cstheme="minorHAnsi"/>
          <w:color w:val="231F20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</w:t>
      </w:r>
      <w:r w:rsidRPr="00E14023">
        <w:rPr>
          <w:rFonts w:asciiTheme="minorHAnsi" w:eastAsia="Arial" w:hAnsiTheme="minorHAnsi" w:cstheme="minorHAnsi"/>
          <w:color w:val="231F20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important  ro</w:t>
      </w:r>
      <w:r w:rsidRPr="00E14023">
        <w:rPr>
          <w:rFonts w:asciiTheme="minorHAnsi" w:eastAsia="Arial" w:hAnsiTheme="minorHAnsi" w:cstheme="minorHAnsi"/>
          <w:color w:val="231F20"/>
          <w:spacing w:val="-1"/>
          <w:w w:val="82"/>
        </w:rPr>
        <w:t>l</w:t>
      </w:r>
      <w:r w:rsidRPr="00E14023">
        <w:rPr>
          <w:rFonts w:asciiTheme="minorHAnsi" w:eastAsia="Arial" w:hAnsiTheme="minorHAnsi" w:cstheme="minorHAnsi"/>
          <w:color w:val="231F20"/>
          <w:w w:val="82"/>
        </w:rPr>
        <w:t>e</w:t>
      </w:r>
      <w:r w:rsidRPr="00E14023">
        <w:rPr>
          <w:rFonts w:asciiTheme="minorHAnsi" w:eastAsia="Arial" w:hAnsiTheme="minorHAnsi" w:cstheme="minorHAnsi"/>
          <w:color w:val="231F20"/>
          <w:spacing w:val="16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91"/>
        </w:rPr>
        <w:t>i</w:t>
      </w:r>
      <w:r w:rsidRPr="00E14023">
        <w:rPr>
          <w:rFonts w:asciiTheme="minorHAnsi" w:eastAsia="Arial" w:hAnsiTheme="minorHAnsi" w:cstheme="minorHAnsi"/>
          <w:color w:val="231F20"/>
          <w:w w:val="83"/>
        </w:rPr>
        <w:t xml:space="preserve">n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1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development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nutrition</w:t>
      </w:r>
      <w:r w:rsidRPr="00E14023">
        <w:rPr>
          <w:rFonts w:asciiTheme="minorHAnsi" w:eastAsia="Arial" w:hAnsiTheme="minorHAnsi" w:cstheme="minorHAnsi"/>
          <w:color w:val="231F20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aspects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studies,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followed</w:t>
      </w:r>
      <w:r w:rsidRPr="00E14023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by</w:t>
      </w:r>
      <w:r w:rsidRPr="00E14023">
        <w:rPr>
          <w:rFonts w:asciiTheme="minorHAnsi" w:eastAsia="Arial" w:hAnsiTheme="minorHAnsi" w:cstheme="minorHAnsi"/>
          <w:color w:val="231F20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study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design,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implementation,</w:t>
      </w:r>
      <w:r w:rsidRPr="00E14023">
        <w:rPr>
          <w:rFonts w:asciiTheme="minorHAnsi" w:eastAsia="Arial" w:hAnsiTheme="minorHAnsi" w:cstheme="minorHAnsi"/>
          <w:color w:val="231F20"/>
          <w:spacing w:val="26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analysis</w:t>
      </w:r>
      <w:r w:rsidRPr="00E14023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data,</w:t>
      </w:r>
      <w:r w:rsidRPr="00E14023">
        <w:rPr>
          <w:rFonts w:asciiTheme="minorHAnsi" w:eastAsia="Arial" w:hAnsiTheme="minorHAnsi" w:cstheme="minorHAnsi"/>
          <w:color w:val="231F20"/>
          <w:spacing w:val="19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interpretation</w:t>
      </w:r>
      <w:r w:rsidRPr="00E14023">
        <w:rPr>
          <w:rFonts w:asciiTheme="minorHAnsi" w:eastAsia="Arial" w:hAnsiTheme="minorHAnsi" w:cstheme="minorHAnsi"/>
          <w:color w:val="231F20"/>
          <w:spacing w:val="3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results.</w:t>
      </w:r>
    </w:p>
    <w:p w14:paraId="3275CD4A" w14:textId="77777777" w:rsidR="009B1715" w:rsidRPr="00E14023" w:rsidRDefault="00E14023">
      <w:pPr>
        <w:spacing w:before="63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1"/>
        </w:rPr>
        <w:t>Taught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on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all</w:t>
      </w:r>
      <w:r w:rsidRPr="00E14023">
        <w:rPr>
          <w:rFonts w:asciiTheme="minorHAnsi" w:eastAsia="Arial" w:hAnsiTheme="minorHAnsi" w:cstheme="minorHAnsi"/>
          <w:color w:val="231F20"/>
          <w:spacing w:val="-14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levels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at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Harvard</w:t>
      </w:r>
      <w:r w:rsidRPr="00E14023">
        <w:rPr>
          <w:rFonts w:asciiTheme="minorHAnsi" w:eastAsia="Arial" w:hAnsiTheme="minorHAnsi" w:cstheme="minorHAnsi"/>
          <w:color w:val="231F20"/>
          <w:spacing w:val="11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Medical</w:t>
      </w:r>
      <w:r w:rsidRPr="00E14023">
        <w:rPr>
          <w:rFonts w:asciiTheme="minorHAnsi" w:eastAsia="Arial" w:hAnsiTheme="minorHAnsi" w:cstheme="minorHAnsi"/>
          <w:color w:val="231F20"/>
          <w:spacing w:val="2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School,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Tufts</w:t>
      </w:r>
      <w:r w:rsidRPr="00E14023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University,</w:t>
      </w:r>
      <w:r w:rsidRPr="00E14023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Simmons</w:t>
      </w:r>
      <w:r w:rsidRPr="00E14023">
        <w:rPr>
          <w:rFonts w:asciiTheme="minorHAnsi" w:eastAsia="Arial" w:hAnsiTheme="minorHAnsi" w:cstheme="minorHAnsi"/>
          <w:color w:val="231F20"/>
          <w:spacing w:val="22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</w:rPr>
        <w:t>College.</w:t>
      </w:r>
    </w:p>
    <w:p w14:paraId="6C51556B" w14:textId="77777777" w:rsidR="009B1715" w:rsidRPr="00E14023" w:rsidRDefault="00E14023">
      <w:pPr>
        <w:spacing w:before="61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3"/>
        </w:rPr>
        <w:t>R01</w:t>
      </w:r>
      <w:r w:rsidRPr="00E14023">
        <w:rPr>
          <w:rFonts w:asciiTheme="minorHAnsi" w:eastAsia="Arial" w:hAnsiTheme="minorHAnsi" w:cstheme="minorHAnsi"/>
          <w:color w:val="231F20"/>
          <w:spacing w:val="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Funding</w:t>
      </w:r>
      <w:r w:rsidRPr="00E14023">
        <w:rPr>
          <w:rFonts w:asciiTheme="minorHAnsi" w:eastAsia="Arial" w:hAnsiTheme="minorHAnsi" w:cstheme="minorHAnsi"/>
          <w:color w:val="231F20"/>
          <w:spacing w:val="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“The</w:t>
      </w:r>
      <w:r w:rsidRPr="00E14023">
        <w:rPr>
          <w:rFonts w:asciiTheme="minorHAnsi" w:eastAsia="Arial" w:hAnsiTheme="minorHAnsi" w:cstheme="minorHAnsi"/>
          <w:color w:val="231F20"/>
          <w:spacing w:val="2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</w:rPr>
        <w:t>effect</w:t>
      </w:r>
      <w:r w:rsidRPr="00E14023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Jelly</w:t>
      </w:r>
      <w:r w:rsidRPr="00E14023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Beans</w:t>
      </w:r>
      <w:r w:rsidRPr="00E14023">
        <w:rPr>
          <w:rFonts w:asciiTheme="minorHAnsi" w:eastAsia="Arial" w:hAnsiTheme="minorHAnsi" w:cstheme="minorHAnsi"/>
          <w:color w:val="231F20"/>
          <w:spacing w:val="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on</w:t>
      </w:r>
      <w:r w:rsidRPr="00E14023">
        <w:rPr>
          <w:rFonts w:asciiTheme="minorHAnsi" w:eastAsia="Arial" w:hAnsiTheme="minorHAnsi" w:cstheme="minorHAnsi"/>
          <w:color w:val="231F20"/>
          <w:spacing w:val="1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Waist</w:t>
      </w:r>
      <w:r w:rsidRPr="00E14023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 xml:space="preserve">Circumference” </w:t>
      </w:r>
      <w:r w:rsidRPr="00E14023">
        <w:rPr>
          <w:rFonts w:asciiTheme="minorHAnsi" w:eastAsia="Arial" w:hAnsiTheme="minorHAnsi" w:cstheme="minorHAnsi"/>
          <w:color w:val="231F20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 xml:space="preserve">2002-2008 </w:t>
      </w:r>
      <w:r w:rsidRPr="00E14023">
        <w:rPr>
          <w:rFonts w:asciiTheme="minorHAnsi" w:eastAsia="Arial" w:hAnsiTheme="minorHAnsi" w:cstheme="minorHAnsi"/>
          <w:color w:val="231F20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50%</w:t>
      </w:r>
      <w:r w:rsidRPr="00E14023">
        <w:rPr>
          <w:rFonts w:asciiTheme="minorHAnsi" w:eastAsia="Arial" w:hAnsiTheme="minorHAnsi" w:cstheme="minorHAnsi"/>
          <w:color w:val="231F20"/>
          <w:spacing w:val="2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salary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support</w:t>
      </w:r>
      <w:r w:rsidRPr="00E14023">
        <w:rPr>
          <w:rFonts w:asciiTheme="minorHAnsi" w:eastAsia="Arial" w:hAnsiTheme="minorHAnsi" w:cstheme="minorHAnsi"/>
          <w:color w:val="231F20"/>
          <w:spacing w:val="2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provided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by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National</w:t>
      </w:r>
      <w:r w:rsidRPr="00E14023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Jelly</w:t>
      </w:r>
      <w:r w:rsidRPr="00E14023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Bean</w:t>
      </w:r>
      <w:r w:rsidRPr="00E14023">
        <w:rPr>
          <w:rFonts w:asciiTheme="minorHAnsi" w:eastAsia="Arial" w:hAnsiTheme="minorHAnsi" w:cstheme="minorHAnsi"/>
          <w:color w:val="231F20"/>
          <w:spacing w:val="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</w:rPr>
        <w:t>Board.</w:t>
      </w:r>
    </w:p>
    <w:p w14:paraId="0746C9EF" w14:textId="77777777" w:rsidR="009B1715" w:rsidRPr="00E14023" w:rsidRDefault="00E14023">
      <w:pPr>
        <w:spacing w:before="98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31F20"/>
          <w:w w:val="77"/>
        </w:rPr>
        <w:t>AUTHENTICATION</w:t>
      </w:r>
    </w:p>
    <w:p w14:paraId="41BD8434" w14:textId="77777777" w:rsidR="009B1715" w:rsidRPr="00E14023" w:rsidRDefault="00E14023">
      <w:pPr>
        <w:spacing w:before="5" w:line="160" w:lineRule="exact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pict w14:anchorId="77C41958">
          <v:group id="_x0000_s1036" style="position:absolute;left:0;text-align:left;margin-left:365.95pt;margin-top:21.1pt;width:112.25pt;height:0;z-index:-251650560;mso-position-horizontal-relative:page" coordorigin="7319,422" coordsize="2245,0">
            <v:shape id="_x0000_s1037" style="position:absolute;left:7319;top:422;width:2245;height:0" coordorigin="7319,422" coordsize="2245,0" path="m7319,422r2246,e" filled="f" strokecolor="#231f20" strokeweight=".16511mm">
              <v:path arrowok="t"/>
            </v:shape>
            <w10:wrap anchorx="page"/>
          </v:group>
        </w:pict>
      </w:r>
      <w:r w:rsidRPr="00E14023">
        <w:rPr>
          <w:rFonts w:asciiTheme="minorHAnsi" w:hAnsiTheme="minorHAnsi" w:cstheme="minorHAnsi"/>
        </w:rPr>
        <w:pict w14:anchorId="390D2E8B">
          <v:group id="_x0000_s1034" style="position:absolute;left:0;text-align:left;margin-left:74.05pt;margin-top:21.1pt;width:269.45pt;height:0;z-index:-251649536;mso-position-horizontal-relative:page" coordorigin="1481,422" coordsize="5389,0">
            <v:shape id="_x0000_s1035" style="position:absolute;left:1481;top:422;width:5389;height:0" coordorigin="1481,422" coordsize="5389,0" path="m1481,422r5389,e" filled="f" strokecolor="#231f20" strokeweight=".16511mm">
              <v:path arrowok="t"/>
            </v:shape>
            <w10:wrap anchorx="page"/>
          </v:group>
        </w:pict>
      </w:r>
      <w:r w:rsidRPr="00E14023">
        <w:rPr>
          <w:rFonts w:asciiTheme="minorHAnsi" w:eastAsia="Arial" w:hAnsiTheme="minorHAnsi" w:cstheme="minorHAnsi"/>
          <w:color w:val="231F20"/>
          <w:w w:val="82"/>
          <w:position w:val="-1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8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  <w:position w:val="-1"/>
        </w:rPr>
        <w:t>information</w:t>
      </w:r>
      <w:r w:rsidRPr="00E14023">
        <w:rPr>
          <w:rFonts w:asciiTheme="minorHAnsi" w:eastAsia="Arial" w:hAnsiTheme="minorHAnsi" w:cstheme="minorHAnsi"/>
          <w:color w:val="231F20"/>
          <w:spacing w:val="30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  <w:position w:val="-1"/>
        </w:rPr>
        <w:t>contained</w:t>
      </w:r>
      <w:r w:rsidRPr="00E14023">
        <w:rPr>
          <w:rFonts w:asciiTheme="minorHAnsi" w:eastAsia="Arial" w:hAnsiTheme="minorHAnsi" w:cstheme="minorHAnsi"/>
          <w:color w:val="231F20"/>
          <w:spacing w:val="22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position w:val="-1"/>
        </w:rPr>
        <w:t>in</w:t>
      </w:r>
      <w:r w:rsidRPr="00E14023">
        <w:rPr>
          <w:rFonts w:asciiTheme="minorHAnsi" w:eastAsia="Arial" w:hAnsiTheme="minorHAnsi" w:cstheme="minorHAnsi"/>
          <w:color w:val="231F20"/>
          <w:spacing w:val="-10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  <w:position w:val="-1"/>
        </w:rPr>
        <w:t>this</w:t>
      </w:r>
      <w:r w:rsidRPr="00E14023">
        <w:rPr>
          <w:rFonts w:asciiTheme="minorHAnsi" w:eastAsia="Arial" w:hAnsiTheme="minorHAnsi" w:cstheme="minorHAnsi"/>
          <w:color w:val="231F20"/>
          <w:spacing w:val="17"/>
          <w:w w:val="84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  <w:position w:val="-1"/>
        </w:rPr>
        <w:t>document</w:t>
      </w:r>
      <w:r w:rsidRPr="00E14023">
        <w:rPr>
          <w:rFonts w:asciiTheme="minorHAnsi" w:eastAsia="Arial" w:hAnsiTheme="minorHAnsi" w:cstheme="minorHAnsi"/>
          <w:color w:val="231F20"/>
          <w:spacing w:val="8"/>
          <w:w w:val="84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position w:val="-1"/>
        </w:rPr>
        <w:t>is</w:t>
      </w:r>
      <w:r w:rsidRPr="00E14023">
        <w:rPr>
          <w:rFonts w:asciiTheme="minorHAnsi" w:eastAsia="Arial" w:hAnsiTheme="minorHAnsi" w:cstheme="minorHAnsi"/>
          <w:color w:val="231F20"/>
          <w:spacing w:val="-9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  <w:position w:val="-1"/>
        </w:rPr>
        <w:t>accurate</w:t>
      </w:r>
      <w:r w:rsidRPr="00E14023">
        <w:rPr>
          <w:rFonts w:asciiTheme="minorHAnsi" w:eastAsia="Arial" w:hAnsiTheme="minorHAnsi" w:cstheme="minorHAnsi"/>
          <w:color w:val="231F20"/>
          <w:spacing w:val="21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  <w:position w:val="-1"/>
        </w:rPr>
        <w:t>and</w:t>
      </w:r>
      <w:r w:rsidRPr="00E14023">
        <w:rPr>
          <w:rFonts w:asciiTheme="minorHAnsi" w:eastAsia="Arial" w:hAnsiTheme="minorHAnsi" w:cstheme="minorHAnsi"/>
          <w:color w:val="231F20"/>
          <w:spacing w:val="13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2"/>
          <w:position w:val="-1"/>
        </w:rPr>
        <w:t>complete</w:t>
      </w:r>
      <w:r w:rsidRPr="00E14023">
        <w:rPr>
          <w:rFonts w:asciiTheme="minorHAnsi" w:eastAsia="Arial" w:hAnsiTheme="minorHAnsi" w:cstheme="minorHAnsi"/>
          <w:color w:val="231F20"/>
          <w:spacing w:val="22"/>
          <w:w w:val="8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position w:val="-1"/>
        </w:rPr>
        <w:t>to</w:t>
      </w:r>
      <w:r w:rsidRPr="00E14023">
        <w:rPr>
          <w:rFonts w:asciiTheme="minorHAnsi" w:eastAsia="Arial" w:hAnsiTheme="minorHAnsi" w:cstheme="minorHAnsi"/>
          <w:color w:val="231F20"/>
          <w:spacing w:val="-1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  <w:position w:val="-1"/>
        </w:rPr>
        <w:t>the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3"/>
          <w:position w:val="-1"/>
        </w:rPr>
        <w:t>best</w:t>
      </w:r>
      <w:r w:rsidRPr="00E14023">
        <w:rPr>
          <w:rFonts w:asciiTheme="minorHAnsi" w:eastAsia="Arial" w:hAnsiTheme="minorHAnsi" w:cstheme="minorHAnsi"/>
          <w:color w:val="231F20"/>
          <w:spacing w:val="15"/>
          <w:w w:val="83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position w:val="-1"/>
        </w:rPr>
        <w:t>of</w:t>
      </w:r>
      <w:r w:rsidRPr="00E14023">
        <w:rPr>
          <w:rFonts w:asciiTheme="minorHAnsi" w:eastAsia="Arial" w:hAnsiTheme="minorHAnsi" w:cstheme="minorHAnsi"/>
          <w:color w:val="231F20"/>
          <w:spacing w:val="-12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4"/>
          <w:position w:val="-1"/>
        </w:rPr>
        <w:t>my</w:t>
      </w:r>
      <w:r w:rsidRPr="00E14023">
        <w:rPr>
          <w:rFonts w:asciiTheme="minorHAnsi" w:eastAsia="Arial" w:hAnsiTheme="minorHAnsi" w:cstheme="minorHAnsi"/>
          <w:color w:val="231F20"/>
          <w:spacing w:val="15"/>
          <w:w w:val="84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position w:val="-1"/>
        </w:rPr>
        <w:t>knowledge.</w:t>
      </w:r>
    </w:p>
    <w:p w14:paraId="1E85A971" w14:textId="77777777" w:rsidR="009B1715" w:rsidRPr="00E14023" w:rsidRDefault="009B1715">
      <w:pPr>
        <w:spacing w:before="20" w:line="220" w:lineRule="exact"/>
        <w:rPr>
          <w:rFonts w:asciiTheme="minorHAnsi" w:hAnsiTheme="minorHAnsi" w:cstheme="minorHAnsi"/>
        </w:rPr>
      </w:pPr>
    </w:p>
    <w:p w14:paraId="08C212C5" w14:textId="77777777" w:rsidR="009B1715" w:rsidRPr="00E14023" w:rsidRDefault="00E14023">
      <w:pPr>
        <w:spacing w:before="41" w:line="160" w:lineRule="exact"/>
        <w:ind w:left="741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color w:val="231F20"/>
          <w:w w:val="81"/>
          <w:position w:val="-1"/>
        </w:rPr>
        <w:t>Signature</w:t>
      </w:r>
      <w:r w:rsidRPr="00E14023">
        <w:rPr>
          <w:rFonts w:asciiTheme="minorHAnsi" w:eastAsia="Arial" w:hAnsiTheme="minorHAnsi" w:cstheme="minorHAnsi"/>
          <w:color w:val="231F20"/>
          <w:w w:val="81"/>
          <w:position w:val="-1"/>
        </w:rPr>
        <w:t xml:space="preserve">                                                                                                                                                             </w:t>
      </w:r>
      <w:r w:rsidRPr="00E14023">
        <w:rPr>
          <w:rFonts w:asciiTheme="minorHAnsi" w:eastAsia="Arial" w:hAnsiTheme="minorHAnsi" w:cstheme="minorHAnsi"/>
          <w:color w:val="231F20"/>
          <w:spacing w:val="3"/>
          <w:w w:val="81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color w:val="231F20"/>
          <w:w w:val="81"/>
          <w:position w:val="-1"/>
        </w:rPr>
        <w:t>Date</w:t>
      </w:r>
    </w:p>
    <w:p w14:paraId="1856C452" w14:textId="77777777" w:rsidR="009B1715" w:rsidRPr="00E14023" w:rsidRDefault="009B1715">
      <w:pPr>
        <w:spacing w:before="3" w:line="180" w:lineRule="exact"/>
        <w:rPr>
          <w:rFonts w:asciiTheme="minorHAnsi" w:hAnsiTheme="minorHAnsi" w:cstheme="minorHAnsi"/>
        </w:rPr>
      </w:pPr>
    </w:p>
    <w:p w14:paraId="53B62C78" w14:textId="77777777" w:rsidR="009B1715" w:rsidRPr="00E14023" w:rsidRDefault="00E14023">
      <w:pPr>
        <w:spacing w:before="46" w:line="200" w:lineRule="exact"/>
        <w:ind w:left="113" w:right="72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21F1F"/>
          <w:w w:val="81"/>
        </w:rPr>
        <w:t>Figure</w:t>
      </w:r>
      <w:r w:rsidRPr="00E14023">
        <w:rPr>
          <w:rFonts w:asciiTheme="minorHAnsi" w:eastAsia="Arial" w:hAnsiTheme="minorHAnsi" w:cstheme="minorHAnsi"/>
          <w:b/>
          <w:color w:val="221F1F"/>
          <w:spacing w:val="7"/>
          <w:w w:val="81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</w:rPr>
        <w:t>5.</w:t>
      </w:r>
      <w:r w:rsidRPr="00E14023">
        <w:rPr>
          <w:rFonts w:asciiTheme="minorHAnsi" w:eastAsia="Arial" w:hAnsiTheme="minorHAnsi" w:cstheme="minorHAnsi"/>
          <w:b/>
          <w:color w:val="221F1F"/>
          <w:spacing w:val="19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Sample</w:t>
      </w:r>
      <w:r w:rsidRPr="00E14023">
        <w:rPr>
          <w:rFonts w:asciiTheme="minorHAnsi" w:eastAsia="Arial" w:hAnsiTheme="minorHAnsi" w:cstheme="minorHAnsi"/>
          <w:color w:val="221F1F"/>
          <w:spacing w:val="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curriculum</w:t>
      </w:r>
      <w:r w:rsidRPr="00E14023">
        <w:rPr>
          <w:rFonts w:asciiTheme="minorHAnsi" w:eastAsia="Arial" w:hAnsiTheme="minorHAnsi" w:cstheme="minorHAnsi"/>
          <w:color w:val="221F1F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vitae</w:t>
      </w:r>
      <w:r w:rsidRPr="00E14023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for</w:t>
      </w:r>
      <w:r w:rsidRPr="00E14023">
        <w:rPr>
          <w:rFonts w:asciiTheme="minorHAnsi" w:eastAsia="Arial" w:hAnsiTheme="minorHAnsi" w:cstheme="minorHAnsi"/>
          <w:color w:val="221F1F"/>
          <w:spacing w:val="1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a</w:t>
      </w:r>
      <w:r w:rsidRPr="00E14023">
        <w:rPr>
          <w:rFonts w:asciiTheme="minorHAnsi" w:eastAsia="Arial" w:hAnsiTheme="minorHAnsi" w:cstheme="minorHAnsi"/>
          <w:color w:val="221F1F"/>
          <w:spacing w:val="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research</w:t>
      </w:r>
      <w:r w:rsidRPr="00E14023">
        <w:rPr>
          <w:rFonts w:asciiTheme="minorHAnsi" w:eastAsia="Arial" w:hAnsiTheme="minorHAnsi" w:cstheme="minorHAnsi"/>
          <w:color w:val="221F1F"/>
          <w:spacing w:val="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dietitian.</w:t>
      </w:r>
      <w:r w:rsidRPr="00E14023">
        <w:rPr>
          <w:rFonts w:asciiTheme="minorHAnsi" w:eastAsia="Arial" w:hAnsiTheme="minorHAnsi" w:cstheme="minorHAnsi"/>
          <w:color w:val="221F1F"/>
          <w:spacing w:val="2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(Note:</w:t>
      </w:r>
      <w:r w:rsidRPr="00E14023">
        <w:rPr>
          <w:rFonts w:asciiTheme="minorHAnsi" w:eastAsia="Arial" w:hAnsiTheme="minorHAnsi" w:cstheme="minorHAnsi"/>
          <w:color w:val="221F1F"/>
          <w:spacing w:val="-3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Most</w:t>
      </w:r>
      <w:r w:rsidRPr="00E14023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curriculum</w:t>
      </w:r>
      <w:r w:rsidRPr="00E14023">
        <w:rPr>
          <w:rFonts w:asciiTheme="minorHAnsi" w:eastAsia="Arial" w:hAnsiTheme="minorHAnsi" w:cstheme="minorHAnsi"/>
          <w:color w:val="221F1F"/>
          <w:spacing w:val="3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vitas</w:t>
      </w:r>
      <w:r w:rsidRPr="00E14023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are</w:t>
      </w:r>
      <w:r w:rsidRPr="00E14023">
        <w:rPr>
          <w:rFonts w:asciiTheme="minorHAnsi" w:eastAsia="Arial" w:hAnsiTheme="minorHAnsi" w:cstheme="minorHAnsi"/>
          <w:color w:val="221F1F"/>
          <w:spacing w:val="4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two</w:t>
      </w:r>
      <w:r w:rsidRPr="00E14023">
        <w:rPr>
          <w:rFonts w:asciiTheme="minorHAnsi" w:eastAsia="Arial" w:hAnsiTheme="minorHAnsi" w:cstheme="minorHAnsi"/>
          <w:color w:val="221F1F"/>
          <w:spacing w:val="18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to</w:t>
      </w:r>
      <w:r w:rsidRPr="00E14023">
        <w:rPr>
          <w:rFonts w:asciiTheme="minorHAnsi" w:eastAsia="Arial" w:hAnsiTheme="minorHAnsi" w:cstheme="minorHAnsi"/>
          <w:color w:val="221F1F"/>
          <w:spacing w:val="10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three</w:t>
      </w:r>
      <w:r w:rsidRPr="00E14023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pages</w:t>
      </w:r>
      <w:r w:rsidRPr="00E14023">
        <w:rPr>
          <w:rFonts w:asciiTheme="minorHAnsi" w:eastAsia="Arial" w:hAnsiTheme="minorHAnsi" w:cstheme="minorHAnsi"/>
          <w:color w:val="221F1F"/>
          <w:spacing w:val="2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in</w:t>
      </w:r>
      <w:r w:rsidRPr="00E14023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length</w:t>
      </w:r>
      <w:r w:rsidRPr="00E14023">
        <w:rPr>
          <w:rFonts w:asciiTheme="minorHAnsi" w:eastAsia="Arial" w:hAnsiTheme="minorHAnsi" w:cstheme="minorHAnsi"/>
          <w:color w:val="221F1F"/>
          <w:spacing w:val="1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depending</w:t>
      </w:r>
      <w:r w:rsidRPr="00E14023">
        <w:rPr>
          <w:rFonts w:asciiTheme="minorHAnsi" w:eastAsia="Arial" w:hAnsiTheme="minorHAnsi" w:cstheme="minorHAnsi"/>
          <w:color w:val="221F1F"/>
          <w:spacing w:val="7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>on</w:t>
      </w:r>
      <w:r w:rsidRPr="00E14023">
        <w:rPr>
          <w:rFonts w:asciiTheme="minorHAnsi" w:eastAsia="Arial" w:hAnsiTheme="minorHAnsi" w:cstheme="minorHAnsi"/>
          <w:color w:val="221F1F"/>
          <w:spacing w:val="5"/>
          <w:w w:val="8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2"/>
        </w:rPr>
        <w:t xml:space="preserve">experience.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This</w:t>
      </w:r>
      <w:r w:rsidRPr="00E14023">
        <w:rPr>
          <w:rFonts w:asciiTheme="minorHAnsi" w:eastAsia="Arial" w:hAnsiTheme="minorHAnsi" w:cstheme="minorHAnsi"/>
          <w:color w:val="221F1F"/>
          <w:spacing w:val="12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sample</w:t>
      </w:r>
      <w:r w:rsidRPr="00E14023">
        <w:rPr>
          <w:rFonts w:asciiTheme="minorHAnsi" w:eastAsia="Arial" w:hAnsiTheme="minorHAnsi" w:cstheme="minorHAnsi"/>
          <w:color w:val="221F1F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has</w:t>
      </w:r>
      <w:r w:rsidRPr="00E14023">
        <w:rPr>
          <w:rFonts w:asciiTheme="minorHAnsi" w:eastAsia="Arial" w:hAnsiTheme="minorHAnsi" w:cstheme="minorHAnsi"/>
          <w:color w:val="221F1F"/>
          <w:spacing w:val="1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omitted</w:t>
      </w:r>
      <w:r w:rsidRPr="00E14023">
        <w:rPr>
          <w:rFonts w:asciiTheme="minorHAnsi" w:eastAsia="Arial" w:hAnsiTheme="minorHAnsi" w:cstheme="minorHAnsi"/>
          <w:color w:val="221F1F"/>
          <w:spacing w:val="30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some</w:t>
      </w:r>
      <w:r w:rsidRPr="00E14023">
        <w:rPr>
          <w:rFonts w:asciiTheme="minorHAnsi" w:eastAsia="Arial" w:hAnsiTheme="minorHAnsi" w:cstheme="minorHAnsi"/>
          <w:color w:val="221F1F"/>
          <w:spacing w:val="14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details</w:t>
      </w:r>
      <w:r w:rsidRPr="00E14023">
        <w:rPr>
          <w:rFonts w:asciiTheme="minorHAnsi" w:eastAsia="Arial" w:hAnsiTheme="minorHAnsi" w:cstheme="minorHAnsi"/>
          <w:color w:val="221F1F"/>
          <w:spacing w:val="18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for</w:t>
      </w:r>
      <w:r w:rsidRPr="00E14023">
        <w:rPr>
          <w:rFonts w:asciiTheme="minorHAnsi" w:eastAsia="Arial" w:hAnsiTheme="minorHAnsi" w:cstheme="minorHAnsi"/>
          <w:color w:val="221F1F"/>
          <w:spacing w:val="23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length.)</w:t>
      </w:r>
    </w:p>
    <w:p w14:paraId="0ED4D7A8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661F644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73144F3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82F0B99" w14:textId="77777777" w:rsidR="009B1715" w:rsidRPr="00E14023" w:rsidRDefault="009B1715">
      <w:pPr>
        <w:spacing w:before="10" w:line="260" w:lineRule="exact"/>
        <w:rPr>
          <w:rFonts w:asciiTheme="minorHAnsi" w:hAnsiTheme="minorHAnsi" w:cstheme="minorHAnsi"/>
        </w:rPr>
      </w:pPr>
    </w:p>
    <w:p w14:paraId="4FDCC6F2" w14:textId="77777777" w:rsidR="009B1715" w:rsidRPr="00E14023" w:rsidRDefault="00E14023">
      <w:pPr>
        <w:spacing w:before="40"/>
        <w:ind w:left="5521"/>
        <w:rPr>
          <w:rFonts w:asciiTheme="minorHAnsi" w:eastAsia="Arial" w:hAnsiTheme="minorHAnsi" w:cstheme="minorHAnsi"/>
        </w:rPr>
        <w:sectPr w:rsidR="009B1715" w:rsidRPr="00E14023">
          <w:pgSz w:w="11520" w:h="15120"/>
          <w:pgMar w:top="540" w:right="720" w:bottom="280" w:left="740" w:header="720" w:footer="720" w:gutter="0"/>
          <w:cols w:space="720"/>
        </w:sectPr>
      </w:pPr>
      <w:r w:rsidRPr="00E14023">
        <w:rPr>
          <w:rFonts w:asciiTheme="minorHAnsi" w:eastAsia="Arial" w:hAnsiTheme="minorHAnsi" w:cstheme="minorHAnsi"/>
          <w:color w:val="221F1F"/>
          <w:w w:val="83"/>
        </w:rPr>
        <w:t>March</w:t>
      </w:r>
      <w:r w:rsidRPr="00E14023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</w:rPr>
        <w:t>2010</w:t>
      </w:r>
      <w:r w:rsidRPr="00E14023">
        <w:rPr>
          <w:rFonts w:asciiTheme="minorHAnsi" w:eastAsia="Arial" w:hAnsiTheme="minorHAnsi" w:cstheme="minorHAnsi"/>
          <w:color w:val="221F1F"/>
          <w:spacing w:val="-14"/>
        </w:rPr>
        <w:t xml:space="preserve"> </w:t>
      </w:r>
      <w:r w:rsidRPr="00E14023">
        <w:rPr>
          <w:rFonts w:asciiTheme="minorHAnsi" w:hAnsiTheme="minorHAnsi" w:cstheme="minorHAnsi"/>
          <w:color w:val="221F1F"/>
        </w:rPr>
        <w:t>●</w:t>
      </w:r>
      <w:r w:rsidRPr="00E14023">
        <w:rPr>
          <w:rFonts w:asciiTheme="minorHAnsi" w:hAnsiTheme="minorHAnsi" w:cstheme="minorHAnsi"/>
          <w:color w:val="221F1F"/>
          <w:spacing w:val="3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83"/>
        </w:rPr>
        <w:t>Journal</w:t>
      </w:r>
      <w:r w:rsidRPr="00E14023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</w:rPr>
        <w:t>of</w:t>
      </w:r>
      <w:r w:rsidRPr="00E14023">
        <w:rPr>
          <w:rFonts w:asciiTheme="minorHAnsi" w:eastAsia="Arial" w:hAnsiTheme="minorHAnsi" w:cstheme="minorHAnsi"/>
          <w:color w:val="221F1F"/>
          <w:spacing w:val="-12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 xml:space="preserve">the </w:t>
      </w:r>
      <w:r w:rsidRPr="00E14023">
        <w:rPr>
          <w:rFonts w:asciiTheme="minorHAnsi" w:eastAsia="Arial" w:hAnsiTheme="minorHAnsi" w:cstheme="minorHAnsi"/>
          <w:color w:val="221F1F"/>
          <w:spacing w:val="1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>AMERICAN</w:t>
      </w:r>
      <w:r w:rsidRPr="00E14023">
        <w:rPr>
          <w:rFonts w:asciiTheme="minorHAnsi" w:eastAsia="Arial" w:hAnsiTheme="minorHAnsi" w:cstheme="minorHAnsi"/>
          <w:color w:val="221F1F"/>
          <w:spacing w:val="11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>DIETETIC</w:t>
      </w:r>
      <w:r w:rsidRPr="00E14023">
        <w:rPr>
          <w:rFonts w:asciiTheme="minorHAnsi" w:eastAsia="Arial" w:hAnsiTheme="minorHAnsi" w:cstheme="minorHAnsi"/>
          <w:color w:val="221F1F"/>
          <w:spacing w:val="-2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color w:val="221F1F"/>
          <w:w w:val="76"/>
        </w:rPr>
        <w:t xml:space="preserve">ASSOCIATION     </w:t>
      </w:r>
      <w:r w:rsidRPr="00E14023">
        <w:rPr>
          <w:rFonts w:asciiTheme="minorHAnsi" w:eastAsia="Arial" w:hAnsiTheme="minorHAnsi" w:cstheme="minorHAnsi"/>
          <w:color w:val="221F1F"/>
          <w:spacing w:val="16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</w:rPr>
        <w:t>359</w:t>
      </w:r>
    </w:p>
    <w:p w14:paraId="63C90E00" w14:textId="77777777" w:rsidR="009B1715" w:rsidRPr="00E14023" w:rsidRDefault="00E14023">
      <w:pPr>
        <w:spacing w:before="60" w:line="300" w:lineRule="exact"/>
        <w:ind w:left="11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77"/>
          <w:position w:val="-1"/>
        </w:rPr>
        <w:lastRenderedPageBreak/>
        <w:t>BUSINESS</w:t>
      </w:r>
      <w:r w:rsidRPr="00E14023">
        <w:rPr>
          <w:rFonts w:asciiTheme="minorHAnsi" w:eastAsia="Arial" w:hAnsiTheme="minorHAnsi" w:cstheme="minorHAnsi"/>
          <w:b/>
          <w:spacing w:val="34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7"/>
          <w:position w:val="-1"/>
        </w:rPr>
        <w:t>OF</w:t>
      </w:r>
      <w:r w:rsidRPr="00E14023">
        <w:rPr>
          <w:rFonts w:asciiTheme="minorHAnsi" w:eastAsia="Arial" w:hAnsiTheme="minorHAnsi" w:cstheme="minorHAnsi"/>
          <w:b/>
          <w:spacing w:val="18"/>
          <w:w w:val="77"/>
          <w:position w:val="-1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7"/>
          <w:position w:val="-1"/>
        </w:rPr>
        <w:t>DIETETICS</w:t>
      </w:r>
    </w:p>
    <w:p w14:paraId="332AF8E8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129BAD22" w14:textId="77777777" w:rsidR="009B1715" w:rsidRPr="00E14023" w:rsidRDefault="009B1715">
      <w:pPr>
        <w:spacing w:before="1" w:line="200" w:lineRule="exact"/>
        <w:rPr>
          <w:rFonts w:asciiTheme="minorHAnsi" w:hAnsiTheme="minorHAnsi" w:cstheme="minorHAnsi"/>
        </w:rPr>
        <w:sectPr w:rsidR="009B1715" w:rsidRPr="00E14023">
          <w:pgSz w:w="11520" w:h="15120"/>
          <w:pgMar w:top="540" w:right="720" w:bottom="280" w:left="740" w:header="720" w:footer="720" w:gutter="0"/>
          <w:cols w:space="720"/>
        </w:sectPr>
      </w:pPr>
    </w:p>
    <w:p w14:paraId="794DA473" w14:textId="77777777" w:rsidR="009B1715" w:rsidRPr="00E14023" w:rsidRDefault="00E14023">
      <w:pPr>
        <w:spacing w:before="37"/>
        <w:ind w:left="113" w:right="2541"/>
        <w:jc w:val="both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color w:val="221F1F"/>
          <w:w w:val="76"/>
        </w:rPr>
        <w:t xml:space="preserve">THE </w:t>
      </w:r>
      <w:r w:rsidRPr="00E14023">
        <w:rPr>
          <w:rFonts w:asciiTheme="minorHAnsi" w:eastAsia="Arial" w:hAnsiTheme="minorHAnsi" w:cstheme="minorHAnsi"/>
          <w:b/>
          <w:color w:val="221F1F"/>
          <w:spacing w:val="10"/>
          <w:w w:val="76"/>
        </w:rPr>
        <w:t xml:space="preserve"> </w:t>
      </w:r>
      <w:r w:rsidRPr="00E14023">
        <w:rPr>
          <w:rFonts w:asciiTheme="minorHAnsi" w:eastAsia="Arial" w:hAnsiTheme="minorHAnsi" w:cstheme="minorHAnsi"/>
          <w:b/>
          <w:color w:val="221F1F"/>
          <w:w w:val="76"/>
        </w:rPr>
        <w:t>CV</w:t>
      </w:r>
    </w:p>
    <w:p w14:paraId="32AACB56" w14:textId="77777777" w:rsidR="009B1715" w:rsidRPr="00E14023" w:rsidRDefault="00E14023">
      <w:pPr>
        <w:spacing w:before="43" w:line="200" w:lineRule="exact"/>
        <w:ind w:left="113" w:right="-33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color w:val="221F1F"/>
          <w:spacing w:val="-4"/>
        </w:rPr>
        <w:t>Accordin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g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</w:t>
      </w:r>
      <w:r w:rsidRPr="00E14023">
        <w:rPr>
          <w:rFonts w:asciiTheme="minorHAnsi" w:eastAsia="Book Antiqua" w:hAnsiTheme="minorHAnsi" w:cstheme="minorHAnsi"/>
          <w:color w:val="221F1F"/>
        </w:rPr>
        <w:t>o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11"/>
        </w:rPr>
        <w:t>Jeanen</w:t>
      </w:r>
      <w:r w:rsidRPr="00E14023">
        <w:rPr>
          <w:rFonts w:asciiTheme="minorHAnsi" w:eastAsia="Book Antiqua" w:hAnsiTheme="minorHAnsi" w:cstheme="minorHAnsi"/>
          <w:color w:val="221F1F"/>
          <w:w w:val="111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14"/>
          <w:w w:val="1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Fogli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PhD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RD,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chai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221F1F"/>
        </w:rPr>
        <w:t>f</w:t>
      </w:r>
      <w:r w:rsidRPr="00E14023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Researc</w:t>
      </w:r>
      <w:r w:rsidRPr="00E14023">
        <w:rPr>
          <w:rFonts w:asciiTheme="minorHAnsi" w:eastAsia="Book Antiqua" w:hAnsiTheme="minorHAnsi" w:cstheme="minorHAnsi"/>
          <w:color w:val="221F1F"/>
        </w:rPr>
        <w:t xml:space="preserve">h </w:t>
      </w:r>
      <w:r w:rsidRPr="00E14023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dieteti</w:t>
      </w:r>
      <w:r w:rsidRPr="00E14023">
        <w:rPr>
          <w:rFonts w:asciiTheme="minorHAnsi" w:eastAsia="Book Antiqua" w:hAnsiTheme="minorHAnsi" w:cstheme="minorHAnsi"/>
          <w:color w:val="221F1F"/>
        </w:rPr>
        <w:t xml:space="preserve">c 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practice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group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it’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importan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</w:t>
      </w:r>
      <w:r w:rsidRPr="00E14023">
        <w:rPr>
          <w:rFonts w:asciiTheme="minorHAnsi" w:eastAsia="Book Antiqua" w:hAnsiTheme="minorHAnsi" w:cstheme="minorHAnsi"/>
          <w:color w:val="221F1F"/>
        </w:rPr>
        <w:t>o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not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 </w:t>
      </w:r>
      <w:r w:rsidRPr="00E14023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researc</w:t>
      </w:r>
      <w:r w:rsidRPr="00E14023">
        <w:rPr>
          <w:rFonts w:asciiTheme="minorHAnsi" w:eastAsia="Book Antiqua" w:hAnsiTheme="minorHAnsi" w:cstheme="minorHAnsi"/>
          <w:color w:val="221F1F"/>
        </w:rPr>
        <w:t xml:space="preserve">h </w:t>
      </w:r>
      <w:r w:rsidRPr="00E14023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d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educatio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n </w:t>
      </w:r>
      <w:r w:rsidRPr="00E14023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fiel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y 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re-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quir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differen</w:t>
      </w:r>
      <w:r w:rsidRPr="00E14023">
        <w:rPr>
          <w:rFonts w:asciiTheme="minorHAnsi" w:eastAsia="Book Antiqua" w:hAnsiTheme="minorHAnsi" w:cstheme="minorHAnsi"/>
          <w:color w:val="221F1F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typ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 xml:space="preserve"> o</w:t>
      </w:r>
      <w:r w:rsidRPr="00E14023">
        <w:rPr>
          <w:rFonts w:asciiTheme="minorHAnsi" w:eastAsia="Book Antiqua" w:hAnsiTheme="minorHAnsi" w:cstheme="minorHAnsi"/>
          <w:color w:val="221F1F"/>
        </w:rPr>
        <w:t>f</w:t>
      </w:r>
      <w:r w:rsidRPr="00E14023">
        <w:rPr>
          <w:rFonts w:asciiTheme="minorHAnsi" w:eastAsia="Book Antiqua" w:hAnsiTheme="minorHAnsi" w:cstheme="minorHAnsi"/>
          <w:color w:val="221F1F"/>
          <w:spacing w:val="-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resume—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3"/>
        </w:rPr>
        <w:t xml:space="preserve">cur-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riculu</w:t>
      </w:r>
      <w:r w:rsidRPr="00E14023">
        <w:rPr>
          <w:rFonts w:asciiTheme="minorHAnsi" w:eastAsia="Book Antiqua" w:hAnsiTheme="minorHAnsi" w:cstheme="minorHAnsi"/>
          <w:color w:val="221F1F"/>
        </w:rPr>
        <w:t>m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vita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(know</w:t>
      </w:r>
      <w:r w:rsidRPr="00E14023">
        <w:rPr>
          <w:rFonts w:asciiTheme="minorHAnsi" w:eastAsia="Book Antiqua" w:hAnsiTheme="minorHAnsi" w:cstheme="minorHAnsi"/>
          <w:color w:val="221F1F"/>
        </w:rPr>
        <w:t xml:space="preserve">n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CV)—when applyin</w:t>
      </w:r>
      <w:r w:rsidRPr="00E14023">
        <w:rPr>
          <w:rFonts w:asciiTheme="minorHAnsi" w:eastAsia="Book Antiqua" w:hAnsiTheme="minorHAnsi" w:cstheme="minorHAnsi"/>
          <w:color w:val="221F1F"/>
        </w:rPr>
        <w:t>g</w:t>
      </w:r>
      <w:r w:rsidRPr="00E14023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jobs</w:t>
      </w:r>
      <w:r w:rsidRPr="00E14023">
        <w:rPr>
          <w:rFonts w:asciiTheme="minorHAnsi" w:eastAsia="Book Antiqua" w:hAnsiTheme="minorHAnsi" w:cstheme="minorHAnsi"/>
          <w:color w:val="221F1F"/>
        </w:rPr>
        <w:t>.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Whethe</w:t>
      </w:r>
      <w:r w:rsidRPr="00E14023">
        <w:rPr>
          <w:rFonts w:asciiTheme="minorHAnsi" w:eastAsia="Book Antiqua" w:hAnsiTheme="minorHAnsi" w:cstheme="minorHAnsi"/>
          <w:color w:val="221F1F"/>
        </w:rPr>
        <w:t>r</w:t>
      </w:r>
      <w:r w:rsidRPr="00E14023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applyin</w:t>
      </w:r>
      <w:r w:rsidRPr="00E14023">
        <w:rPr>
          <w:rFonts w:asciiTheme="minorHAnsi" w:eastAsia="Book Antiqua" w:hAnsiTheme="minorHAnsi" w:cstheme="minorHAnsi"/>
          <w:color w:val="221F1F"/>
        </w:rPr>
        <w:t>g</w:t>
      </w:r>
      <w:r w:rsidRPr="00E14023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to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academi</w:t>
      </w:r>
      <w:r w:rsidRPr="00E14023">
        <w:rPr>
          <w:rFonts w:asciiTheme="minorHAnsi" w:eastAsia="Book Antiqua" w:hAnsiTheme="minorHAnsi" w:cstheme="minorHAnsi"/>
          <w:color w:val="221F1F"/>
        </w:rPr>
        <w:t>c</w:t>
      </w:r>
      <w:r w:rsidRPr="00E14023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position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for-profi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re-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searc</w:t>
      </w:r>
      <w:r w:rsidRPr="00E14023">
        <w:rPr>
          <w:rFonts w:asciiTheme="minorHAnsi" w:eastAsia="Book Antiqua" w:hAnsiTheme="minorHAnsi" w:cstheme="minorHAnsi"/>
          <w:color w:val="221F1F"/>
        </w:rPr>
        <w:t>h</w:t>
      </w:r>
      <w:r w:rsidRPr="00E14023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position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(suc</w:t>
      </w:r>
      <w:r w:rsidRPr="00E14023">
        <w:rPr>
          <w:rFonts w:asciiTheme="minorHAnsi" w:eastAsia="Book Antiqua" w:hAnsiTheme="minorHAnsi" w:cstheme="minorHAnsi"/>
          <w:color w:val="221F1F"/>
        </w:rPr>
        <w:t>h</w:t>
      </w:r>
      <w:r w:rsidRPr="00E14023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workin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g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</w:t>
      </w:r>
      <w:r w:rsidRPr="00E14023">
        <w:rPr>
          <w:rFonts w:asciiTheme="minorHAnsi" w:eastAsia="Book Antiqua" w:hAnsiTheme="minorHAnsi" w:cstheme="minorHAnsi"/>
          <w:color w:val="221F1F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5"/>
        </w:rPr>
        <w:t>pharmaceutica</w:t>
      </w:r>
      <w:r w:rsidRPr="00E14023">
        <w:rPr>
          <w:rFonts w:asciiTheme="minorHAnsi" w:eastAsia="Book Antiqua" w:hAnsiTheme="minorHAnsi" w:cstheme="minorHAnsi"/>
          <w:color w:val="221F1F"/>
          <w:w w:val="105"/>
        </w:rPr>
        <w:t xml:space="preserve">l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company)</w:t>
      </w:r>
      <w:r w:rsidRPr="00E14023">
        <w:rPr>
          <w:rFonts w:asciiTheme="minorHAnsi" w:eastAsia="Book Antiqua" w:hAnsiTheme="minorHAnsi" w:cstheme="minorHAnsi"/>
          <w:color w:val="221F1F"/>
        </w:rPr>
        <w:t xml:space="preserve">,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6"/>
        </w:rPr>
        <w:t xml:space="preserve">interested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applicant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wil</w:t>
      </w:r>
      <w:r w:rsidRPr="00E14023">
        <w:rPr>
          <w:rFonts w:asciiTheme="minorHAnsi" w:eastAsia="Book Antiqua" w:hAnsiTheme="minorHAnsi" w:cstheme="minorHAnsi"/>
          <w:color w:val="221F1F"/>
        </w:rPr>
        <w:t>l</w:t>
      </w:r>
      <w:r w:rsidRPr="00E14023">
        <w:rPr>
          <w:rFonts w:asciiTheme="minorHAnsi" w:eastAsia="Book Antiqua" w:hAnsiTheme="minorHAnsi" w:cstheme="minorHAnsi"/>
          <w:color w:val="221F1F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mos</w:t>
      </w:r>
      <w:r w:rsidRPr="00E14023">
        <w:rPr>
          <w:rFonts w:asciiTheme="minorHAnsi" w:eastAsia="Book Antiqua" w:hAnsiTheme="minorHAnsi" w:cstheme="minorHAnsi"/>
          <w:color w:val="221F1F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likel</w:t>
      </w:r>
      <w:r w:rsidRPr="00E14023">
        <w:rPr>
          <w:rFonts w:asciiTheme="minorHAnsi" w:eastAsia="Book Antiqua" w:hAnsiTheme="minorHAnsi" w:cstheme="minorHAnsi"/>
          <w:color w:val="221F1F"/>
        </w:rPr>
        <w:t>y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creat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CV.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Fogli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directo</w:t>
      </w:r>
      <w:r w:rsidRPr="00E14023">
        <w:rPr>
          <w:rFonts w:asciiTheme="minorHAnsi" w:eastAsia="Book Antiqua" w:hAnsiTheme="minorHAnsi" w:cstheme="minorHAnsi"/>
          <w:color w:val="221F1F"/>
        </w:rPr>
        <w:t>r</w:t>
      </w:r>
      <w:r w:rsidRPr="00E14023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f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medica</w:t>
      </w:r>
      <w:r w:rsidRPr="00E14023">
        <w:rPr>
          <w:rFonts w:asciiTheme="minorHAnsi" w:eastAsia="Book Antiqua" w:hAnsiTheme="minorHAnsi" w:cstheme="minorHAnsi"/>
          <w:color w:val="221F1F"/>
        </w:rPr>
        <w:t>l</w:t>
      </w:r>
      <w:r w:rsidRPr="00E14023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scien-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tifi</w:t>
      </w:r>
      <w:r w:rsidRPr="00E14023">
        <w:rPr>
          <w:rFonts w:asciiTheme="minorHAnsi" w:eastAsia="Book Antiqua" w:hAnsiTheme="minorHAnsi" w:cstheme="minorHAnsi"/>
          <w:color w:val="221F1F"/>
        </w:rPr>
        <w:t>c</w:t>
      </w:r>
      <w:r w:rsidRPr="00E14023">
        <w:rPr>
          <w:rFonts w:asciiTheme="minorHAnsi" w:eastAsia="Book Antiqua" w:hAnsiTheme="minorHAnsi" w:cstheme="minorHAnsi"/>
          <w:color w:val="221F1F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affair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>3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Researc</w:t>
      </w:r>
      <w:r w:rsidRPr="00E14023">
        <w:rPr>
          <w:rFonts w:asciiTheme="minorHAnsi" w:eastAsia="Book Antiqua" w:hAnsiTheme="minorHAnsi" w:cstheme="minorHAnsi"/>
          <w:color w:val="221F1F"/>
        </w:rPr>
        <w:t>h</w:t>
      </w:r>
      <w:r w:rsidRPr="00E14023">
        <w:rPr>
          <w:rFonts w:asciiTheme="minorHAnsi" w:eastAsia="Book Antiqua" w:hAnsiTheme="minorHAnsi" w:cstheme="minorHAnsi"/>
          <w:color w:val="221F1F"/>
          <w:spacing w:val="4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7"/>
        </w:rPr>
        <w:t xml:space="preserve">(Basking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Ridge</w:t>
      </w:r>
      <w:r w:rsidRPr="00E14023">
        <w:rPr>
          <w:rFonts w:asciiTheme="minorHAnsi" w:eastAsia="Book Antiqua" w:hAnsiTheme="minorHAnsi" w:cstheme="minorHAnsi"/>
          <w:color w:val="221F1F"/>
        </w:rPr>
        <w:t>,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NJ)</w:t>
      </w:r>
      <w:r w:rsidRPr="00E14023">
        <w:rPr>
          <w:rFonts w:asciiTheme="minorHAnsi" w:eastAsia="Book Antiqua" w:hAnsiTheme="minorHAnsi" w:cstheme="minorHAnsi"/>
          <w:color w:val="221F1F"/>
        </w:rPr>
        <w:t xml:space="preserve">,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say</w:t>
      </w:r>
      <w:r w:rsidRPr="00E14023">
        <w:rPr>
          <w:rFonts w:asciiTheme="minorHAnsi" w:eastAsia="Book Antiqua" w:hAnsiTheme="minorHAnsi" w:cstheme="minorHAnsi"/>
          <w:color w:val="221F1F"/>
        </w:rPr>
        <w:t>s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C</w:t>
      </w:r>
      <w:r w:rsidRPr="00E14023">
        <w:rPr>
          <w:rFonts w:asciiTheme="minorHAnsi" w:eastAsia="Book Antiqua" w:hAnsiTheme="minorHAnsi" w:cstheme="minorHAnsi"/>
          <w:color w:val="221F1F"/>
        </w:rPr>
        <w:t>V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wil</w:t>
      </w:r>
      <w:r w:rsidRPr="00E14023">
        <w:rPr>
          <w:rFonts w:asciiTheme="minorHAnsi" w:eastAsia="Book Antiqua" w:hAnsiTheme="minorHAnsi" w:cstheme="minorHAnsi"/>
          <w:color w:val="221F1F"/>
        </w:rPr>
        <w:t>l</w:t>
      </w:r>
      <w:r w:rsidRPr="00E14023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includ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ed- ucationa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l </w:t>
      </w:r>
      <w:r w:rsidRPr="00E14023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professiona</w:t>
      </w:r>
      <w:r w:rsidRPr="00E14023">
        <w:rPr>
          <w:rFonts w:asciiTheme="minorHAnsi" w:eastAsia="Book Antiqua" w:hAnsiTheme="minorHAnsi" w:cstheme="minorHAnsi"/>
          <w:color w:val="221F1F"/>
        </w:rPr>
        <w:t xml:space="preserve">l 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experience,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bu</w:t>
      </w:r>
      <w:r w:rsidRPr="00E14023">
        <w:rPr>
          <w:rFonts w:asciiTheme="minorHAnsi" w:eastAsia="Book Antiqua" w:hAnsiTheme="minorHAnsi" w:cstheme="minorHAnsi"/>
          <w:color w:val="221F1F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unlik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resum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wil</w:t>
      </w:r>
      <w:r w:rsidRPr="00E14023">
        <w:rPr>
          <w:rFonts w:asciiTheme="minorHAnsi" w:eastAsia="Book Antiqua" w:hAnsiTheme="minorHAnsi" w:cstheme="minorHAnsi"/>
          <w:color w:val="221F1F"/>
        </w:rPr>
        <w:t xml:space="preserve">l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als</w:t>
      </w:r>
      <w:r w:rsidRPr="00E14023">
        <w:rPr>
          <w:rFonts w:asciiTheme="minorHAnsi" w:eastAsia="Book Antiqua" w:hAnsiTheme="minorHAnsi" w:cstheme="minorHAnsi"/>
          <w:color w:val="221F1F"/>
        </w:rPr>
        <w:t>o</w:t>
      </w:r>
      <w:r w:rsidRPr="00E14023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includ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publishin</w:t>
      </w:r>
      <w:r w:rsidRPr="00E14023">
        <w:rPr>
          <w:rFonts w:asciiTheme="minorHAnsi" w:eastAsia="Book Antiqua" w:hAnsiTheme="minorHAnsi" w:cstheme="minorHAnsi"/>
          <w:color w:val="221F1F"/>
        </w:rPr>
        <w:t>g</w:t>
      </w:r>
      <w:r w:rsidRPr="00E14023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histor</w:t>
      </w:r>
      <w:r w:rsidRPr="00E14023">
        <w:rPr>
          <w:rFonts w:asciiTheme="minorHAnsi" w:eastAsia="Book Antiqua" w:hAnsiTheme="minorHAnsi" w:cstheme="minorHAnsi"/>
          <w:color w:val="221F1F"/>
        </w:rPr>
        <w:t>y</w:t>
      </w:r>
      <w:r w:rsidRPr="00E14023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221F1F"/>
        </w:rPr>
        <w:t>d</w:t>
      </w:r>
      <w:r w:rsidRPr="00E14023">
        <w:rPr>
          <w:rFonts w:asciiTheme="minorHAnsi" w:eastAsia="Book Antiqua" w:hAnsiTheme="minorHAnsi" w:cstheme="minorHAnsi"/>
          <w:color w:val="221F1F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</w:rPr>
        <w:t>a</w:t>
      </w:r>
      <w:r w:rsidRPr="00E14023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lis</w:t>
      </w:r>
      <w:r w:rsidRPr="00E14023">
        <w:rPr>
          <w:rFonts w:asciiTheme="minorHAnsi" w:eastAsia="Book Antiqua" w:hAnsiTheme="minorHAnsi" w:cstheme="minorHAnsi"/>
          <w:color w:val="221F1F"/>
        </w:rPr>
        <w:t>t</w:t>
      </w:r>
      <w:r w:rsidRPr="00E14023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221F1F"/>
        </w:rPr>
        <w:t>f</w:t>
      </w:r>
      <w:r w:rsidRPr="00E14023">
        <w:rPr>
          <w:rFonts w:asciiTheme="minorHAnsi" w:eastAsia="Book Antiqua" w:hAnsiTheme="minorHAnsi" w:cstheme="minorHAnsi"/>
          <w:color w:val="221F1F"/>
          <w:spacing w:val="-17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editorial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board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 </w:t>
      </w:r>
      <w:r w:rsidRPr="00E14023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221F1F"/>
        </w:rPr>
        <w:t xml:space="preserve">e </w:t>
      </w:r>
      <w:r w:rsidRPr="00E14023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applican</w:t>
      </w:r>
      <w:r w:rsidRPr="00E14023">
        <w:rPr>
          <w:rFonts w:asciiTheme="minorHAnsi" w:eastAsia="Book Antiqua" w:hAnsiTheme="minorHAnsi" w:cstheme="minorHAnsi"/>
          <w:color w:val="221F1F"/>
        </w:rPr>
        <w:t xml:space="preserve">t 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221F1F"/>
        </w:rPr>
        <w:t xml:space="preserve">s  a 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membe</w:t>
      </w:r>
      <w:r w:rsidRPr="00E14023">
        <w:rPr>
          <w:rFonts w:asciiTheme="minorHAnsi" w:eastAsia="Book Antiqua" w:hAnsiTheme="minorHAnsi" w:cstheme="minorHAnsi"/>
          <w:color w:val="221F1F"/>
        </w:rPr>
        <w:t xml:space="preserve">r </w:t>
      </w:r>
      <w:r w:rsidRPr="00E14023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color w:val="221F1F"/>
          <w:spacing w:val="-4"/>
        </w:rPr>
        <w:t>of (se</w:t>
      </w:r>
      <w:r w:rsidRPr="00E14023">
        <w:rPr>
          <w:rFonts w:asciiTheme="minorHAnsi" w:eastAsia="Book Antiqua" w:hAnsiTheme="minorHAnsi" w:cstheme="minorHAnsi"/>
          <w:color w:val="221F1F"/>
        </w:rPr>
        <w:t>e</w:t>
      </w:r>
      <w:r w:rsidRPr="00E14023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000063"/>
          <w:spacing w:val="-4"/>
        </w:rPr>
        <w:t>Figur</w:t>
      </w:r>
      <w:r w:rsidRPr="00E14023">
        <w:rPr>
          <w:rFonts w:asciiTheme="minorHAnsi" w:eastAsia="Book Antiqua" w:hAnsiTheme="minorHAnsi" w:cstheme="minorHAnsi"/>
          <w:color w:val="000063"/>
        </w:rPr>
        <w:t>e</w:t>
      </w:r>
      <w:r w:rsidRPr="00E14023">
        <w:rPr>
          <w:rFonts w:asciiTheme="minorHAnsi" w:eastAsia="Book Antiqua" w:hAnsiTheme="minorHAnsi" w:cstheme="minorHAnsi"/>
          <w:color w:val="000063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color w:val="000063"/>
        </w:rPr>
        <w:t>5</w:t>
      </w:r>
      <w:r w:rsidRPr="00E14023">
        <w:rPr>
          <w:rFonts w:asciiTheme="minorHAnsi" w:eastAsia="Book Antiqua" w:hAnsiTheme="minorHAnsi" w:cstheme="minorHAnsi"/>
          <w:color w:val="000063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fo</w:t>
      </w:r>
      <w:r w:rsidRPr="00E14023">
        <w:rPr>
          <w:rFonts w:asciiTheme="minorHAnsi" w:eastAsia="Book Antiqua" w:hAnsiTheme="minorHAnsi" w:cstheme="minorHAnsi"/>
          <w:color w:val="000000"/>
        </w:rPr>
        <w:t>r</w:t>
      </w:r>
      <w:r w:rsidRPr="00E14023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</w:t>
      </w:r>
      <w:r w:rsidRPr="00E14023">
        <w:rPr>
          <w:rFonts w:asciiTheme="minorHAnsi" w:eastAsia="Book Antiqua" w:hAnsiTheme="minorHAnsi" w:cstheme="minorHAnsi"/>
          <w:color w:val="000000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sampl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2"/>
        </w:rPr>
        <w:t>CV).</w:t>
      </w:r>
    </w:p>
    <w:p w14:paraId="5D4769F2" w14:textId="77777777" w:rsidR="009B1715" w:rsidRPr="00E14023" w:rsidRDefault="00E14023">
      <w:pPr>
        <w:spacing w:line="200" w:lineRule="exact"/>
        <w:ind w:left="113" w:right="-29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“</w:t>
      </w:r>
      <w:r w:rsidRPr="00E14023">
        <w:rPr>
          <w:rFonts w:asciiTheme="minorHAnsi" w:eastAsia="Book Antiqua" w:hAnsiTheme="minorHAnsi" w:cstheme="minorHAnsi"/>
        </w:rPr>
        <w:t xml:space="preserve">A </w:t>
      </w:r>
      <w:r w:rsidRPr="00E14023">
        <w:rPr>
          <w:rFonts w:asciiTheme="minorHAnsi" w:eastAsia="Book Antiqua" w:hAnsiTheme="minorHAnsi" w:cstheme="minorHAnsi"/>
          <w:spacing w:val="-4"/>
        </w:rPr>
        <w:t>publicatio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histor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key,</w:t>
      </w:r>
      <w:r w:rsidRPr="00E14023">
        <w:rPr>
          <w:rFonts w:asciiTheme="minorHAnsi" w:eastAsia="Book Antiqua" w:hAnsiTheme="minorHAnsi" w:cstheme="minorHAnsi"/>
        </w:rPr>
        <w:t>”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 xml:space="preserve">says </w:t>
      </w:r>
      <w:r w:rsidRPr="00E14023">
        <w:rPr>
          <w:rFonts w:asciiTheme="minorHAnsi" w:eastAsia="Book Antiqua" w:hAnsiTheme="minorHAnsi" w:cstheme="minorHAnsi"/>
          <w:spacing w:val="-4"/>
        </w:rPr>
        <w:t>Fogli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“I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-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95"/>
        </w:rPr>
        <w:t>yo</w:t>
      </w:r>
      <w:r w:rsidRPr="00E14023">
        <w:rPr>
          <w:rFonts w:asciiTheme="minorHAnsi" w:eastAsia="Book Antiqua" w:hAnsiTheme="minorHAnsi" w:cstheme="minorHAnsi"/>
          <w:w w:val="95"/>
        </w:rPr>
        <w:t>u</w:t>
      </w:r>
      <w:r w:rsidRPr="00E14023">
        <w:rPr>
          <w:rFonts w:asciiTheme="minorHAnsi" w:eastAsia="Book Antiqua" w:hAnsiTheme="minorHAnsi" w:cstheme="minorHAnsi"/>
          <w:spacing w:val="-4"/>
          <w:w w:val="9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applyin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-6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for-profit company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the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wan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exper- </w:t>
      </w:r>
      <w:r w:rsidRPr="00E14023">
        <w:rPr>
          <w:rFonts w:asciiTheme="minorHAnsi" w:eastAsia="Book Antiqua" w:hAnsiTheme="minorHAnsi" w:cstheme="minorHAnsi"/>
          <w:spacing w:val="-4"/>
        </w:rPr>
        <w:t>tise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 a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publishin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histor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par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of that.</w:t>
      </w:r>
      <w:r w:rsidRPr="00E14023">
        <w:rPr>
          <w:rFonts w:asciiTheme="minorHAnsi" w:eastAsia="Book Antiqua" w:hAnsiTheme="minorHAnsi" w:cstheme="minorHAnsi"/>
        </w:rPr>
        <w:t>”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Fogl</w:t>
      </w:r>
      <w:r w:rsidRPr="00E14023">
        <w:rPr>
          <w:rFonts w:asciiTheme="minorHAnsi" w:eastAsia="Book Antiqua" w:hAnsiTheme="minorHAnsi" w:cstheme="minorHAnsi"/>
        </w:rPr>
        <w:t>i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add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-4"/>
        </w:rPr>
        <w:t>tha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applicant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for researc</w:t>
      </w:r>
      <w:r w:rsidRPr="00E14023">
        <w:rPr>
          <w:rFonts w:asciiTheme="minorHAnsi" w:eastAsia="Book Antiqua" w:hAnsiTheme="minorHAnsi" w:cstheme="minorHAnsi"/>
        </w:rPr>
        <w:t xml:space="preserve">h 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position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includ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-4"/>
        </w:rPr>
        <w:t>de- tail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exposur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clinica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re- </w:t>
      </w:r>
      <w:r w:rsidRPr="00E14023">
        <w:rPr>
          <w:rFonts w:asciiTheme="minorHAnsi" w:eastAsia="Book Antiqua" w:hAnsiTheme="minorHAnsi" w:cstheme="minorHAnsi"/>
          <w:spacing w:val="-4"/>
        </w:rPr>
        <w:t>searc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highligh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additional </w:t>
      </w:r>
      <w:r w:rsidRPr="00E14023">
        <w:rPr>
          <w:rFonts w:asciiTheme="minorHAnsi" w:eastAsia="Book Antiqua" w:hAnsiTheme="minorHAnsi" w:cstheme="minorHAnsi"/>
          <w:spacing w:val="-4"/>
        </w:rPr>
        <w:t>coursewor</w:t>
      </w:r>
      <w:r w:rsidRPr="00E14023">
        <w:rPr>
          <w:rFonts w:asciiTheme="minorHAnsi" w:eastAsia="Book Antiqua" w:hAnsiTheme="minorHAnsi" w:cstheme="minorHAnsi"/>
        </w:rPr>
        <w:t xml:space="preserve">k 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 xml:space="preserve">n 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sciences</w:t>
      </w:r>
      <w:r w:rsidRPr="00E14023">
        <w:rPr>
          <w:rFonts w:asciiTheme="minorHAnsi" w:eastAsia="Book Antiqua" w:hAnsiTheme="minorHAnsi" w:cstheme="minorHAnsi"/>
        </w:rPr>
        <w:t xml:space="preserve">. 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strong </w:t>
      </w:r>
      <w:r w:rsidRPr="00E14023">
        <w:rPr>
          <w:rFonts w:asciiTheme="minorHAnsi" w:eastAsia="Book Antiqua" w:hAnsiTheme="minorHAnsi" w:cstheme="minorHAnsi"/>
          <w:spacing w:val="-4"/>
        </w:rPr>
        <w:t>researc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4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dietitian’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</w:t>
      </w:r>
      <w:r w:rsidRPr="00E14023">
        <w:rPr>
          <w:rFonts w:asciiTheme="minorHAnsi" w:eastAsia="Book Antiqua" w:hAnsiTheme="minorHAnsi" w:cstheme="minorHAnsi"/>
        </w:rPr>
        <w:t>V</w:t>
      </w:r>
      <w:r w:rsidRPr="00E14023">
        <w:rPr>
          <w:rFonts w:asciiTheme="minorHAnsi" w:eastAsia="Book Antiqua" w:hAnsiTheme="minorHAnsi" w:cstheme="minorHAnsi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wil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als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specify </w:t>
      </w:r>
      <w:r w:rsidRPr="00E14023">
        <w:rPr>
          <w:rFonts w:asciiTheme="minorHAnsi" w:eastAsia="Book Antiqua" w:hAnsiTheme="minorHAnsi" w:cstheme="minorHAnsi"/>
          <w:spacing w:val="-4"/>
        </w:rPr>
        <w:t>experienc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wit</w:t>
      </w:r>
      <w:r w:rsidRPr="00E14023">
        <w:rPr>
          <w:rFonts w:asciiTheme="minorHAnsi" w:eastAsia="Book Antiqua" w:hAnsiTheme="minorHAnsi" w:cstheme="minorHAnsi"/>
        </w:rPr>
        <w:t xml:space="preserve">h </w:t>
      </w:r>
      <w:r w:rsidRPr="00E14023">
        <w:rPr>
          <w:rFonts w:asciiTheme="minorHAnsi" w:eastAsia="Book Antiqua" w:hAnsiTheme="minorHAnsi" w:cstheme="minorHAnsi"/>
          <w:spacing w:val="-4"/>
        </w:rPr>
        <w:t>regulator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filing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for agencie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lik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Foo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Dru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 xml:space="preserve">Ad-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>ministratio</w:t>
      </w:r>
      <w:r w:rsidRPr="00E14023">
        <w:rPr>
          <w:rFonts w:asciiTheme="minorHAnsi" w:eastAsia="Book Antiqua" w:hAnsiTheme="minorHAnsi" w:cstheme="minorHAnsi"/>
          <w:w w:val="106"/>
        </w:rPr>
        <w:t>n</w:t>
      </w:r>
      <w:r w:rsidRPr="00E14023">
        <w:rPr>
          <w:rFonts w:asciiTheme="minorHAnsi" w:eastAsia="Book Antiqua" w:hAnsiTheme="minorHAnsi" w:cstheme="minorHAnsi"/>
          <w:spacing w:val="25"/>
          <w:w w:val="10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-4"/>
        </w:rPr>
        <w:t>Europea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Medi- cine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97"/>
        </w:rPr>
        <w:t>Agenc</w:t>
      </w:r>
      <w:r w:rsidRPr="00E14023">
        <w:rPr>
          <w:rFonts w:asciiTheme="minorHAnsi" w:eastAsia="Book Antiqua" w:hAnsiTheme="minorHAnsi" w:cstheme="minorHAnsi"/>
          <w:w w:val="97"/>
        </w:rPr>
        <w:t>y</w:t>
      </w:r>
      <w:r w:rsidRPr="00E14023">
        <w:rPr>
          <w:rFonts w:asciiTheme="minorHAnsi" w:eastAsia="Book Antiqua" w:hAnsiTheme="minorHAnsi" w:cstheme="minorHAnsi"/>
          <w:spacing w:val="-3"/>
          <w:w w:val="9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wel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-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familiarit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with </w:t>
      </w:r>
      <w:r w:rsidRPr="00E14023">
        <w:rPr>
          <w:rFonts w:asciiTheme="minorHAnsi" w:eastAsia="Book Antiqua" w:hAnsiTheme="minorHAnsi" w:cstheme="minorHAnsi"/>
          <w:spacing w:val="-4"/>
        </w:rPr>
        <w:t>commonl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use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standardize</w:t>
      </w:r>
      <w:r w:rsidRPr="00E14023">
        <w:rPr>
          <w:rFonts w:asciiTheme="minorHAnsi" w:eastAsia="Book Antiqua" w:hAnsiTheme="minorHAnsi" w:cstheme="minorHAnsi"/>
        </w:rPr>
        <w:t xml:space="preserve">d 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 xml:space="preserve">research </w:t>
      </w:r>
      <w:r w:rsidRPr="00E14023">
        <w:rPr>
          <w:rFonts w:asciiTheme="minorHAnsi" w:eastAsia="Book Antiqua" w:hAnsiTheme="minorHAnsi" w:cstheme="minorHAnsi"/>
          <w:spacing w:val="-4"/>
        </w:rPr>
        <w:t>measure</w:t>
      </w:r>
      <w:r w:rsidRPr="00E14023">
        <w:rPr>
          <w:rFonts w:asciiTheme="minorHAnsi" w:eastAsia="Book Antiqua" w:hAnsiTheme="minorHAnsi" w:cstheme="minorHAnsi"/>
        </w:rPr>
        <w:t xml:space="preserve">s  </w:t>
      </w:r>
      <w:r w:rsidRPr="00E14023">
        <w:rPr>
          <w:rFonts w:asciiTheme="minorHAnsi" w:eastAsia="Book Antiqua" w:hAnsiTheme="minorHAnsi" w:cstheme="minorHAnsi"/>
          <w:spacing w:val="-4"/>
        </w:rPr>
        <w:t>suc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Nationa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 xml:space="preserve">Heart, </w:t>
      </w:r>
      <w:r w:rsidRPr="00E14023">
        <w:rPr>
          <w:rFonts w:asciiTheme="minorHAnsi" w:eastAsia="Book Antiqua" w:hAnsiTheme="minorHAnsi" w:cstheme="minorHAnsi"/>
          <w:spacing w:val="-4"/>
        </w:rPr>
        <w:t>Lung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Bloo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>Institute’</w:t>
      </w:r>
      <w:r w:rsidRPr="00E14023">
        <w:rPr>
          <w:rFonts w:asciiTheme="minorHAnsi" w:eastAsia="Book Antiqua" w:hAnsiTheme="minorHAnsi" w:cstheme="minorHAnsi"/>
          <w:w w:val="107"/>
        </w:rPr>
        <w:t xml:space="preserve">s </w:t>
      </w:r>
      <w:r w:rsidRPr="00E14023">
        <w:rPr>
          <w:rFonts w:asciiTheme="minorHAnsi" w:eastAsia="Book Antiqua" w:hAnsiTheme="minorHAnsi" w:cstheme="minorHAnsi"/>
          <w:spacing w:val="-4"/>
        </w:rPr>
        <w:t>ilia</w:t>
      </w:r>
      <w:r w:rsidRPr="00E14023">
        <w:rPr>
          <w:rFonts w:asciiTheme="minorHAnsi" w:eastAsia="Book Antiqua" w:hAnsiTheme="minorHAnsi" w:cstheme="minorHAnsi"/>
        </w:rPr>
        <w:t>c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>waist measurement</w:t>
      </w:r>
      <w:r w:rsidRPr="00E14023">
        <w:rPr>
          <w:rFonts w:asciiTheme="minorHAnsi" w:eastAsia="Book Antiqua" w:hAnsiTheme="minorHAnsi" w:cstheme="minorHAnsi"/>
          <w:w w:val="105"/>
        </w:rPr>
        <w:t>.</w:t>
      </w:r>
      <w:r w:rsidRPr="00E14023">
        <w:rPr>
          <w:rFonts w:asciiTheme="minorHAnsi" w:eastAsia="Book Antiqua" w:hAnsiTheme="minorHAnsi" w:cstheme="minorHAnsi"/>
          <w:spacing w:val="29"/>
          <w:w w:val="10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Fogl</w:t>
      </w:r>
      <w:r w:rsidRPr="00E14023">
        <w:rPr>
          <w:rFonts w:asciiTheme="minorHAnsi" w:eastAsia="Book Antiqua" w:hAnsiTheme="minorHAnsi" w:cstheme="minorHAnsi"/>
        </w:rPr>
        <w:t xml:space="preserve">i  </w:t>
      </w:r>
      <w:r w:rsidRPr="00E14023">
        <w:rPr>
          <w:rFonts w:asciiTheme="minorHAnsi" w:eastAsia="Book Antiqua" w:hAnsiTheme="minorHAnsi" w:cstheme="minorHAnsi"/>
          <w:spacing w:val="-4"/>
        </w:rPr>
        <w:t>add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tha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poten- </w:t>
      </w:r>
      <w:r w:rsidRPr="00E14023">
        <w:rPr>
          <w:rFonts w:asciiTheme="minorHAnsi" w:eastAsia="Book Antiqua" w:hAnsiTheme="minorHAnsi" w:cstheme="minorHAnsi"/>
          <w:spacing w:val="-4"/>
        </w:rPr>
        <w:t>tia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employer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lookin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future </w:t>
      </w:r>
      <w:r w:rsidRPr="00E14023">
        <w:rPr>
          <w:rFonts w:asciiTheme="minorHAnsi" w:eastAsia="Book Antiqua" w:hAnsiTheme="minorHAnsi" w:cstheme="minorHAnsi"/>
          <w:spacing w:val="-4"/>
        </w:rPr>
        <w:t>employee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wh</w:t>
      </w:r>
      <w:r w:rsidRPr="00E14023">
        <w:rPr>
          <w:rFonts w:asciiTheme="minorHAnsi" w:eastAsia="Book Antiqua" w:hAnsiTheme="minorHAnsi" w:cstheme="minorHAnsi"/>
        </w:rPr>
        <w:t xml:space="preserve">o </w:t>
      </w:r>
      <w:r w:rsidRPr="00E14023">
        <w:rPr>
          <w:rFonts w:asciiTheme="minorHAnsi" w:eastAsia="Book Antiqua" w:hAnsiTheme="minorHAnsi" w:cstheme="minorHAnsi"/>
          <w:spacing w:val="-4"/>
        </w:rPr>
        <w:t>wil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no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nee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be </w:t>
      </w:r>
      <w:r w:rsidRPr="00E14023">
        <w:rPr>
          <w:rFonts w:asciiTheme="minorHAnsi" w:eastAsia="Book Antiqua" w:hAnsiTheme="minorHAnsi" w:cstheme="minorHAnsi"/>
          <w:spacing w:val="-4"/>
        </w:rPr>
        <w:t>traine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specifi</w:t>
      </w:r>
      <w:r w:rsidRPr="00E14023">
        <w:rPr>
          <w:rFonts w:asciiTheme="minorHAnsi" w:eastAsia="Book Antiqua" w:hAnsiTheme="minorHAnsi" w:cstheme="minorHAnsi"/>
        </w:rPr>
        <w:t>c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difference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between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phas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</w:rPr>
        <w:t>I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phas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II</w:t>
      </w:r>
      <w:r w:rsidRPr="00E14023">
        <w:rPr>
          <w:rFonts w:asciiTheme="minorHAnsi" w:eastAsia="Book Antiqua" w:hAnsiTheme="minorHAnsi" w:cstheme="minorHAnsi"/>
        </w:rPr>
        <w:t xml:space="preserve">I 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tria</w:t>
      </w:r>
      <w:r w:rsidRPr="00E14023">
        <w:rPr>
          <w:rFonts w:asciiTheme="minorHAnsi" w:eastAsia="Book Antiqua" w:hAnsiTheme="minorHAnsi" w:cstheme="minorHAnsi"/>
        </w:rPr>
        <w:t xml:space="preserve">l 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who wil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no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nee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educate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use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-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commo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-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>measurements.</w:t>
      </w:r>
    </w:p>
    <w:p w14:paraId="17B8629A" w14:textId="77777777" w:rsidR="009B1715" w:rsidRPr="00E14023" w:rsidRDefault="00E14023">
      <w:pPr>
        <w:spacing w:before="7" w:line="228" w:lineRule="auto"/>
        <w:ind w:left="113" w:right="-29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Applicant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als</w:t>
      </w:r>
      <w:r w:rsidRPr="00E14023">
        <w:rPr>
          <w:rFonts w:asciiTheme="minorHAnsi" w:eastAsia="Book Antiqua" w:hAnsiTheme="minorHAnsi" w:cstheme="minorHAnsi"/>
        </w:rPr>
        <w:t xml:space="preserve">o 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includ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any </w:t>
      </w:r>
      <w:r w:rsidRPr="00E14023">
        <w:rPr>
          <w:rFonts w:asciiTheme="minorHAnsi" w:eastAsia="Book Antiqua" w:hAnsiTheme="minorHAnsi" w:cstheme="minorHAnsi"/>
          <w:spacing w:val="-4"/>
        </w:rPr>
        <w:t>fundin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-4"/>
        </w:rPr>
        <w:t>the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hav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received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suc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10"/>
        </w:rPr>
        <w:t xml:space="preserve">as </w:t>
      </w:r>
      <w:r w:rsidRPr="00E14023">
        <w:rPr>
          <w:rFonts w:asciiTheme="minorHAnsi" w:eastAsia="Book Antiqua" w:hAnsiTheme="minorHAnsi" w:cstheme="minorHAnsi"/>
          <w:spacing w:val="-4"/>
        </w:rPr>
        <w:t>listin</w:t>
      </w:r>
      <w:r w:rsidRPr="00E14023">
        <w:rPr>
          <w:rFonts w:asciiTheme="minorHAnsi" w:eastAsia="Book Antiqua" w:hAnsiTheme="minorHAnsi" w:cstheme="minorHAnsi"/>
        </w:rPr>
        <w:t>g  a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percentag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salar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support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>r a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particula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stud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identifying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funder</w:t>
      </w:r>
      <w:r w:rsidRPr="00E14023">
        <w:rPr>
          <w:rFonts w:asciiTheme="minorHAnsi" w:eastAsia="Book Antiqua" w:hAnsiTheme="minorHAnsi" w:cstheme="minorHAnsi"/>
        </w:rPr>
        <w:t xml:space="preserve">.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(Fo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example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a  </w:t>
      </w:r>
      <w:r w:rsidRPr="00E14023">
        <w:rPr>
          <w:rFonts w:asciiTheme="minorHAnsi" w:eastAsia="Book Antiqua" w:hAnsiTheme="minorHAnsi" w:cstheme="minorHAnsi"/>
          <w:spacing w:val="-4"/>
        </w:rPr>
        <w:t>C</w:t>
      </w:r>
      <w:r w:rsidRPr="00E14023">
        <w:rPr>
          <w:rFonts w:asciiTheme="minorHAnsi" w:eastAsia="Book Antiqua" w:hAnsiTheme="minorHAnsi" w:cstheme="minorHAnsi"/>
        </w:rPr>
        <w:t>V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may </w:t>
      </w:r>
      <w:r w:rsidRPr="00E14023">
        <w:rPr>
          <w:rFonts w:asciiTheme="minorHAnsi" w:eastAsia="Book Antiqua" w:hAnsiTheme="minorHAnsi" w:cstheme="minorHAnsi"/>
          <w:spacing w:val="-4"/>
        </w:rPr>
        <w:t>stat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40</w:t>
      </w:r>
      <w:r w:rsidRPr="00E14023">
        <w:rPr>
          <w:rFonts w:asciiTheme="minorHAnsi" w:eastAsia="Book Antiqua" w:hAnsiTheme="minorHAnsi" w:cstheme="minorHAnsi"/>
        </w:rPr>
        <w:t>%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salar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suppor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stud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on 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effec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-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jell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bean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die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with </w:t>
      </w:r>
      <w:r w:rsidRPr="00E14023">
        <w:rPr>
          <w:rFonts w:asciiTheme="minorHAnsi" w:eastAsia="Book Antiqua" w:hAnsiTheme="minorHAnsi" w:cstheme="minorHAnsi"/>
          <w:spacing w:val="-4"/>
        </w:rPr>
        <w:t>fundin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fro</w:t>
      </w:r>
      <w:r w:rsidRPr="00E14023">
        <w:rPr>
          <w:rFonts w:asciiTheme="minorHAnsi" w:eastAsia="Book Antiqua" w:hAnsiTheme="minorHAnsi" w:cstheme="minorHAnsi"/>
        </w:rPr>
        <w:t xml:space="preserve">m 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 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National </w:t>
      </w:r>
      <w:r w:rsidRPr="00E14023">
        <w:rPr>
          <w:rFonts w:asciiTheme="minorHAnsi" w:eastAsia="Book Antiqua" w:hAnsiTheme="minorHAnsi" w:cstheme="minorHAnsi"/>
          <w:spacing w:val="-4"/>
        </w:rPr>
        <w:t>Jell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Bea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Board.</w:t>
      </w:r>
      <w:r w:rsidRPr="00E14023">
        <w:rPr>
          <w:rFonts w:asciiTheme="minorHAnsi" w:eastAsia="Book Antiqua" w:hAnsiTheme="minorHAnsi" w:cstheme="minorHAnsi"/>
        </w:rPr>
        <w:t xml:space="preserve">) 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Accordin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Fogli, </w:t>
      </w:r>
      <w:r w:rsidRPr="00E14023">
        <w:rPr>
          <w:rFonts w:asciiTheme="minorHAnsi" w:eastAsia="Book Antiqua" w:hAnsiTheme="minorHAnsi" w:cstheme="minorHAnsi"/>
          <w:spacing w:val="-4"/>
        </w:rPr>
        <w:t>ther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no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on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standar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where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-4"/>
        </w:rPr>
        <w:t>C</w:t>
      </w:r>
      <w:r w:rsidRPr="00E14023">
        <w:rPr>
          <w:rFonts w:asciiTheme="minorHAnsi" w:eastAsia="Book Antiqua" w:hAnsiTheme="minorHAnsi" w:cstheme="minorHAnsi"/>
        </w:rPr>
        <w:t>V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thi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informatio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be </w:t>
      </w:r>
      <w:r w:rsidRPr="00E14023">
        <w:rPr>
          <w:rFonts w:asciiTheme="minorHAnsi" w:eastAsia="Book Antiqua" w:hAnsiTheme="minorHAnsi" w:cstheme="minorHAnsi"/>
          <w:spacing w:val="-4"/>
        </w:rPr>
        <w:t>include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althoug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shoul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appear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>prominently.</w:t>
      </w:r>
    </w:p>
    <w:p w14:paraId="17AB60D3" w14:textId="77777777" w:rsidR="009B1715" w:rsidRPr="00E14023" w:rsidRDefault="00E14023">
      <w:pPr>
        <w:spacing w:line="228" w:lineRule="auto"/>
        <w:ind w:left="113" w:right="-32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</w:rPr>
        <w:t>“You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are 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expected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to  bring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in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w w:val="105"/>
        </w:rPr>
        <w:t xml:space="preserve">re- </w:t>
      </w:r>
      <w:r w:rsidRPr="00E14023">
        <w:rPr>
          <w:rFonts w:asciiTheme="minorHAnsi" w:eastAsia="Book Antiqua" w:hAnsiTheme="minorHAnsi" w:cstheme="minorHAnsi"/>
        </w:rPr>
        <w:t xml:space="preserve">search   dollars,” 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says 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Fogli. 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“If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</w:rPr>
        <w:t>you have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</w:rPr>
        <w:t>history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</w:rPr>
        <w:t>of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</w:rPr>
        <w:t>doing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that, 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that’s  </w:t>
      </w:r>
      <w:r w:rsidRPr="00E14023">
        <w:rPr>
          <w:rFonts w:asciiTheme="minorHAnsi" w:eastAsia="Book Antiqua" w:hAnsiTheme="minorHAnsi" w:cstheme="minorHAnsi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</w:rPr>
        <w:t>bonus,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</w:rPr>
        <w:t>so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</w:rPr>
        <w:t>include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</w:rPr>
        <w:t>it.”</w:t>
      </w:r>
    </w:p>
    <w:p w14:paraId="24AE3EF1" w14:textId="77777777" w:rsidR="009B1715" w:rsidRPr="00E14023" w:rsidRDefault="00E14023">
      <w:pPr>
        <w:spacing w:before="42"/>
        <w:ind w:right="1794"/>
        <w:jc w:val="both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br w:type="column"/>
      </w:r>
      <w:r w:rsidRPr="00E14023">
        <w:rPr>
          <w:rFonts w:asciiTheme="minorHAnsi" w:eastAsia="Arial" w:hAnsiTheme="minorHAnsi" w:cstheme="minorHAnsi"/>
          <w:b/>
          <w:w w:val="77"/>
        </w:rPr>
        <w:t xml:space="preserve">ONLINE </w:t>
      </w:r>
      <w:r w:rsidRPr="00E14023">
        <w:rPr>
          <w:rFonts w:asciiTheme="minorHAnsi" w:eastAsia="Arial" w:hAnsiTheme="minorHAnsi" w:cstheme="minorHAnsi"/>
          <w:b/>
          <w:spacing w:val="13"/>
          <w:w w:val="77"/>
        </w:rPr>
        <w:t xml:space="preserve"> </w:t>
      </w:r>
      <w:r w:rsidRPr="00E14023">
        <w:rPr>
          <w:rFonts w:asciiTheme="minorHAnsi" w:eastAsia="Arial" w:hAnsiTheme="minorHAnsi" w:cstheme="minorHAnsi"/>
          <w:b/>
          <w:w w:val="77"/>
        </w:rPr>
        <w:t>RESUMES</w:t>
      </w:r>
    </w:p>
    <w:p w14:paraId="4BB1778C" w14:textId="77777777" w:rsidR="009B1715" w:rsidRPr="00E14023" w:rsidRDefault="00E14023">
      <w:pPr>
        <w:spacing w:before="51" w:line="232" w:lineRule="auto"/>
        <w:ind w:right="-29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Man</w:t>
      </w:r>
      <w:r w:rsidRPr="00E14023">
        <w:rPr>
          <w:rFonts w:asciiTheme="minorHAnsi" w:eastAsia="Book Antiqua" w:hAnsiTheme="minorHAnsi" w:cstheme="minorHAnsi"/>
        </w:rPr>
        <w:t xml:space="preserve">y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popula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jo</w:t>
      </w:r>
      <w:r w:rsidRPr="00E14023">
        <w:rPr>
          <w:rFonts w:asciiTheme="minorHAnsi" w:eastAsia="Book Antiqua" w:hAnsiTheme="minorHAnsi" w:cstheme="minorHAnsi"/>
        </w:rPr>
        <w:t xml:space="preserve">b 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profes- </w:t>
      </w:r>
      <w:r w:rsidRPr="00E14023">
        <w:rPr>
          <w:rFonts w:asciiTheme="minorHAnsi" w:eastAsia="Book Antiqua" w:hAnsiTheme="minorHAnsi" w:cstheme="minorHAnsi"/>
          <w:spacing w:val="-4"/>
        </w:rPr>
        <w:t>siona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networkin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sites</w:t>
      </w:r>
      <w:r w:rsidRPr="00E14023">
        <w:rPr>
          <w:rFonts w:asciiTheme="minorHAnsi" w:eastAsia="Book Antiqua" w:hAnsiTheme="minorHAnsi" w:cstheme="minorHAnsi"/>
        </w:rPr>
        <w:t xml:space="preserve">,  </w:t>
      </w:r>
      <w:r w:rsidRPr="00E14023">
        <w:rPr>
          <w:rFonts w:asciiTheme="minorHAnsi" w:eastAsia="Book Antiqua" w:hAnsiTheme="minorHAnsi" w:cstheme="minorHAnsi"/>
          <w:spacing w:val="-4"/>
        </w:rPr>
        <w:t>suc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Mon- ster</w:t>
      </w:r>
      <w:r w:rsidRPr="00E14023">
        <w:rPr>
          <w:rFonts w:asciiTheme="minorHAnsi" w:eastAsia="Book Antiqua" w:hAnsiTheme="minorHAnsi" w:cstheme="minorHAnsi"/>
        </w:rPr>
        <w:t xml:space="preserve">,  </w:t>
      </w:r>
      <w:r w:rsidRPr="00E14023">
        <w:rPr>
          <w:rFonts w:asciiTheme="minorHAnsi" w:eastAsia="Book Antiqua" w:hAnsiTheme="minorHAnsi" w:cstheme="minorHAnsi"/>
          <w:spacing w:val="-4"/>
        </w:rPr>
        <w:t>Ho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Jobs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LinkedIn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wel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10"/>
        </w:rPr>
        <w:t xml:space="preserve">as </w:t>
      </w:r>
      <w:r w:rsidRPr="00E14023">
        <w:rPr>
          <w:rFonts w:asciiTheme="minorHAnsi" w:eastAsia="Book Antiqua" w:hAnsiTheme="minorHAnsi" w:cstheme="minorHAnsi"/>
          <w:spacing w:val="-4"/>
        </w:rPr>
        <w:t>othe</w:t>
      </w:r>
      <w:r w:rsidRPr="00E14023">
        <w:rPr>
          <w:rFonts w:asciiTheme="minorHAnsi" w:eastAsia="Book Antiqua" w:hAnsiTheme="minorHAnsi" w:cstheme="minorHAnsi"/>
        </w:rPr>
        <w:t xml:space="preserve">r  </w:t>
      </w:r>
      <w:r w:rsidRPr="00E14023">
        <w:rPr>
          <w:rFonts w:asciiTheme="minorHAnsi" w:eastAsia="Book Antiqua" w:hAnsiTheme="minorHAnsi" w:cstheme="minorHAnsi"/>
          <w:spacing w:val="-4"/>
        </w:rPr>
        <w:t>nich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We</w:t>
      </w:r>
      <w:r w:rsidRPr="00E14023">
        <w:rPr>
          <w:rFonts w:asciiTheme="minorHAnsi" w:eastAsia="Book Antiqua" w:hAnsiTheme="minorHAnsi" w:cstheme="minorHAnsi"/>
        </w:rPr>
        <w:t>b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site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service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 xml:space="preserve">like </w:t>
      </w:r>
      <w:r w:rsidRPr="00E14023">
        <w:rPr>
          <w:rFonts w:asciiTheme="minorHAnsi" w:eastAsia="Book Antiqua" w:hAnsiTheme="minorHAnsi" w:cstheme="minorHAnsi"/>
          <w:spacing w:val="-4"/>
        </w:rPr>
        <w:t>ADACareerLink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hav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</w:t>
      </w:r>
      <w:r w:rsidRPr="00E14023">
        <w:rPr>
          <w:rFonts w:asciiTheme="minorHAnsi" w:eastAsia="Book Antiqua" w:hAnsiTheme="minorHAnsi" w:cstheme="minorHAnsi"/>
        </w:rPr>
        <w:t xml:space="preserve">u </w:t>
      </w:r>
      <w:r w:rsidRPr="00E14023">
        <w:rPr>
          <w:rFonts w:asciiTheme="minorHAnsi" w:eastAsia="Book Antiqua" w:hAnsiTheme="minorHAnsi" w:cstheme="minorHAnsi"/>
          <w:spacing w:val="-4"/>
        </w:rPr>
        <w:t>creat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spacing w:val="-4"/>
        </w:rPr>
        <w:t>profil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wher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</w:t>
      </w:r>
      <w:r w:rsidRPr="00E14023">
        <w:rPr>
          <w:rFonts w:asciiTheme="minorHAnsi" w:eastAsia="Book Antiqua" w:hAnsiTheme="minorHAnsi" w:cstheme="minorHAnsi"/>
        </w:rPr>
        <w:t>u</w:t>
      </w:r>
      <w:r w:rsidRPr="00E14023">
        <w:rPr>
          <w:rFonts w:asciiTheme="minorHAnsi" w:eastAsia="Book Antiqua" w:hAnsiTheme="minorHAnsi" w:cstheme="minorHAnsi"/>
          <w:spacing w:val="-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uploa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-9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resume,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several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hav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</w:t>
      </w:r>
      <w:r w:rsidRPr="00E14023">
        <w:rPr>
          <w:rFonts w:asciiTheme="minorHAnsi" w:eastAsia="Book Antiqua" w:hAnsiTheme="minorHAnsi" w:cstheme="minorHAnsi"/>
        </w:rPr>
        <w:t>u</w:t>
      </w:r>
      <w:r w:rsidRPr="00E14023">
        <w:rPr>
          <w:rFonts w:asciiTheme="minorHAnsi" w:eastAsia="Book Antiqua" w:hAnsiTheme="minorHAnsi" w:cstheme="minorHAnsi"/>
          <w:spacing w:val="-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creat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resume </w:t>
      </w:r>
      <w:r w:rsidRPr="00E14023">
        <w:rPr>
          <w:rFonts w:asciiTheme="minorHAnsi" w:eastAsia="Book Antiqua" w:hAnsiTheme="minorHAnsi" w:cstheme="minorHAnsi"/>
          <w:spacing w:val="-4"/>
        </w:rPr>
        <w:t>usin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thei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form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Som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jo</w:t>
      </w:r>
      <w:r w:rsidRPr="00E14023">
        <w:rPr>
          <w:rFonts w:asciiTheme="minorHAnsi" w:eastAsia="Book Antiqua" w:hAnsiTheme="minorHAnsi" w:cstheme="minorHAnsi"/>
        </w:rPr>
        <w:t>b</w:t>
      </w:r>
      <w:r w:rsidRPr="00E14023">
        <w:rPr>
          <w:rFonts w:asciiTheme="minorHAnsi" w:eastAsia="Book Antiqua" w:hAnsiTheme="minorHAnsi" w:cstheme="minorHAnsi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9"/>
        </w:rPr>
        <w:t xml:space="preserve">sites </w:t>
      </w:r>
      <w:r w:rsidRPr="00E14023">
        <w:rPr>
          <w:rFonts w:asciiTheme="minorHAnsi" w:eastAsia="Book Antiqua" w:hAnsiTheme="minorHAnsi" w:cstheme="minorHAnsi"/>
          <w:spacing w:val="-4"/>
        </w:rPr>
        <w:t>le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</w:t>
      </w:r>
      <w:r w:rsidRPr="00E14023">
        <w:rPr>
          <w:rFonts w:asciiTheme="minorHAnsi" w:eastAsia="Book Antiqua" w:hAnsiTheme="minorHAnsi" w:cstheme="minorHAnsi"/>
        </w:rPr>
        <w:t>u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appl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position</w:t>
      </w:r>
      <w:r w:rsidRPr="00E14023">
        <w:rPr>
          <w:rFonts w:asciiTheme="minorHAnsi" w:eastAsia="Book Antiqua" w:hAnsiTheme="minorHAnsi" w:cstheme="minorHAnsi"/>
        </w:rPr>
        <w:t xml:space="preserve">s  </w:t>
      </w:r>
      <w:r w:rsidRPr="00E14023">
        <w:rPr>
          <w:rFonts w:asciiTheme="minorHAnsi" w:eastAsia="Book Antiqua" w:hAnsiTheme="minorHAnsi" w:cstheme="minorHAnsi"/>
          <w:spacing w:val="-4"/>
        </w:rPr>
        <w:t>b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simply </w:t>
      </w:r>
      <w:r w:rsidRPr="00E14023">
        <w:rPr>
          <w:rFonts w:asciiTheme="minorHAnsi" w:eastAsia="Book Antiqua" w:hAnsiTheme="minorHAnsi" w:cstheme="minorHAnsi"/>
          <w:spacing w:val="-4"/>
        </w:rPr>
        <w:t>submittin</w:t>
      </w:r>
      <w:r w:rsidRPr="00E14023">
        <w:rPr>
          <w:rFonts w:asciiTheme="minorHAnsi" w:eastAsia="Book Antiqua" w:hAnsiTheme="minorHAnsi" w:cstheme="minorHAnsi"/>
        </w:rPr>
        <w:t xml:space="preserve">g 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profil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information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10"/>
        </w:rPr>
        <w:t xml:space="preserve">In </w:t>
      </w:r>
      <w:r w:rsidRPr="00E14023">
        <w:rPr>
          <w:rFonts w:asciiTheme="minorHAnsi" w:eastAsia="Book Antiqua" w:hAnsiTheme="minorHAnsi" w:cstheme="minorHAnsi"/>
          <w:spacing w:val="-4"/>
        </w:rPr>
        <w:t>thes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>instances</w:t>
      </w:r>
      <w:r w:rsidRPr="00E14023">
        <w:rPr>
          <w:rFonts w:asciiTheme="minorHAnsi" w:eastAsia="Book Antiqua" w:hAnsiTheme="minorHAnsi" w:cstheme="minorHAnsi"/>
          <w:w w:val="107"/>
        </w:rPr>
        <w:t>,</w:t>
      </w:r>
      <w:r w:rsidRPr="00E14023">
        <w:rPr>
          <w:rFonts w:asciiTheme="minorHAnsi" w:eastAsia="Book Antiqua" w:hAnsiTheme="minorHAnsi" w:cstheme="minorHAnsi"/>
          <w:spacing w:val="32"/>
          <w:w w:val="10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</w:t>
      </w:r>
      <w:r w:rsidRPr="00E14023">
        <w:rPr>
          <w:rFonts w:asciiTheme="minorHAnsi" w:eastAsia="Book Antiqua" w:hAnsiTheme="minorHAnsi" w:cstheme="minorHAnsi"/>
        </w:rPr>
        <w:t>u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edi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spacing w:val="-4"/>
        </w:rPr>
        <w:t>your profil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tha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specificall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reflect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spacing w:val="-4"/>
        </w:rPr>
        <w:t>jo</w:t>
      </w:r>
      <w:r w:rsidRPr="00E14023">
        <w:rPr>
          <w:rFonts w:asciiTheme="minorHAnsi" w:eastAsia="Book Antiqua" w:hAnsiTheme="minorHAnsi" w:cstheme="minorHAnsi"/>
        </w:rPr>
        <w:t>b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whic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95"/>
        </w:rPr>
        <w:t>yo</w:t>
      </w:r>
      <w:r w:rsidRPr="00E14023">
        <w:rPr>
          <w:rFonts w:asciiTheme="minorHAnsi" w:eastAsia="Book Antiqua" w:hAnsiTheme="minorHAnsi" w:cstheme="minorHAnsi"/>
          <w:w w:val="95"/>
        </w:rPr>
        <w:t>u</w:t>
      </w:r>
      <w:r w:rsidRPr="00E14023">
        <w:rPr>
          <w:rFonts w:asciiTheme="minorHAnsi" w:eastAsia="Book Antiqua" w:hAnsiTheme="minorHAnsi" w:cstheme="minorHAnsi"/>
          <w:spacing w:val="-2"/>
          <w:w w:val="9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posting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However, mos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jo</w:t>
      </w:r>
      <w:r w:rsidRPr="00E14023">
        <w:rPr>
          <w:rFonts w:asciiTheme="minorHAnsi" w:eastAsia="Book Antiqua" w:hAnsiTheme="minorHAnsi" w:cstheme="minorHAnsi"/>
        </w:rPr>
        <w:t>b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site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eithe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provid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contac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in- </w:t>
      </w:r>
      <w:r w:rsidRPr="00E14023">
        <w:rPr>
          <w:rFonts w:asciiTheme="minorHAnsi" w:eastAsia="Book Antiqua" w:hAnsiTheme="minorHAnsi" w:cstheme="minorHAnsi"/>
          <w:spacing w:val="-4"/>
        </w:rPr>
        <w:t>formatio</w:t>
      </w:r>
      <w:r w:rsidRPr="00E14023">
        <w:rPr>
          <w:rFonts w:asciiTheme="minorHAnsi" w:eastAsia="Book Antiqua" w:hAnsiTheme="minorHAnsi" w:cstheme="minorHAnsi"/>
        </w:rPr>
        <w:t xml:space="preserve">n    </w:t>
      </w:r>
      <w:r w:rsidRPr="00E14023">
        <w:rPr>
          <w:rFonts w:asciiTheme="minorHAnsi" w:eastAsia="Book Antiqua" w:hAnsiTheme="minorHAnsi" w:cstheme="minorHAnsi"/>
          <w:spacing w:val="-4"/>
        </w:rPr>
        <w:t>wit</w:t>
      </w:r>
      <w:r w:rsidRPr="00E14023">
        <w:rPr>
          <w:rFonts w:asciiTheme="minorHAnsi" w:eastAsia="Book Antiqua" w:hAnsiTheme="minorHAnsi" w:cstheme="minorHAnsi"/>
        </w:rPr>
        <w:t xml:space="preserve">h  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 xml:space="preserve">n  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e-mai</w:t>
      </w:r>
      <w:r w:rsidRPr="00E14023">
        <w:rPr>
          <w:rFonts w:asciiTheme="minorHAnsi" w:eastAsia="Book Antiqua" w:hAnsiTheme="minorHAnsi" w:cstheme="minorHAnsi"/>
        </w:rPr>
        <w:t xml:space="preserve">l  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address </w:t>
      </w:r>
      <w:r w:rsidRPr="00E14023">
        <w:rPr>
          <w:rFonts w:asciiTheme="minorHAnsi" w:eastAsia="Book Antiqua" w:hAnsiTheme="minorHAnsi" w:cstheme="minorHAnsi"/>
          <w:spacing w:val="-4"/>
        </w:rPr>
        <w:t>wher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</w:t>
      </w:r>
      <w:r w:rsidRPr="00E14023">
        <w:rPr>
          <w:rFonts w:asciiTheme="minorHAnsi" w:eastAsia="Book Antiqua" w:hAnsiTheme="minorHAnsi" w:cstheme="minorHAnsi"/>
        </w:rPr>
        <w:t>u</w:t>
      </w:r>
      <w:r w:rsidRPr="00E14023">
        <w:rPr>
          <w:rFonts w:asciiTheme="minorHAnsi" w:eastAsia="Book Antiqua" w:hAnsiTheme="minorHAnsi" w:cstheme="minorHAnsi"/>
          <w:spacing w:val="-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-4"/>
        </w:rPr>
        <w:t>resum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or provid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16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lin</w:t>
      </w:r>
      <w:r w:rsidRPr="00E14023">
        <w:rPr>
          <w:rFonts w:asciiTheme="minorHAnsi" w:eastAsia="Book Antiqua" w:hAnsiTheme="minorHAnsi" w:cstheme="minorHAnsi"/>
        </w:rPr>
        <w:t>k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directl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 xml:space="preserve">o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employers </w:t>
      </w:r>
      <w:r w:rsidRPr="00E14023">
        <w:rPr>
          <w:rFonts w:asciiTheme="minorHAnsi" w:eastAsia="Book Antiqua" w:hAnsiTheme="minorHAnsi" w:cstheme="minorHAnsi"/>
          <w:spacing w:val="-4"/>
        </w:rPr>
        <w:t>We</w:t>
      </w:r>
      <w:r w:rsidRPr="00E14023">
        <w:rPr>
          <w:rFonts w:asciiTheme="minorHAnsi" w:eastAsia="Book Antiqua" w:hAnsiTheme="minorHAnsi" w:cstheme="minorHAnsi"/>
        </w:rPr>
        <w:t>b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sit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wher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contac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spacing w:val="-4"/>
        </w:rPr>
        <w:t>informatio</w:t>
      </w:r>
      <w:r w:rsidRPr="00E14023">
        <w:rPr>
          <w:rFonts w:asciiTheme="minorHAnsi" w:eastAsia="Book Antiqua" w:hAnsiTheme="minorHAnsi" w:cstheme="minorHAnsi"/>
        </w:rPr>
        <w:t xml:space="preserve">n 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is </w:t>
      </w:r>
      <w:r w:rsidRPr="00E14023">
        <w:rPr>
          <w:rFonts w:asciiTheme="minorHAnsi" w:eastAsia="Book Antiqua" w:hAnsiTheme="minorHAnsi" w:cstheme="minorHAnsi"/>
          <w:spacing w:val="-4"/>
        </w:rPr>
        <w:t>provide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</w:t>
      </w:r>
      <w:r w:rsidRPr="00E14023">
        <w:rPr>
          <w:rFonts w:asciiTheme="minorHAnsi" w:eastAsia="Book Antiqua" w:hAnsiTheme="minorHAnsi" w:cstheme="minorHAnsi"/>
        </w:rPr>
        <w:t>u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hav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fil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ou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on- lin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>form.</w:t>
      </w:r>
    </w:p>
    <w:p w14:paraId="72440116" w14:textId="77777777" w:rsidR="009B1715" w:rsidRPr="00E14023" w:rsidRDefault="00E14023">
      <w:pPr>
        <w:spacing w:line="231" w:lineRule="auto"/>
        <w:ind w:right="-30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thes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cases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it’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92"/>
        </w:rPr>
        <w:t>goo</w:t>
      </w:r>
      <w:r w:rsidRPr="00E14023">
        <w:rPr>
          <w:rFonts w:asciiTheme="minorHAnsi" w:eastAsia="Book Antiqua" w:hAnsiTheme="minorHAnsi" w:cstheme="minorHAnsi"/>
          <w:w w:val="92"/>
        </w:rPr>
        <w:t>d</w:t>
      </w:r>
      <w:r w:rsidRPr="00E14023">
        <w:rPr>
          <w:rFonts w:asciiTheme="minorHAnsi" w:eastAsia="Book Antiqua" w:hAnsiTheme="minorHAnsi" w:cstheme="minorHAnsi"/>
          <w:spacing w:val="4"/>
          <w:w w:val="9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ide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 xml:space="preserve">o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cre- </w:t>
      </w:r>
      <w:r w:rsidRPr="00E14023">
        <w:rPr>
          <w:rFonts w:asciiTheme="minorHAnsi" w:eastAsia="Book Antiqua" w:hAnsiTheme="minorHAnsi" w:cstheme="minorHAnsi"/>
          <w:spacing w:val="-4"/>
        </w:rPr>
        <w:t>at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severa</w:t>
      </w:r>
      <w:r w:rsidRPr="00E14023">
        <w:rPr>
          <w:rFonts w:asciiTheme="minorHAnsi" w:eastAsia="Book Antiqua" w:hAnsiTheme="minorHAnsi" w:cstheme="minorHAnsi"/>
        </w:rPr>
        <w:t xml:space="preserve">l  </w:t>
      </w:r>
      <w:r w:rsidRPr="00E14023">
        <w:rPr>
          <w:rFonts w:asciiTheme="minorHAnsi" w:eastAsia="Book Antiqua" w:hAnsiTheme="minorHAnsi" w:cstheme="minorHAnsi"/>
          <w:spacing w:val="-4"/>
        </w:rPr>
        <w:t>formats</w:t>
      </w:r>
      <w:r w:rsidRPr="00E14023">
        <w:rPr>
          <w:rFonts w:asciiTheme="minorHAnsi" w:eastAsia="Book Antiqua" w:hAnsiTheme="minorHAnsi" w:cstheme="minorHAnsi"/>
        </w:rPr>
        <w:t xml:space="preserve">: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spacing w:val="-4"/>
        </w:rPr>
        <w:t>prin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version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scannabl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version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plai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tex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version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w w:val="92"/>
        </w:rPr>
        <w:t>A</w:t>
      </w:r>
      <w:r w:rsidRPr="00E14023">
        <w:rPr>
          <w:rFonts w:asciiTheme="minorHAnsi" w:eastAsia="Book Antiqua" w:hAnsiTheme="minorHAnsi" w:cstheme="minorHAnsi"/>
          <w:spacing w:val="-5"/>
          <w:w w:val="9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prin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versio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can </w:t>
      </w:r>
      <w:r w:rsidRPr="00E14023">
        <w:rPr>
          <w:rFonts w:asciiTheme="minorHAnsi" w:eastAsia="Book Antiqua" w:hAnsiTheme="minorHAnsi" w:cstheme="minorHAnsi"/>
          <w:spacing w:val="-4"/>
        </w:rPr>
        <w:t>contai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italicize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-4"/>
        </w:rPr>
        <w:t>underline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10"/>
        </w:rPr>
        <w:t xml:space="preserve">text, </w:t>
      </w:r>
      <w:r w:rsidRPr="00E14023">
        <w:rPr>
          <w:rFonts w:asciiTheme="minorHAnsi" w:eastAsia="Book Antiqua" w:hAnsiTheme="minorHAnsi" w:cstheme="minorHAnsi"/>
          <w:spacing w:val="-4"/>
        </w:rPr>
        <w:t>differen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font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sizes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bullete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10"/>
        </w:rPr>
        <w:t xml:space="preserve">lists,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othe</w:t>
      </w:r>
      <w:r w:rsidRPr="00E14023">
        <w:rPr>
          <w:rFonts w:asciiTheme="minorHAnsi" w:eastAsia="Book Antiqua" w:hAnsiTheme="minorHAnsi" w:cstheme="minorHAnsi"/>
        </w:rPr>
        <w:t xml:space="preserve">r  </w:t>
      </w:r>
      <w:r w:rsidRPr="00E14023">
        <w:rPr>
          <w:rFonts w:asciiTheme="minorHAnsi" w:eastAsia="Book Antiqua" w:hAnsiTheme="minorHAnsi" w:cstheme="minorHAnsi"/>
          <w:spacing w:val="-4"/>
        </w:rPr>
        <w:t>desig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elements</w:t>
      </w:r>
      <w:r w:rsidRPr="00E14023">
        <w:rPr>
          <w:rFonts w:asciiTheme="minorHAnsi" w:eastAsia="Book Antiqua" w:hAnsiTheme="minorHAnsi" w:cstheme="minorHAnsi"/>
        </w:rPr>
        <w:t xml:space="preserve">. 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Thi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copy shoul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use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han</w:t>
      </w:r>
      <w:r w:rsidRPr="00E14023">
        <w:rPr>
          <w:rFonts w:asciiTheme="minorHAnsi" w:eastAsia="Book Antiqua" w:hAnsiTheme="minorHAnsi" w:cstheme="minorHAnsi"/>
        </w:rPr>
        <w:t xml:space="preserve">d 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contact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  <w:spacing w:val="-4"/>
        </w:rPr>
        <w:t>interviewer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sen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vi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mail</w:t>
      </w:r>
      <w:r w:rsidRPr="00E14023">
        <w:rPr>
          <w:rFonts w:asciiTheme="minorHAnsi" w:eastAsia="Book Antiqua" w:hAnsiTheme="minorHAnsi" w:cstheme="minorHAnsi"/>
        </w:rPr>
        <w:t>.  A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scan- </w:t>
      </w:r>
      <w:r w:rsidRPr="00E14023">
        <w:rPr>
          <w:rFonts w:asciiTheme="minorHAnsi" w:eastAsia="Book Antiqua" w:hAnsiTheme="minorHAnsi" w:cstheme="minorHAnsi"/>
          <w:spacing w:val="-4"/>
        </w:rPr>
        <w:t>nabl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version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 xml:space="preserve">o </w:t>
      </w:r>
      <w:r w:rsidRPr="00E14023">
        <w:rPr>
          <w:rFonts w:asciiTheme="minorHAnsi" w:eastAsia="Book Antiqua" w:hAnsiTheme="minorHAnsi" w:cstheme="minorHAnsi"/>
          <w:spacing w:val="-4"/>
        </w:rPr>
        <w:t>sen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e-mai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10"/>
        </w:rPr>
        <w:t xml:space="preserve">at- </w:t>
      </w:r>
      <w:r w:rsidRPr="00E14023">
        <w:rPr>
          <w:rFonts w:asciiTheme="minorHAnsi" w:eastAsia="Book Antiqua" w:hAnsiTheme="minorHAnsi" w:cstheme="minorHAnsi"/>
          <w:spacing w:val="-4"/>
        </w:rPr>
        <w:t>tachmen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uploa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fil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Web site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shoul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contai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limite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desig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ele- </w:t>
      </w:r>
      <w:r w:rsidRPr="00E14023">
        <w:rPr>
          <w:rFonts w:asciiTheme="minorHAnsi" w:eastAsia="Book Antiqua" w:hAnsiTheme="minorHAnsi" w:cstheme="minorHAnsi"/>
          <w:spacing w:val="-4"/>
        </w:rPr>
        <w:t>ment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firs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viewe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com- pute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the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uploade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-4"/>
        </w:rPr>
        <w:t xml:space="preserve"> 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 xml:space="preserve">database </w:t>
      </w:r>
      <w:r w:rsidRPr="00E14023">
        <w:rPr>
          <w:rFonts w:asciiTheme="minorHAnsi" w:eastAsia="Book Antiqua" w:hAnsiTheme="minorHAnsi" w:cstheme="minorHAnsi"/>
          <w:spacing w:val="-4"/>
        </w:rPr>
        <w:t>wher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employer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ca</w:t>
      </w:r>
      <w:r w:rsidRPr="00E14023">
        <w:rPr>
          <w:rFonts w:asciiTheme="minorHAnsi" w:eastAsia="Book Antiqua" w:hAnsiTheme="minorHAnsi" w:cstheme="minorHAnsi"/>
        </w:rPr>
        <w:t xml:space="preserve">n  </w:t>
      </w:r>
      <w:r w:rsidRPr="00E14023">
        <w:rPr>
          <w:rFonts w:asciiTheme="minorHAnsi" w:eastAsia="Book Antiqua" w:hAnsiTheme="minorHAnsi" w:cstheme="minorHAnsi"/>
          <w:spacing w:val="-4"/>
        </w:rPr>
        <w:t>searc</w:t>
      </w:r>
      <w:r w:rsidRPr="00E14023">
        <w:rPr>
          <w:rFonts w:asciiTheme="minorHAnsi" w:eastAsia="Book Antiqua" w:hAnsiTheme="minorHAnsi" w:cstheme="minorHAnsi"/>
        </w:rPr>
        <w:t xml:space="preserve">h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resumes </w:t>
      </w:r>
      <w:r w:rsidRPr="00E14023">
        <w:rPr>
          <w:rFonts w:asciiTheme="minorHAnsi" w:eastAsia="Book Antiqua" w:hAnsiTheme="minorHAnsi" w:cstheme="minorHAnsi"/>
          <w:spacing w:val="-4"/>
        </w:rPr>
        <w:t>base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keywords</w:t>
      </w:r>
      <w:r w:rsidRPr="00E14023">
        <w:rPr>
          <w:rFonts w:asciiTheme="minorHAnsi" w:eastAsia="Book Antiqua" w:hAnsiTheme="minorHAnsi" w:cstheme="minorHAnsi"/>
        </w:rPr>
        <w:t xml:space="preserve">.  </w:t>
      </w:r>
      <w:r w:rsidRPr="00E14023">
        <w:rPr>
          <w:rFonts w:asciiTheme="minorHAnsi" w:eastAsia="Book Antiqua" w:hAnsiTheme="minorHAnsi" w:cstheme="minorHAnsi"/>
          <w:spacing w:val="-4"/>
        </w:rPr>
        <w:t>Desig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elements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tex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formattin</w:t>
      </w:r>
      <w:r w:rsidRPr="00E14023">
        <w:rPr>
          <w:rFonts w:asciiTheme="minorHAnsi" w:eastAsia="Book Antiqua" w:hAnsiTheme="minorHAnsi" w:cstheme="minorHAnsi"/>
        </w:rPr>
        <w:t xml:space="preserve">g  </w:t>
      </w:r>
      <w:r w:rsidRPr="00E14023">
        <w:rPr>
          <w:rFonts w:asciiTheme="minorHAnsi" w:eastAsia="Book Antiqua" w:hAnsiTheme="minorHAnsi" w:cstheme="minorHAnsi"/>
          <w:spacing w:val="-4"/>
        </w:rPr>
        <w:t>ca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interfer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3"/>
        </w:rPr>
        <w:t xml:space="preserve">with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scan</w:t>
      </w:r>
      <w:r w:rsidRPr="00E14023">
        <w:rPr>
          <w:rFonts w:asciiTheme="minorHAnsi" w:eastAsia="Book Antiqua" w:hAnsiTheme="minorHAnsi" w:cstheme="minorHAnsi"/>
        </w:rPr>
        <w:t xml:space="preserve">. 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 xml:space="preserve">r  </w:t>
      </w:r>
      <w:r w:rsidRPr="00E14023">
        <w:rPr>
          <w:rFonts w:asciiTheme="minorHAnsi" w:eastAsia="Book Antiqua" w:hAnsiTheme="minorHAnsi" w:cstheme="minorHAnsi"/>
          <w:spacing w:val="-4"/>
        </w:rPr>
        <w:t>scannabl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resumes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use </w:t>
      </w:r>
      <w:r w:rsidRPr="00E14023">
        <w:rPr>
          <w:rFonts w:asciiTheme="minorHAnsi" w:eastAsia="Book Antiqua" w:hAnsiTheme="minorHAnsi" w:cstheme="minorHAnsi"/>
          <w:spacing w:val="-4"/>
        </w:rPr>
        <w:t>on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commo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-4"/>
        </w:rPr>
        <w:t>fon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(suc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Time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New Roman</w:t>
      </w:r>
      <w:r w:rsidRPr="00E14023">
        <w:rPr>
          <w:rFonts w:asciiTheme="minorHAnsi" w:eastAsia="Book Antiqua" w:hAnsiTheme="minorHAnsi" w:cstheme="minorHAnsi"/>
        </w:rPr>
        <w:t>)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throughou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(</w:t>
      </w:r>
      <w:r w:rsidRPr="00E14023">
        <w:rPr>
          <w:rFonts w:asciiTheme="minorHAnsi" w:eastAsia="Book Antiqua" w:hAnsiTheme="minorHAnsi" w:cstheme="minorHAnsi"/>
          <w:color w:val="000063"/>
          <w:spacing w:val="-4"/>
        </w:rPr>
        <w:t>1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)</w:t>
      </w:r>
      <w:r w:rsidRPr="00E14023">
        <w:rPr>
          <w:rFonts w:asciiTheme="minorHAnsi" w:eastAsia="Book Antiqua" w:hAnsiTheme="minorHAnsi" w:cstheme="minorHAnsi"/>
          <w:color w:val="000000"/>
        </w:rPr>
        <w:t>.</w:t>
      </w:r>
      <w:r w:rsidRPr="00E14023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Instea</w:t>
      </w:r>
      <w:r w:rsidRPr="00E14023">
        <w:rPr>
          <w:rFonts w:asciiTheme="minorHAnsi" w:eastAsia="Book Antiqua" w:hAnsiTheme="minorHAnsi" w:cstheme="minorHAnsi"/>
          <w:color w:val="000000"/>
        </w:rPr>
        <w:t xml:space="preserve">d </w:t>
      </w:r>
      <w:r w:rsidRPr="00E14023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000000"/>
        </w:rPr>
        <w:t xml:space="preserve">f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4"/>
        </w:rPr>
        <w:t xml:space="preserve">in-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creasin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g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siz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000000"/>
        </w:rPr>
        <w:t>f</w:t>
      </w:r>
      <w:r w:rsidRPr="00E14023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font</w:t>
      </w:r>
      <w:r w:rsidRPr="00E14023">
        <w:rPr>
          <w:rFonts w:asciiTheme="minorHAnsi" w:eastAsia="Book Antiqua" w:hAnsiTheme="minorHAnsi" w:cstheme="minorHAnsi"/>
          <w:color w:val="000000"/>
        </w:rPr>
        <w:t>,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us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spac-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in</w:t>
      </w:r>
      <w:r w:rsidRPr="00E14023">
        <w:rPr>
          <w:rFonts w:asciiTheme="minorHAnsi" w:eastAsia="Book Antiqua" w:hAnsiTheme="minorHAnsi" w:cstheme="minorHAnsi"/>
          <w:color w:val="000000"/>
        </w:rPr>
        <w:t>g</w:t>
      </w:r>
      <w:r w:rsidRPr="00E14023">
        <w:rPr>
          <w:rFonts w:asciiTheme="minorHAnsi" w:eastAsia="Book Antiqua" w:hAnsiTheme="minorHAnsi" w:cstheme="minorHAnsi"/>
          <w:color w:val="000000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</w:t>
      </w:r>
      <w:r w:rsidRPr="00E14023">
        <w:rPr>
          <w:rFonts w:asciiTheme="minorHAnsi" w:eastAsia="Book Antiqua" w:hAnsiTheme="minorHAnsi" w:cstheme="minorHAnsi"/>
          <w:color w:val="000000"/>
        </w:rPr>
        <w:t>o</w:t>
      </w:r>
      <w:r w:rsidRPr="00E14023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brea</w:t>
      </w:r>
      <w:r w:rsidRPr="00E14023">
        <w:rPr>
          <w:rFonts w:asciiTheme="minorHAnsi" w:eastAsia="Book Antiqua" w:hAnsiTheme="minorHAnsi" w:cstheme="minorHAnsi"/>
          <w:color w:val="000000"/>
        </w:rPr>
        <w:t>k</w:t>
      </w:r>
      <w:r w:rsidRPr="00E14023">
        <w:rPr>
          <w:rFonts w:asciiTheme="minorHAnsi" w:eastAsia="Book Antiqua" w:hAnsiTheme="minorHAnsi" w:cstheme="minorHAnsi"/>
          <w:color w:val="000000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u</w:t>
      </w:r>
      <w:r w:rsidRPr="00E14023">
        <w:rPr>
          <w:rFonts w:asciiTheme="minorHAnsi" w:eastAsia="Book Antiqua" w:hAnsiTheme="minorHAnsi" w:cstheme="minorHAnsi"/>
          <w:color w:val="000000"/>
        </w:rPr>
        <w:t>p</w:t>
      </w:r>
      <w:r w:rsidRPr="00E14023">
        <w:rPr>
          <w:rFonts w:asciiTheme="minorHAnsi" w:eastAsia="Book Antiqua" w:hAnsiTheme="minorHAnsi" w:cstheme="minorHAnsi"/>
          <w:color w:val="000000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section</w:t>
      </w:r>
      <w:r w:rsidRPr="00E14023">
        <w:rPr>
          <w:rFonts w:asciiTheme="minorHAnsi" w:eastAsia="Book Antiqua" w:hAnsiTheme="minorHAnsi" w:cstheme="minorHAnsi"/>
          <w:color w:val="000000"/>
        </w:rPr>
        <w:t>s</w:t>
      </w:r>
      <w:r w:rsidRPr="00E14023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(</w:t>
      </w:r>
      <w:r w:rsidRPr="00E14023">
        <w:rPr>
          <w:rFonts w:asciiTheme="minorHAnsi" w:eastAsia="Book Antiqua" w:hAnsiTheme="minorHAnsi" w:cstheme="minorHAnsi"/>
          <w:color w:val="000063"/>
          <w:spacing w:val="-3"/>
        </w:rPr>
        <w:t>1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)</w:t>
      </w:r>
      <w:r w:rsidRPr="00E14023">
        <w:rPr>
          <w:rFonts w:asciiTheme="minorHAnsi" w:eastAsia="Book Antiqua" w:hAnsiTheme="minorHAnsi" w:cstheme="minorHAnsi"/>
          <w:color w:val="000000"/>
        </w:rPr>
        <w:t>.</w:t>
      </w:r>
      <w:r w:rsidRPr="00E14023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Also</w:t>
      </w:r>
      <w:r w:rsidRPr="00E14023">
        <w:rPr>
          <w:rFonts w:asciiTheme="minorHAnsi" w:eastAsia="Book Antiqua" w:hAnsiTheme="minorHAnsi" w:cstheme="minorHAnsi"/>
          <w:color w:val="000000"/>
        </w:rPr>
        <w:t>,</w:t>
      </w:r>
      <w:r w:rsidRPr="00E14023">
        <w:rPr>
          <w:rFonts w:asciiTheme="minorHAnsi" w:eastAsia="Book Antiqua" w:hAnsiTheme="minorHAnsi" w:cstheme="minorHAnsi"/>
          <w:color w:val="000000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 xml:space="preserve">avoid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usin</w:t>
      </w:r>
      <w:r w:rsidRPr="00E14023">
        <w:rPr>
          <w:rFonts w:asciiTheme="minorHAnsi" w:eastAsia="Book Antiqua" w:hAnsiTheme="minorHAnsi" w:cstheme="minorHAnsi"/>
          <w:color w:val="000000"/>
        </w:rPr>
        <w:t>g</w:t>
      </w:r>
      <w:r w:rsidRPr="00E14023">
        <w:rPr>
          <w:rFonts w:asciiTheme="minorHAnsi" w:eastAsia="Book Antiqua" w:hAnsiTheme="minorHAnsi" w:cstheme="minorHAnsi"/>
          <w:color w:val="000000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bullets</w:t>
      </w:r>
      <w:r w:rsidRPr="00E14023">
        <w:rPr>
          <w:rFonts w:asciiTheme="minorHAnsi" w:eastAsia="Book Antiqua" w:hAnsiTheme="minorHAnsi" w:cstheme="minorHAnsi"/>
          <w:color w:val="000000"/>
        </w:rPr>
        <w:t xml:space="preserve">, </w:t>
      </w:r>
      <w:r w:rsidRPr="00E14023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tables</w:t>
      </w:r>
      <w:r w:rsidRPr="00E14023">
        <w:rPr>
          <w:rFonts w:asciiTheme="minorHAnsi" w:eastAsia="Book Antiqua" w:hAnsiTheme="minorHAnsi" w:cstheme="minorHAnsi"/>
          <w:color w:val="000000"/>
        </w:rPr>
        <w:t xml:space="preserve">, </w:t>
      </w:r>
      <w:r w:rsidRPr="00E14023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000000"/>
        </w:rPr>
        <w:t>d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visual</w:t>
      </w:r>
      <w:r w:rsidRPr="00E14023">
        <w:rPr>
          <w:rFonts w:asciiTheme="minorHAnsi" w:eastAsia="Book Antiqua" w:hAnsiTheme="minorHAnsi" w:cstheme="minorHAnsi"/>
          <w:color w:val="000000"/>
        </w:rPr>
        <w:t xml:space="preserve">s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000000"/>
        </w:rPr>
        <w:t>n</w:t>
      </w:r>
      <w:r w:rsidRPr="00E14023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11"/>
        </w:rPr>
        <w:t xml:space="preserve">a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scannabl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resume</w:t>
      </w:r>
      <w:r w:rsidRPr="00E14023">
        <w:rPr>
          <w:rFonts w:asciiTheme="minorHAnsi" w:eastAsia="Book Antiqua" w:hAnsiTheme="minorHAnsi" w:cstheme="minorHAnsi"/>
          <w:color w:val="000000"/>
        </w:rPr>
        <w:t>;</w:t>
      </w:r>
      <w:r w:rsidRPr="00E14023">
        <w:rPr>
          <w:rFonts w:asciiTheme="minorHAnsi" w:eastAsia="Book Antiqua" w:hAnsiTheme="minorHAnsi" w:cstheme="minorHAnsi"/>
          <w:color w:val="000000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instead</w:t>
      </w:r>
      <w:r w:rsidRPr="00E14023">
        <w:rPr>
          <w:rFonts w:asciiTheme="minorHAnsi" w:eastAsia="Book Antiqua" w:hAnsiTheme="minorHAnsi" w:cstheme="minorHAnsi"/>
          <w:color w:val="000000"/>
        </w:rPr>
        <w:t>,</w:t>
      </w:r>
      <w:r w:rsidRPr="00E14023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us</w:t>
      </w:r>
      <w:r w:rsidRPr="00E14023">
        <w:rPr>
          <w:rFonts w:asciiTheme="minorHAnsi" w:eastAsia="Book Antiqua" w:hAnsiTheme="minorHAnsi" w:cstheme="minorHAnsi"/>
          <w:color w:val="000000"/>
        </w:rPr>
        <w:t xml:space="preserve">e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5"/>
        </w:rPr>
        <w:t xml:space="preserve">dashes,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left-justifie</w:t>
      </w:r>
      <w:r w:rsidRPr="00E14023">
        <w:rPr>
          <w:rFonts w:asciiTheme="minorHAnsi" w:eastAsia="Book Antiqua" w:hAnsiTheme="minorHAnsi" w:cstheme="minorHAnsi"/>
          <w:color w:val="000000"/>
        </w:rPr>
        <w:t xml:space="preserve">d </w:t>
      </w:r>
      <w:r w:rsidRPr="00E14023">
        <w:rPr>
          <w:rFonts w:asciiTheme="minorHAnsi" w:eastAsia="Book Antiqua" w:hAnsiTheme="minorHAnsi" w:cstheme="minorHAnsi"/>
          <w:color w:val="000000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text</w:t>
      </w:r>
      <w:r w:rsidRPr="00E14023">
        <w:rPr>
          <w:rFonts w:asciiTheme="minorHAnsi" w:eastAsia="Book Antiqua" w:hAnsiTheme="minorHAnsi" w:cstheme="minorHAnsi"/>
          <w:color w:val="000000"/>
        </w:rPr>
        <w:t xml:space="preserve">, </w:t>
      </w:r>
      <w:r w:rsidRPr="00E14023">
        <w:rPr>
          <w:rFonts w:asciiTheme="minorHAnsi" w:eastAsia="Book Antiqua" w:hAnsiTheme="minorHAnsi" w:cstheme="minorHAnsi"/>
          <w:color w:val="000000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d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simpl</w:t>
      </w:r>
      <w:r w:rsidRPr="00E14023">
        <w:rPr>
          <w:rFonts w:asciiTheme="minorHAnsi" w:eastAsia="Book Antiqua" w:hAnsiTheme="minorHAnsi" w:cstheme="minorHAnsi"/>
          <w:color w:val="000000"/>
        </w:rPr>
        <w:t xml:space="preserve">e 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spacing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(</w:t>
      </w:r>
      <w:r w:rsidRPr="00E14023">
        <w:rPr>
          <w:rFonts w:asciiTheme="minorHAnsi" w:eastAsia="Book Antiqua" w:hAnsiTheme="minorHAnsi" w:cstheme="minorHAnsi"/>
          <w:color w:val="000063"/>
          <w:spacing w:val="-4"/>
        </w:rPr>
        <w:t>1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)</w:t>
      </w:r>
      <w:r w:rsidRPr="00E14023">
        <w:rPr>
          <w:rFonts w:asciiTheme="minorHAnsi" w:eastAsia="Book Antiqua" w:hAnsiTheme="minorHAnsi" w:cstheme="minorHAnsi"/>
          <w:color w:val="000000"/>
        </w:rPr>
        <w:t>.  A</w:t>
      </w:r>
      <w:r w:rsidRPr="00E14023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plai</w:t>
      </w:r>
      <w:r w:rsidRPr="00E14023">
        <w:rPr>
          <w:rFonts w:asciiTheme="minorHAnsi" w:eastAsia="Book Antiqua" w:hAnsiTheme="minorHAnsi" w:cstheme="minorHAnsi"/>
          <w:color w:val="000000"/>
        </w:rPr>
        <w:t xml:space="preserve">n </w:t>
      </w:r>
      <w:r w:rsidRPr="00E14023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tex</w:t>
      </w:r>
      <w:r w:rsidRPr="00E14023">
        <w:rPr>
          <w:rFonts w:asciiTheme="minorHAnsi" w:eastAsia="Book Antiqua" w:hAnsiTheme="minorHAnsi" w:cstheme="minorHAnsi"/>
          <w:color w:val="000000"/>
        </w:rPr>
        <w:t xml:space="preserve">t </w:t>
      </w:r>
      <w:r w:rsidRPr="00E14023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version</w:t>
      </w:r>
      <w:r w:rsidRPr="00E14023">
        <w:rPr>
          <w:rFonts w:asciiTheme="minorHAnsi" w:eastAsia="Book Antiqua" w:hAnsiTheme="minorHAnsi" w:cstheme="minorHAnsi"/>
          <w:color w:val="000000"/>
        </w:rPr>
        <w:t xml:space="preserve">, </w:t>
      </w:r>
      <w:r w:rsidRPr="00E14023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000000"/>
        </w:rPr>
        <w:t>r</w:t>
      </w:r>
      <w:r w:rsidRPr="00E14023">
        <w:rPr>
          <w:rFonts w:asciiTheme="minorHAnsi" w:eastAsia="Book Antiqua" w:hAnsiTheme="minorHAnsi" w:cstheme="minorHAnsi"/>
          <w:color w:val="000000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text-only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copy</w:t>
      </w:r>
      <w:r w:rsidRPr="00E14023">
        <w:rPr>
          <w:rFonts w:asciiTheme="minorHAnsi" w:eastAsia="Book Antiqua" w:hAnsiTheme="minorHAnsi" w:cstheme="minorHAnsi"/>
          <w:color w:val="000000"/>
        </w:rPr>
        <w:t xml:space="preserve">,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E14023">
        <w:rPr>
          <w:rFonts w:asciiTheme="minorHAnsi" w:eastAsia="Book Antiqua" w:hAnsiTheme="minorHAnsi" w:cstheme="minorHAnsi"/>
          <w:color w:val="000000"/>
        </w:rPr>
        <w:t>s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>a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versio</w:t>
      </w:r>
      <w:r w:rsidRPr="00E14023">
        <w:rPr>
          <w:rFonts w:asciiTheme="minorHAnsi" w:eastAsia="Book Antiqua" w:hAnsiTheme="minorHAnsi" w:cstheme="minorHAnsi"/>
          <w:color w:val="000000"/>
        </w:rPr>
        <w:t>n</w:t>
      </w:r>
      <w:r w:rsidRPr="00E14023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yo</w:t>
      </w:r>
      <w:r w:rsidRPr="00E14023">
        <w:rPr>
          <w:rFonts w:asciiTheme="minorHAnsi" w:eastAsia="Book Antiqua" w:hAnsiTheme="minorHAnsi" w:cstheme="minorHAnsi"/>
          <w:color w:val="000000"/>
        </w:rPr>
        <w:t>u</w:t>
      </w:r>
      <w:r w:rsidRPr="00E14023">
        <w:rPr>
          <w:rFonts w:asciiTheme="minorHAnsi" w:eastAsia="Book Antiqua" w:hAnsiTheme="minorHAnsi" w:cstheme="minorHAnsi"/>
          <w:color w:val="000000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shoul</w:t>
      </w:r>
      <w:r w:rsidRPr="00E14023">
        <w:rPr>
          <w:rFonts w:asciiTheme="minorHAnsi" w:eastAsia="Book Antiqua" w:hAnsiTheme="minorHAnsi" w:cstheme="minorHAnsi"/>
          <w:color w:val="000000"/>
        </w:rPr>
        <w:t>d</w:t>
      </w:r>
      <w:r w:rsidRPr="00E14023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have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availabl</w:t>
      </w:r>
      <w:r w:rsidRPr="00E14023">
        <w:rPr>
          <w:rFonts w:asciiTheme="minorHAnsi" w:eastAsia="Book Antiqua" w:hAnsiTheme="minorHAnsi" w:cstheme="minorHAnsi"/>
          <w:color w:val="000000"/>
        </w:rPr>
        <w:t xml:space="preserve">e </w:t>
      </w:r>
      <w:r w:rsidRPr="00E14023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</w:t>
      </w:r>
      <w:r w:rsidRPr="00E14023">
        <w:rPr>
          <w:rFonts w:asciiTheme="minorHAnsi" w:eastAsia="Book Antiqua" w:hAnsiTheme="minorHAnsi" w:cstheme="minorHAnsi"/>
          <w:color w:val="000000"/>
        </w:rPr>
        <w:t>o</w:t>
      </w:r>
      <w:r w:rsidRPr="00E14023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cu</w:t>
      </w:r>
      <w:r w:rsidRPr="00E14023">
        <w:rPr>
          <w:rFonts w:asciiTheme="minorHAnsi" w:eastAsia="Book Antiqua" w:hAnsiTheme="minorHAnsi" w:cstheme="minorHAnsi"/>
          <w:color w:val="000000"/>
        </w:rPr>
        <w:t>t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E14023">
        <w:rPr>
          <w:rFonts w:asciiTheme="minorHAnsi" w:eastAsia="Book Antiqua" w:hAnsiTheme="minorHAnsi" w:cstheme="minorHAnsi"/>
          <w:color w:val="000000"/>
        </w:rPr>
        <w:t>d</w:t>
      </w:r>
      <w:r w:rsidRPr="00E14023">
        <w:rPr>
          <w:rFonts w:asciiTheme="minorHAnsi" w:eastAsia="Book Antiqua" w:hAnsiTheme="minorHAnsi" w:cstheme="minorHAnsi"/>
          <w:color w:val="000000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past</w:t>
      </w:r>
      <w:r w:rsidRPr="00E14023">
        <w:rPr>
          <w:rFonts w:asciiTheme="minorHAnsi" w:eastAsia="Book Antiqua" w:hAnsiTheme="minorHAnsi" w:cstheme="minorHAnsi"/>
          <w:color w:val="000000"/>
        </w:rPr>
        <w:t xml:space="preserve">e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int</w:t>
      </w:r>
      <w:r w:rsidRPr="00E14023">
        <w:rPr>
          <w:rFonts w:asciiTheme="minorHAnsi" w:eastAsia="Book Antiqua" w:hAnsiTheme="minorHAnsi" w:cstheme="minorHAnsi"/>
          <w:color w:val="000000"/>
        </w:rPr>
        <w:t>o</w:t>
      </w:r>
      <w:r w:rsidRPr="00E14023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2"/>
        </w:rPr>
        <w:t xml:space="preserve">online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form</w:t>
      </w:r>
      <w:r w:rsidRPr="00E14023">
        <w:rPr>
          <w:rFonts w:asciiTheme="minorHAnsi" w:eastAsia="Book Antiqua" w:hAnsiTheme="minorHAnsi" w:cstheme="minorHAnsi"/>
          <w:color w:val="000000"/>
        </w:rPr>
        <w:t>s</w:t>
      </w:r>
      <w:r w:rsidRPr="00E14023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000000"/>
        </w:rPr>
        <w:t>r</w:t>
      </w:r>
      <w:r w:rsidRPr="00E14023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bod</w:t>
      </w:r>
      <w:r w:rsidRPr="00E14023">
        <w:rPr>
          <w:rFonts w:asciiTheme="minorHAnsi" w:eastAsia="Book Antiqua" w:hAnsiTheme="minorHAnsi" w:cstheme="minorHAnsi"/>
          <w:color w:val="000000"/>
        </w:rPr>
        <w:t xml:space="preserve">y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E14023">
        <w:rPr>
          <w:rFonts w:asciiTheme="minorHAnsi" w:eastAsia="Book Antiqua" w:hAnsiTheme="minorHAnsi" w:cstheme="minorHAnsi"/>
          <w:color w:val="000000"/>
        </w:rPr>
        <w:t>f</w:t>
      </w:r>
      <w:r w:rsidRPr="00E14023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</w:t>
      </w:r>
      <w:r w:rsidRPr="00E14023">
        <w:rPr>
          <w:rFonts w:asciiTheme="minorHAnsi" w:eastAsia="Book Antiqua" w:hAnsiTheme="minorHAnsi" w:cstheme="minorHAnsi"/>
          <w:color w:val="000000"/>
        </w:rPr>
        <w:t>n</w:t>
      </w:r>
      <w:r w:rsidRPr="00E14023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email</w:t>
      </w:r>
      <w:r w:rsidRPr="00E14023">
        <w:rPr>
          <w:rFonts w:asciiTheme="minorHAnsi" w:eastAsia="Book Antiqua" w:hAnsiTheme="minorHAnsi" w:cstheme="minorHAnsi"/>
          <w:color w:val="000000"/>
        </w:rPr>
        <w:t xml:space="preserve">. 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A</w:t>
      </w:r>
      <w:r w:rsidRPr="00E14023">
        <w:rPr>
          <w:rFonts w:asciiTheme="minorHAnsi" w:eastAsia="Book Antiqua" w:hAnsiTheme="minorHAnsi" w:cstheme="minorHAnsi"/>
          <w:color w:val="000000"/>
        </w:rPr>
        <w:t>s</w:t>
      </w:r>
      <w:r w:rsidRPr="00E14023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nam</w:t>
      </w:r>
      <w:r w:rsidRPr="00E14023">
        <w:rPr>
          <w:rFonts w:asciiTheme="minorHAnsi" w:eastAsia="Book Antiqua" w:hAnsiTheme="minorHAnsi" w:cstheme="minorHAnsi"/>
          <w:color w:val="000000"/>
        </w:rPr>
        <w:t>e</w:t>
      </w:r>
      <w:r w:rsidRPr="00E14023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implie</w:t>
      </w:r>
      <w:r w:rsidRPr="00E14023">
        <w:rPr>
          <w:rFonts w:asciiTheme="minorHAnsi" w:eastAsia="Book Antiqua" w:hAnsiTheme="minorHAnsi" w:cstheme="minorHAnsi"/>
          <w:color w:val="000000"/>
        </w:rPr>
        <w:t>s</w:t>
      </w:r>
      <w:r w:rsidRPr="00E14023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</w:rPr>
        <w:t xml:space="preserve">a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plai</w:t>
      </w:r>
      <w:r w:rsidRPr="00E14023">
        <w:rPr>
          <w:rFonts w:asciiTheme="minorHAnsi" w:eastAsia="Book Antiqua" w:hAnsiTheme="minorHAnsi" w:cstheme="minorHAnsi"/>
          <w:color w:val="000000"/>
        </w:rPr>
        <w:t>n</w:t>
      </w:r>
      <w:r w:rsidRPr="00E14023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tex</w:t>
      </w:r>
      <w:r w:rsidRPr="00E14023">
        <w:rPr>
          <w:rFonts w:asciiTheme="minorHAnsi" w:eastAsia="Book Antiqua" w:hAnsiTheme="minorHAnsi" w:cstheme="minorHAnsi"/>
          <w:color w:val="000000"/>
        </w:rPr>
        <w:t>t</w:t>
      </w:r>
      <w:r w:rsidRPr="00E14023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versio</w:t>
      </w:r>
      <w:r w:rsidRPr="00E14023">
        <w:rPr>
          <w:rFonts w:asciiTheme="minorHAnsi" w:eastAsia="Book Antiqua" w:hAnsiTheme="minorHAnsi" w:cstheme="minorHAnsi"/>
          <w:color w:val="000000"/>
        </w:rPr>
        <w:t>n</w:t>
      </w:r>
      <w:r w:rsidRPr="00E14023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con- tain</w:t>
      </w:r>
      <w:r w:rsidRPr="00E14023">
        <w:rPr>
          <w:rFonts w:asciiTheme="minorHAnsi" w:eastAsia="Book Antiqua" w:hAnsiTheme="minorHAnsi" w:cstheme="minorHAnsi"/>
          <w:color w:val="000000"/>
        </w:rPr>
        <w:t>s</w:t>
      </w:r>
      <w:r w:rsidRPr="00E14023">
        <w:rPr>
          <w:rFonts w:asciiTheme="minorHAnsi" w:eastAsia="Book Antiqua" w:hAnsiTheme="minorHAnsi" w:cstheme="minorHAnsi"/>
          <w:color w:val="000000"/>
          <w:spacing w:val="42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n</w:t>
      </w:r>
      <w:r w:rsidRPr="00E14023">
        <w:rPr>
          <w:rFonts w:asciiTheme="minorHAnsi" w:eastAsia="Book Antiqua" w:hAnsiTheme="minorHAnsi" w:cstheme="minorHAnsi"/>
          <w:color w:val="000000"/>
        </w:rPr>
        <w:t>o</w:t>
      </w:r>
      <w:r w:rsidRPr="00E14023">
        <w:rPr>
          <w:rFonts w:asciiTheme="minorHAnsi" w:eastAsia="Book Antiqua" w:hAnsiTheme="minorHAnsi" w:cstheme="minorHAnsi"/>
          <w:color w:val="000000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</w:rPr>
        <w:t>desig</w:t>
      </w:r>
      <w:r w:rsidRPr="00E14023">
        <w:rPr>
          <w:rFonts w:asciiTheme="minorHAnsi" w:eastAsia="Book Antiqua" w:hAnsiTheme="minorHAnsi" w:cstheme="minorHAnsi"/>
          <w:color w:val="000000"/>
        </w:rPr>
        <w:t>n</w:t>
      </w:r>
      <w:r w:rsidRPr="00E14023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spacing w:val="-4"/>
          <w:w w:val="106"/>
        </w:rPr>
        <w:t>elements.</w:t>
      </w:r>
    </w:p>
    <w:p w14:paraId="35EA90EB" w14:textId="77777777" w:rsidR="009B1715" w:rsidRPr="00E14023" w:rsidRDefault="00E14023">
      <w:pPr>
        <w:spacing w:line="231" w:lineRule="auto"/>
        <w:ind w:right="-33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4"/>
        </w:rPr>
        <w:t>Whicheve</w:t>
      </w:r>
      <w:r w:rsidRPr="00E14023">
        <w:rPr>
          <w:rFonts w:asciiTheme="minorHAnsi" w:eastAsia="Book Antiqua" w:hAnsiTheme="minorHAnsi" w:cstheme="minorHAnsi"/>
        </w:rPr>
        <w:t xml:space="preserve">r  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forma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i</w:t>
      </w:r>
      <w:r w:rsidRPr="00E14023">
        <w:rPr>
          <w:rFonts w:asciiTheme="minorHAnsi" w:eastAsia="Book Antiqua" w:hAnsiTheme="minorHAnsi" w:cstheme="minorHAnsi"/>
        </w:rPr>
        <w:t xml:space="preserve">s  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used</w:t>
      </w:r>
      <w:r w:rsidRPr="00E14023">
        <w:rPr>
          <w:rFonts w:asciiTheme="minorHAnsi" w:eastAsia="Book Antiqua" w:hAnsiTheme="minorHAnsi" w:cstheme="minorHAnsi"/>
        </w:rPr>
        <w:t xml:space="preserve">,   </w:t>
      </w:r>
      <w:r w:rsidRPr="00E14023">
        <w:rPr>
          <w:rFonts w:asciiTheme="minorHAnsi" w:eastAsia="Book Antiqua" w:hAnsiTheme="minorHAnsi" w:cstheme="minorHAnsi"/>
          <w:spacing w:val="4"/>
        </w:rPr>
        <w:t>you wan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creat</w:t>
      </w:r>
      <w:r w:rsidRPr="00E14023">
        <w:rPr>
          <w:rFonts w:asciiTheme="minorHAnsi" w:eastAsia="Book Antiqua" w:hAnsiTheme="minorHAnsi" w:cstheme="minorHAnsi"/>
        </w:rPr>
        <w:t>e  a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resum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2"/>
        </w:rPr>
        <w:t xml:space="preserve">specifically </w:t>
      </w:r>
      <w:r w:rsidRPr="00E14023">
        <w:rPr>
          <w:rFonts w:asciiTheme="minorHAnsi" w:eastAsia="Book Antiqua" w:hAnsiTheme="minorHAnsi" w:cstheme="minorHAnsi"/>
          <w:spacing w:val="4"/>
        </w:rPr>
        <w:t>fo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  </w:t>
      </w:r>
      <w:r w:rsidRPr="00E14023">
        <w:rPr>
          <w:rFonts w:asciiTheme="minorHAnsi" w:eastAsia="Book Antiqua" w:hAnsiTheme="minorHAnsi" w:cstheme="minorHAnsi"/>
          <w:spacing w:val="4"/>
        </w:rPr>
        <w:t>jo</w:t>
      </w:r>
      <w:r w:rsidRPr="00E14023">
        <w:rPr>
          <w:rFonts w:asciiTheme="minorHAnsi" w:eastAsia="Book Antiqua" w:hAnsiTheme="minorHAnsi" w:cstheme="minorHAnsi"/>
        </w:rPr>
        <w:t xml:space="preserve">b 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yo</w:t>
      </w:r>
      <w:r w:rsidRPr="00E14023">
        <w:rPr>
          <w:rFonts w:asciiTheme="minorHAnsi" w:eastAsia="Book Antiqua" w:hAnsiTheme="minorHAnsi" w:cstheme="minorHAnsi"/>
        </w:rPr>
        <w:t xml:space="preserve">u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ar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2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applyin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2"/>
        </w:rPr>
        <w:t xml:space="preserve">for. </w:t>
      </w:r>
      <w:r w:rsidRPr="00E14023">
        <w:rPr>
          <w:rFonts w:asciiTheme="minorHAnsi" w:eastAsia="Book Antiqua" w:hAnsiTheme="minorHAnsi" w:cstheme="minorHAnsi"/>
          <w:spacing w:val="4"/>
        </w:rPr>
        <w:t>Also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4"/>
        </w:rPr>
        <w:t>remembe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updat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al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  <w:w w:val="108"/>
        </w:rPr>
        <w:t xml:space="preserve">the </w:t>
      </w:r>
      <w:r w:rsidRPr="00E14023">
        <w:rPr>
          <w:rFonts w:asciiTheme="minorHAnsi" w:eastAsia="Book Antiqua" w:hAnsiTheme="minorHAnsi" w:cstheme="minorHAnsi"/>
          <w:spacing w:val="4"/>
        </w:rPr>
        <w:t>version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4"/>
        </w:rPr>
        <w:t>o</w:t>
      </w:r>
      <w:r w:rsidRPr="00E14023">
        <w:rPr>
          <w:rFonts w:asciiTheme="minorHAnsi" w:eastAsia="Book Antiqua" w:hAnsiTheme="minorHAnsi" w:cstheme="minorHAnsi"/>
        </w:rPr>
        <w:t xml:space="preserve">f  </w:t>
      </w:r>
      <w:r w:rsidRPr="00E14023">
        <w:rPr>
          <w:rFonts w:asciiTheme="minorHAnsi" w:eastAsia="Book Antiqua" w:hAnsiTheme="minorHAnsi" w:cstheme="minorHAnsi"/>
          <w:spacing w:val="4"/>
        </w:rPr>
        <w:t>you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resume</w:t>
      </w:r>
      <w:r w:rsidRPr="00E14023">
        <w:rPr>
          <w:rFonts w:asciiTheme="minorHAnsi" w:eastAsia="Book Antiqua" w:hAnsiTheme="minorHAnsi" w:cstheme="minorHAnsi"/>
        </w:rPr>
        <w:t xml:space="preserve">; 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3"/>
        </w:rPr>
        <w:t xml:space="preserve">otherwise, </w:t>
      </w:r>
      <w:r w:rsidRPr="00E14023">
        <w:rPr>
          <w:rFonts w:asciiTheme="minorHAnsi" w:eastAsia="Book Antiqua" w:hAnsiTheme="minorHAnsi" w:cstheme="minorHAnsi"/>
          <w:spacing w:val="-7"/>
        </w:rPr>
        <w:t>yo</w:t>
      </w:r>
      <w:r w:rsidRPr="00E14023">
        <w:rPr>
          <w:rFonts w:asciiTheme="minorHAnsi" w:eastAsia="Book Antiqua" w:hAnsiTheme="minorHAnsi" w:cstheme="minorHAnsi"/>
        </w:rPr>
        <w:t xml:space="preserve">u </w:t>
      </w:r>
      <w:r w:rsidRPr="00E14023">
        <w:rPr>
          <w:rFonts w:asciiTheme="minorHAnsi" w:eastAsia="Book Antiqua" w:hAnsiTheme="minorHAnsi" w:cstheme="minorHAnsi"/>
          <w:spacing w:val="-7"/>
        </w:rPr>
        <w:t>ma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updat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prin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versio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  <w:spacing w:val="-7"/>
        </w:rPr>
        <w:t>accidentl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sen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ou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scannabl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-7"/>
          <w:w w:val="102"/>
        </w:rPr>
        <w:t xml:space="preserve">version </w:t>
      </w:r>
      <w:r w:rsidRPr="00E14023">
        <w:rPr>
          <w:rFonts w:asciiTheme="minorHAnsi" w:eastAsia="Book Antiqua" w:hAnsiTheme="minorHAnsi" w:cstheme="minorHAnsi"/>
          <w:spacing w:val="-7"/>
        </w:rPr>
        <w:t>tha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38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</w:rPr>
        <w:t>wasn’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7"/>
          <w:w w:val="101"/>
        </w:rPr>
        <w:t>updated.</w:t>
      </w:r>
    </w:p>
    <w:p w14:paraId="02C65ED1" w14:textId="77777777" w:rsidR="009B1715" w:rsidRPr="00E14023" w:rsidRDefault="00E14023">
      <w:pPr>
        <w:spacing w:before="39"/>
        <w:ind w:right="2717"/>
        <w:jc w:val="both"/>
        <w:rPr>
          <w:rFonts w:asciiTheme="minorHAnsi" w:eastAsia="Arial" w:hAnsiTheme="minorHAnsi" w:cstheme="minorHAnsi"/>
        </w:rPr>
      </w:pPr>
      <w:r w:rsidRPr="00E14023">
        <w:rPr>
          <w:rFonts w:asciiTheme="minorHAnsi" w:hAnsiTheme="minorHAnsi" w:cstheme="minorHAnsi"/>
        </w:rPr>
        <w:br w:type="column"/>
      </w:r>
      <w:r w:rsidRPr="00E14023">
        <w:rPr>
          <w:rFonts w:asciiTheme="minorHAnsi" w:eastAsia="Arial" w:hAnsiTheme="minorHAnsi" w:cstheme="minorHAnsi"/>
          <w:b/>
          <w:w w:val="78"/>
        </w:rPr>
        <w:lastRenderedPageBreak/>
        <w:t>ADAPT</w:t>
      </w:r>
    </w:p>
    <w:p w14:paraId="0F302A6E" w14:textId="77777777" w:rsidR="009B1715" w:rsidRPr="00E14023" w:rsidRDefault="00E14023">
      <w:pPr>
        <w:spacing w:before="41" w:line="200" w:lineRule="exact"/>
        <w:ind w:right="77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Fogl</w:t>
      </w:r>
      <w:r w:rsidRPr="00E14023">
        <w:rPr>
          <w:rFonts w:asciiTheme="minorHAnsi" w:eastAsia="Book Antiqua" w:hAnsiTheme="minorHAnsi" w:cstheme="minorHAnsi"/>
        </w:rPr>
        <w:t>i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add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tha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spacing w:val="-4"/>
        </w:rPr>
        <w:t>position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tha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include </w:t>
      </w:r>
      <w:r w:rsidRPr="00E14023">
        <w:rPr>
          <w:rFonts w:asciiTheme="minorHAnsi" w:eastAsia="Book Antiqua" w:hAnsiTheme="minorHAnsi" w:cstheme="minorHAnsi"/>
          <w:spacing w:val="-4"/>
        </w:rPr>
        <w:t>presentin</w:t>
      </w:r>
      <w:r w:rsidRPr="00E14023">
        <w:rPr>
          <w:rFonts w:asciiTheme="minorHAnsi" w:eastAsia="Book Antiqua" w:hAnsiTheme="minorHAnsi" w:cstheme="minorHAnsi"/>
        </w:rPr>
        <w:t xml:space="preserve">g 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>clients—researc</w:t>
      </w:r>
      <w:r w:rsidRPr="00E14023">
        <w:rPr>
          <w:rFonts w:asciiTheme="minorHAnsi" w:eastAsia="Book Antiqua" w:hAnsiTheme="minorHAnsi" w:cstheme="minorHAnsi"/>
          <w:w w:val="106"/>
        </w:rPr>
        <w:t>h</w:t>
      </w:r>
      <w:r w:rsidRPr="00E14023">
        <w:rPr>
          <w:rFonts w:asciiTheme="minorHAnsi" w:eastAsia="Book Antiqua" w:hAnsiTheme="minorHAnsi" w:cstheme="minorHAnsi"/>
          <w:spacing w:val="12"/>
          <w:w w:val="10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oth- </w:t>
      </w:r>
      <w:r w:rsidRPr="00E14023">
        <w:rPr>
          <w:rFonts w:asciiTheme="minorHAnsi" w:eastAsia="Book Antiqua" w:hAnsiTheme="minorHAnsi" w:cstheme="minorHAnsi"/>
          <w:spacing w:val="-4"/>
        </w:rPr>
        <w:t>erwise—ma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requir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-4"/>
        </w:rPr>
        <w:t>applican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E14023">
        <w:rPr>
          <w:rFonts w:asciiTheme="minorHAnsi" w:eastAsia="Book Antiqua" w:hAnsiTheme="minorHAnsi" w:cstheme="minorHAnsi"/>
          <w:spacing w:val="-4"/>
        </w:rPr>
        <w:t>suppl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vide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suc</w:t>
      </w:r>
      <w:r w:rsidRPr="00E14023">
        <w:rPr>
          <w:rFonts w:asciiTheme="minorHAnsi" w:eastAsia="Book Antiqua" w:hAnsiTheme="minorHAnsi" w:cstheme="minorHAnsi"/>
        </w:rPr>
        <w:t>h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 xml:space="preserve">presentation, </w:t>
      </w:r>
      <w:r w:rsidRPr="00E14023">
        <w:rPr>
          <w:rFonts w:asciiTheme="minorHAnsi" w:eastAsia="Book Antiqua" w:hAnsiTheme="minorHAnsi" w:cstheme="minorHAnsi"/>
          <w:spacing w:val="-4"/>
        </w:rPr>
        <w:t>s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hirin</w:t>
      </w:r>
      <w:r w:rsidRPr="00E14023">
        <w:rPr>
          <w:rFonts w:asciiTheme="minorHAnsi" w:eastAsia="Book Antiqua" w:hAnsiTheme="minorHAnsi" w:cstheme="minorHAnsi"/>
        </w:rPr>
        <w:t xml:space="preserve">g  </w:t>
      </w:r>
      <w:r w:rsidRPr="00E14023">
        <w:rPr>
          <w:rFonts w:asciiTheme="minorHAnsi" w:eastAsia="Book Antiqua" w:hAnsiTheme="minorHAnsi" w:cstheme="minorHAnsi"/>
          <w:spacing w:val="-4"/>
        </w:rPr>
        <w:t>compan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perfor- </w:t>
      </w:r>
      <w:r w:rsidRPr="00E14023">
        <w:rPr>
          <w:rFonts w:asciiTheme="minorHAnsi" w:eastAsia="Book Antiqua" w:hAnsiTheme="minorHAnsi" w:cstheme="minorHAnsi"/>
          <w:spacing w:val="-4"/>
        </w:rPr>
        <w:t>manc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>action.</w:t>
      </w:r>
    </w:p>
    <w:p w14:paraId="45D881C6" w14:textId="77777777" w:rsidR="009B1715" w:rsidRPr="00E14023" w:rsidRDefault="00E14023">
      <w:pPr>
        <w:spacing w:line="200" w:lineRule="exact"/>
        <w:ind w:right="77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  <w:spacing w:val="-4"/>
        </w:rPr>
        <w:t>“On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1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bigges</w:t>
      </w:r>
      <w:r w:rsidRPr="00E14023">
        <w:rPr>
          <w:rFonts w:asciiTheme="minorHAnsi" w:eastAsia="Book Antiqua" w:hAnsiTheme="minorHAnsi" w:cstheme="minorHAnsi"/>
        </w:rPr>
        <w:t xml:space="preserve">t  </w:t>
      </w:r>
      <w:r w:rsidRPr="00E14023">
        <w:rPr>
          <w:rFonts w:asciiTheme="minorHAnsi" w:eastAsia="Book Antiqua" w:hAnsiTheme="minorHAnsi" w:cstheme="minorHAnsi"/>
          <w:spacing w:val="-4"/>
        </w:rPr>
        <w:t>mistake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appli- </w:t>
      </w:r>
      <w:r w:rsidRPr="00E14023">
        <w:rPr>
          <w:rFonts w:asciiTheme="minorHAnsi" w:eastAsia="Book Antiqua" w:hAnsiTheme="minorHAnsi" w:cstheme="minorHAnsi"/>
          <w:spacing w:val="-4"/>
        </w:rPr>
        <w:t>cant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mak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no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findin</w:t>
      </w:r>
      <w:r w:rsidRPr="00E14023">
        <w:rPr>
          <w:rFonts w:asciiTheme="minorHAnsi" w:eastAsia="Book Antiqua" w:hAnsiTheme="minorHAnsi" w:cstheme="minorHAnsi"/>
        </w:rPr>
        <w:t xml:space="preserve">g  </w:t>
      </w:r>
      <w:r w:rsidRPr="00E14023">
        <w:rPr>
          <w:rFonts w:asciiTheme="minorHAnsi" w:eastAsia="Book Antiqua" w:hAnsiTheme="minorHAnsi" w:cstheme="minorHAnsi"/>
          <w:spacing w:val="-4"/>
        </w:rPr>
        <w:t>ou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1"/>
        </w:rPr>
        <w:t xml:space="preserve">more </w:t>
      </w:r>
      <w:r w:rsidRPr="00E14023">
        <w:rPr>
          <w:rFonts w:asciiTheme="minorHAnsi" w:eastAsia="Book Antiqua" w:hAnsiTheme="minorHAnsi" w:cstheme="minorHAnsi"/>
          <w:spacing w:val="-4"/>
        </w:rPr>
        <w:t>abou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positio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-4"/>
        </w:rPr>
        <w:t xml:space="preserve"> it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requirements </w:t>
      </w:r>
      <w:r w:rsidRPr="00E14023">
        <w:rPr>
          <w:rFonts w:asciiTheme="minorHAnsi" w:eastAsia="Book Antiqua" w:hAnsiTheme="minorHAnsi" w:cstheme="minorHAnsi"/>
          <w:spacing w:val="-4"/>
        </w:rPr>
        <w:t>beforehan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no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tailorin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thei</w:t>
      </w:r>
      <w:r w:rsidRPr="00E14023">
        <w:rPr>
          <w:rFonts w:asciiTheme="minorHAnsi" w:eastAsia="Book Antiqua" w:hAnsiTheme="minorHAnsi" w:cstheme="minorHAnsi"/>
        </w:rPr>
        <w:t xml:space="preserve">r 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re- </w:t>
      </w:r>
      <w:r w:rsidRPr="00E14023">
        <w:rPr>
          <w:rFonts w:asciiTheme="minorHAnsi" w:eastAsia="Book Antiqua" w:hAnsiTheme="minorHAnsi" w:cstheme="minorHAnsi"/>
          <w:spacing w:val="-4"/>
        </w:rPr>
        <w:t>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job,</w:t>
      </w:r>
      <w:r w:rsidRPr="00E14023">
        <w:rPr>
          <w:rFonts w:asciiTheme="minorHAnsi" w:eastAsia="Book Antiqua" w:hAnsiTheme="minorHAnsi" w:cstheme="minorHAnsi"/>
        </w:rPr>
        <w:t>”</w:t>
      </w:r>
      <w:r w:rsidRPr="00E14023">
        <w:rPr>
          <w:rFonts w:asciiTheme="minorHAnsi" w:eastAsia="Book Antiqua" w:hAnsiTheme="minorHAnsi" w:cstheme="minorHAnsi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say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>Laramee.</w:t>
      </w:r>
    </w:p>
    <w:p w14:paraId="1DF7622C" w14:textId="77777777" w:rsidR="009B1715" w:rsidRPr="00E14023" w:rsidRDefault="00E14023">
      <w:pPr>
        <w:spacing w:line="200" w:lineRule="exact"/>
        <w:ind w:right="77" w:firstLine="180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hAnsiTheme="minorHAnsi" w:cstheme="minorHAnsi"/>
        </w:rPr>
        <w:pict w14:anchorId="49BF61CA">
          <v:group id="_x0000_s1032" style="position:absolute;left:0;text-align:left;margin-left:378.65pt;margin-top:138.15pt;width:156pt;height:0;z-index:-251646464;mso-position-horizontal-relative:page" coordorigin="7573,2763" coordsize="3120,0">
            <v:shape id="_x0000_s1033" style="position:absolute;left:7573;top:2763;width:3120;height:0" coordorigin="7573,2763" coordsize="3120,0" path="m7573,2763r3120,e" filled="f" strokeweight=".5pt">
              <v:path arrowok="t"/>
            </v:shape>
            <w10:wrap anchorx="page"/>
          </v:group>
        </w:pict>
      </w:r>
      <w:r w:rsidRPr="00E14023">
        <w:rPr>
          <w:rFonts w:asciiTheme="minorHAnsi" w:eastAsia="Book Antiqua" w:hAnsiTheme="minorHAnsi" w:cstheme="minorHAnsi"/>
          <w:spacing w:val="-4"/>
        </w:rPr>
        <w:t>Whethe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RD’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-4"/>
        </w:rPr>
        <w:t>interes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6"/>
        </w:rPr>
        <w:t xml:space="preserve">clinical, </w:t>
      </w:r>
      <w:r w:rsidRPr="00E14023">
        <w:rPr>
          <w:rFonts w:asciiTheme="minorHAnsi" w:eastAsia="Book Antiqua" w:hAnsiTheme="minorHAnsi" w:cstheme="minorHAnsi"/>
          <w:spacing w:val="-4"/>
        </w:rPr>
        <w:t>publi</w:t>
      </w:r>
      <w:r w:rsidRPr="00E14023">
        <w:rPr>
          <w:rFonts w:asciiTheme="minorHAnsi" w:eastAsia="Book Antiqua" w:hAnsiTheme="minorHAnsi" w:cstheme="minorHAnsi"/>
        </w:rPr>
        <w:t>c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health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research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4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anothe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9"/>
        </w:rPr>
        <w:t xml:space="preserve">area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dietetics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2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expert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agre</w:t>
      </w:r>
      <w:r w:rsidRPr="00E14023">
        <w:rPr>
          <w:rFonts w:asciiTheme="minorHAnsi" w:eastAsia="Book Antiqua" w:hAnsiTheme="minorHAnsi" w:cstheme="minorHAnsi"/>
        </w:rPr>
        <w:t xml:space="preserve">e 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3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s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impor- tan</w:t>
      </w:r>
      <w:r w:rsidRPr="00E14023">
        <w:rPr>
          <w:rFonts w:asciiTheme="minorHAnsi" w:eastAsia="Book Antiqua" w:hAnsiTheme="minorHAnsi" w:cstheme="minorHAnsi"/>
        </w:rPr>
        <w:t xml:space="preserve">t </w:t>
      </w:r>
      <w:r w:rsidRPr="00E14023">
        <w:rPr>
          <w:rFonts w:asciiTheme="minorHAnsi" w:eastAsia="Book Antiqua" w:hAnsiTheme="minorHAnsi" w:cstheme="minorHAnsi"/>
          <w:spacing w:val="3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 xml:space="preserve">o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hav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a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secon</w:t>
      </w:r>
      <w:r w:rsidRPr="00E14023">
        <w:rPr>
          <w:rFonts w:asciiTheme="minorHAnsi" w:eastAsia="Book Antiqua" w:hAnsiTheme="minorHAnsi" w:cstheme="minorHAnsi"/>
        </w:rPr>
        <w:t xml:space="preserve">d 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 xml:space="preserve">r  </w:t>
      </w:r>
      <w:r w:rsidRPr="00E14023">
        <w:rPr>
          <w:rFonts w:asciiTheme="minorHAnsi" w:eastAsia="Book Antiqua" w:hAnsiTheme="minorHAnsi" w:cstheme="minorHAnsi"/>
          <w:spacing w:val="-4"/>
        </w:rPr>
        <w:t>eve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third </w:t>
      </w:r>
      <w:r w:rsidRPr="00E14023">
        <w:rPr>
          <w:rFonts w:asciiTheme="minorHAnsi" w:eastAsia="Book Antiqua" w:hAnsiTheme="minorHAnsi" w:cstheme="minorHAnsi"/>
          <w:spacing w:val="-4"/>
        </w:rPr>
        <w:t>part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revie</w:t>
      </w:r>
      <w:r w:rsidRPr="00E14023">
        <w:rPr>
          <w:rFonts w:asciiTheme="minorHAnsi" w:eastAsia="Book Antiqua" w:hAnsiTheme="minorHAnsi" w:cstheme="minorHAnsi"/>
        </w:rPr>
        <w:t>w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finishe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resum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CV 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spellin</w:t>
      </w:r>
      <w:r w:rsidRPr="00E14023">
        <w:rPr>
          <w:rFonts w:asciiTheme="minorHAnsi" w:eastAsia="Book Antiqua" w:hAnsiTheme="minorHAnsi" w:cstheme="minorHAnsi"/>
        </w:rPr>
        <w:t xml:space="preserve">g 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3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gramma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errors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5"/>
        </w:rPr>
        <w:t xml:space="preserve">say </w:t>
      </w:r>
      <w:r w:rsidRPr="00E14023">
        <w:rPr>
          <w:rFonts w:asciiTheme="minorHAnsi" w:eastAsia="Book Antiqua" w:hAnsiTheme="minorHAnsi" w:cstheme="minorHAnsi"/>
          <w:spacing w:val="-4"/>
        </w:rPr>
        <w:t>thos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4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interviewe</w:t>
      </w:r>
      <w:r w:rsidRPr="00E14023">
        <w:rPr>
          <w:rFonts w:asciiTheme="minorHAnsi" w:eastAsia="Book Antiqua" w:hAnsiTheme="minorHAnsi" w:cstheme="minorHAnsi"/>
        </w:rPr>
        <w:t xml:space="preserve">d 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article</w:t>
      </w:r>
      <w:r w:rsidRPr="00E14023">
        <w:rPr>
          <w:rFonts w:asciiTheme="minorHAnsi" w:eastAsia="Book Antiqua" w:hAnsiTheme="minorHAnsi" w:cstheme="minorHAnsi"/>
        </w:rPr>
        <w:t xml:space="preserve">. </w:t>
      </w:r>
      <w:r w:rsidRPr="00E14023">
        <w:rPr>
          <w:rFonts w:asciiTheme="minorHAnsi" w:eastAsia="Book Antiqua" w:hAnsiTheme="minorHAnsi" w:cstheme="minorHAnsi"/>
          <w:spacing w:val="2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And abov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all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b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-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specifi</w:t>
      </w:r>
      <w:r w:rsidRPr="00E14023">
        <w:rPr>
          <w:rFonts w:asciiTheme="minorHAnsi" w:eastAsia="Book Antiqua" w:hAnsiTheme="minorHAnsi" w:cstheme="minorHAnsi"/>
        </w:rPr>
        <w:t>c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i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-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wha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95"/>
        </w:rPr>
        <w:t>yo</w:t>
      </w:r>
      <w:r w:rsidRPr="00E14023">
        <w:rPr>
          <w:rFonts w:asciiTheme="minorHAnsi" w:eastAsia="Book Antiqua" w:hAnsiTheme="minorHAnsi" w:cstheme="minorHAnsi"/>
          <w:w w:val="95"/>
        </w:rPr>
        <w:t>u</w:t>
      </w:r>
      <w:r w:rsidRPr="00E14023">
        <w:rPr>
          <w:rFonts w:asciiTheme="minorHAnsi" w:eastAsia="Book Antiqua" w:hAnsiTheme="minorHAnsi" w:cstheme="minorHAnsi"/>
          <w:spacing w:val="-6"/>
          <w:w w:val="9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create. </w:t>
      </w:r>
      <w:r w:rsidRPr="00E14023">
        <w:rPr>
          <w:rFonts w:asciiTheme="minorHAnsi" w:eastAsia="Book Antiqua" w:hAnsiTheme="minorHAnsi" w:cstheme="minorHAnsi"/>
          <w:spacing w:val="-4"/>
        </w:rPr>
        <w:t>Showcasin</w:t>
      </w:r>
      <w:r w:rsidRPr="00E14023">
        <w:rPr>
          <w:rFonts w:asciiTheme="minorHAnsi" w:eastAsia="Book Antiqua" w:hAnsiTheme="minorHAnsi" w:cstheme="minorHAnsi"/>
        </w:rPr>
        <w:t xml:space="preserve">g 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specialt</w:t>
      </w:r>
      <w:r w:rsidRPr="00E14023">
        <w:rPr>
          <w:rFonts w:asciiTheme="minorHAnsi" w:eastAsia="Book Antiqua" w:hAnsiTheme="minorHAnsi" w:cstheme="minorHAnsi"/>
        </w:rPr>
        <w:t xml:space="preserve">y  </w:t>
      </w:r>
      <w:r w:rsidRPr="00E14023">
        <w:rPr>
          <w:rFonts w:asciiTheme="minorHAnsi" w:eastAsia="Book Antiqua" w:hAnsiTheme="minorHAnsi" w:cstheme="minorHAnsi"/>
          <w:spacing w:val="-4"/>
        </w:rPr>
        <w:t>area</w:t>
      </w:r>
      <w:r w:rsidRPr="00E14023">
        <w:rPr>
          <w:rFonts w:asciiTheme="minorHAnsi" w:eastAsia="Book Antiqua" w:hAnsiTheme="minorHAnsi" w:cstheme="minorHAnsi"/>
        </w:rPr>
        <w:t xml:space="preserve">s 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E14023">
        <w:rPr>
          <w:rFonts w:asciiTheme="minorHAnsi" w:eastAsia="Book Antiqua" w:hAnsiTheme="minorHAnsi" w:cstheme="minorHAnsi"/>
          <w:spacing w:val="-4"/>
        </w:rPr>
        <w:t>ho</w:t>
      </w:r>
      <w:r w:rsidRPr="00E14023">
        <w:rPr>
          <w:rFonts w:asciiTheme="minorHAnsi" w:eastAsia="Book Antiqua" w:hAnsiTheme="minorHAnsi" w:cstheme="minorHAnsi"/>
        </w:rPr>
        <w:t>w</w:t>
      </w:r>
      <w:r w:rsidRPr="00E14023">
        <w:rPr>
          <w:rFonts w:asciiTheme="minorHAnsi" w:eastAsia="Book Antiqua" w:hAnsiTheme="minorHAnsi" w:cstheme="minorHAnsi"/>
          <w:spacing w:val="-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the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appl</w:t>
      </w:r>
      <w:r w:rsidRPr="00E14023">
        <w:rPr>
          <w:rFonts w:asciiTheme="minorHAnsi" w:eastAsia="Book Antiqua" w:hAnsiTheme="minorHAnsi" w:cstheme="minorHAnsi"/>
        </w:rPr>
        <w:t>y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positio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</w:t>
      </w:r>
      <w:r w:rsidRPr="00E14023">
        <w:rPr>
          <w:rFonts w:asciiTheme="minorHAnsi" w:eastAsia="Book Antiqua" w:hAnsiTheme="minorHAnsi" w:cstheme="minorHAnsi"/>
        </w:rPr>
        <w:t>u</w:t>
      </w:r>
      <w:r w:rsidRPr="00E14023">
        <w:rPr>
          <w:rFonts w:asciiTheme="minorHAnsi" w:eastAsia="Book Antiqua" w:hAnsiTheme="minorHAnsi" w:cstheme="minorHAnsi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9"/>
        </w:rPr>
        <w:t xml:space="preserve">are </w:t>
      </w:r>
      <w:r w:rsidRPr="00E14023">
        <w:rPr>
          <w:rFonts w:asciiTheme="minorHAnsi" w:eastAsia="Book Antiqua" w:hAnsiTheme="minorHAnsi" w:cstheme="minorHAnsi"/>
          <w:spacing w:val="-4"/>
        </w:rPr>
        <w:t>vyin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coul</w:t>
      </w:r>
      <w:r w:rsidRPr="00E14023">
        <w:rPr>
          <w:rFonts w:asciiTheme="minorHAnsi" w:eastAsia="Book Antiqua" w:hAnsiTheme="minorHAnsi" w:cstheme="minorHAnsi"/>
        </w:rPr>
        <w:t xml:space="preserve">d </w:t>
      </w:r>
      <w:r w:rsidRPr="00E14023">
        <w:rPr>
          <w:rFonts w:asciiTheme="minorHAnsi" w:eastAsia="Book Antiqua" w:hAnsiTheme="minorHAnsi" w:cstheme="minorHAnsi"/>
          <w:spacing w:val="-4"/>
        </w:rPr>
        <w:t>mea</w:t>
      </w:r>
      <w:r w:rsidRPr="00E14023">
        <w:rPr>
          <w:rFonts w:asciiTheme="minorHAnsi" w:eastAsia="Book Antiqua" w:hAnsiTheme="minorHAnsi" w:cstheme="minorHAnsi"/>
        </w:rPr>
        <w:t>n</w:t>
      </w:r>
      <w:r w:rsidRPr="00E14023">
        <w:rPr>
          <w:rFonts w:asciiTheme="minorHAnsi" w:eastAsia="Book Antiqua" w:hAnsiTheme="minorHAnsi" w:cstheme="minorHAnsi"/>
          <w:spacing w:val="2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al</w:t>
      </w:r>
      <w:r w:rsidRPr="00E14023">
        <w:rPr>
          <w:rFonts w:asciiTheme="minorHAnsi" w:eastAsia="Book Antiqua" w:hAnsiTheme="minorHAnsi" w:cstheme="minorHAnsi"/>
        </w:rPr>
        <w:t>l</w:t>
      </w:r>
      <w:r w:rsidRPr="00E14023">
        <w:rPr>
          <w:rFonts w:asciiTheme="minorHAnsi" w:eastAsia="Book Antiqua" w:hAnsiTheme="minorHAnsi" w:cstheme="minorHAnsi"/>
          <w:spacing w:val="2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th</w:t>
      </w:r>
      <w:r w:rsidRPr="00E14023">
        <w:rPr>
          <w:rFonts w:asciiTheme="minorHAnsi" w:eastAsia="Book Antiqua" w:hAnsiTheme="minorHAnsi" w:cstheme="minorHAnsi"/>
        </w:rPr>
        <w:t>e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difference </w:t>
      </w:r>
      <w:r w:rsidRPr="00E14023">
        <w:rPr>
          <w:rFonts w:asciiTheme="minorHAnsi" w:eastAsia="Book Antiqua" w:hAnsiTheme="minorHAnsi" w:cstheme="minorHAnsi"/>
          <w:spacing w:val="-4"/>
        </w:rPr>
        <w:t>whe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lookin</w:t>
      </w:r>
      <w:r w:rsidRPr="00E14023">
        <w:rPr>
          <w:rFonts w:asciiTheme="minorHAnsi" w:eastAsia="Book Antiqua" w:hAnsiTheme="minorHAnsi" w:cstheme="minorHAnsi"/>
        </w:rPr>
        <w:t xml:space="preserve">g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ne</w:t>
      </w:r>
      <w:r w:rsidRPr="00E14023">
        <w:rPr>
          <w:rFonts w:asciiTheme="minorHAnsi" w:eastAsia="Book Antiqua" w:hAnsiTheme="minorHAnsi" w:cstheme="minorHAnsi"/>
        </w:rPr>
        <w:t xml:space="preserve">w  </w:t>
      </w:r>
      <w:r w:rsidRPr="00E14023">
        <w:rPr>
          <w:rFonts w:asciiTheme="minorHAnsi" w:eastAsia="Book Antiqua" w:hAnsiTheme="minorHAnsi" w:cstheme="minorHAnsi"/>
          <w:spacing w:val="-4"/>
          <w:w w:val="102"/>
        </w:rPr>
        <w:t xml:space="preserve">opportunities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expandin</w:t>
      </w:r>
      <w:r w:rsidRPr="00E14023">
        <w:rPr>
          <w:rFonts w:asciiTheme="minorHAnsi" w:eastAsia="Book Antiqua" w:hAnsiTheme="minorHAnsi" w:cstheme="minorHAnsi"/>
        </w:rPr>
        <w:t>g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you</w:t>
      </w:r>
      <w:r w:rsidRPr="00E14023">
        <w:rPr>
          <w:rFonts w:asciiTheme="minorHAnsi" w:eastAsia="Book Antiqua" w:hAnsiTheme="minorHAnsi" w:cstheme="minorHAnsi"/>
        </w:rPr>
        <w:t>r</w:t>
      </w:r>
      <w:r w:rsidRPr="00E14023">
        <w:rPr>
          <w:rFonts w:asciiTheme="minorHAnsi" w:eastAsia="Book Antiqua" w:hAnsiTheme="minorHAnsi" w:cstheme="minorHAnsi"/>
          <w:spacing w:val="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>career.</w:t>
      </w:r>
    </w:p>
    <w:p w14:paraId="367DF246" w14:textId="77777777" w:rsidR="009B1715" w:rsidRPr="00E14023" w:rsidRDefault="009B1715">
      <w:pPr>
        <w:spacing w:before="8" w:line="160" w:lineRule="exact"/>
        <w:rPr>
          <w:rFonts w:asciiTheme="minorHAnsi" w:hAnsiTheme="minorHAnsi" w:cstheme="minorHAnsi"/>
        </w:rPr>
      </w:pPr>
    </w:p>
    <w:p w14:paraId="18C43B6D" w14:textId="77777777" w:rsidR="009B1715" w:rsidRPr="00E14023" w:rsidRDefault="00E14023">
      <w:pPr>
        <w:tabs>
          <w:tab w:val="left" w:pos="3120"/>
        </w:tabs>
        <w:spacing w:line="200" w:lineRule="exact"/>
        <w:ind w:right="74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</w:rPr>
        <w:t>The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</w:rPr>
        <w:t>editors</w:t>
      </w:r>
      <w:r w:rsidRPr="00E14023">
        <w:rPr>
          <w:rFonts w:asciiTheme="minorHAnsi" w:eastAsia="Book Antiqua" w:hAnsiTheme="minorHAnsi" w:cstheme="minorHAnsi"/>
          <w:spacing w:val="15"/>
        </w:rPr>
        <w:t xml:space="preserve"> </w:t>
      </w:r>
      <w:r w:rsidRPr="00E14023">
        <w:rPr>
          <w:rFonts w:asciiTheme="minorHAnsi" w:eastAsia="Book Antiqua" w:hAnsiTheme="minorHAnsi" w:cstheme="minorHAnsi"/>
          <w:w w:val="96"/>
        </w:rPr>
        <w:t xml:space="preserve">would </w:t>
      </w:r>
      <w:r w:rsidRPr="00E14023">
        <w:rPr>
          <w:rFonts w:asciiTheme="minorHAnsi" w:eastAsia="Book Antiqua" w:hAnsiTheme="minorHAnsi" w:cstheme="minorHAnsi"/>
        </w:rPr>
        <w:t>like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</w:rPr>
        <w:t>to</w:t>
      </w:r>
      <w:r w:rsidRPr="00E14023">
        <w:rPr>
          <w:rFonts w:asciiTheme="minorHAnsi" w:eastAsia="Book Antiqua" w:hAnsiTheme="minorHAnsi" w:cstheme="minorHAnsi"/>
          <w:spacing w:val="1"/>
        </w:rPr>
        <w:t xml:space="preserve"> </w:t>
      </w:r>
      <w:r w:rsidRPr="00E14023">
        <w:rPr>
          <w:rFonts w:asciiTheme="minorHAnsi" w:eastAsia="Book Antiqua" w:hAnsiTheme="minorHAnsi" w:cstheme="minorHAnsi"/>
        </w:rPr>
        <w:t>thank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Cindy Krainen,   RD, </w:t>
      </w:r>
      <w:r w:rsidRPr="00E14023">
        <w:rPr>
          <w:rFonts w:asciiTheme="minorHAnsi" w:eastAsia="Book Antiqua" w:hAnsiTheme="minorHAnsi" w:cstheme="minorHAnsi"/>
          <w:spacing w:val="12"/>
        </w:rPr>
        <w:t xml:space="preserve"> </w:t>
      </w:r>
      <w:r w:rsidRPr="00E14023">
        <w:rPr>
          <w:rFonts w:asciiTheme="minorHAnsi" w:eastAsia="Book Antiqua" w:hAnsiTheme="minorHAnsi" w:cstheme="minorHAnsi"/>
        </w:rPr>
        <w:t>of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Harper 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w w:val="104"/>
        </w:rPr>
        <w:t xml:space="preserve">Associates; </w:t>
      </w:r>
      <w:r w:rsidRPr="00E14023">
        <w:rPr>
          <w:rFonts w:asciiTheme="minorHAnsi" w:eastAsia="Book Antiqua" w:hAnsiTheme="minorHAnsi" w:cstheme="minorHAnsi"/>
          <w:spacing w:val="-4"/>
        </w:rPr>
        <w:t>Susa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7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Laramee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MS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3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RD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LDN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2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 xml:space="preserve">f </w:t>
      </w:r>
      <w:r w:rsidRPr="00E14023">
        <w:rPr>
          <w:rFonts w:asciiTheme="minorHAnsi" w:eastAsia="Book Antiqua" w:hAnsiTheme="minorHAnsi" w:cstheme="minorHAnsi"/>
          <w:spacing w:val="-4"/>
          <w:w w:val="104"/>
        </w:rPr>
        <w:t xml:space="preserve">So- </w:t>
      </w:r>
      <w:r w:rsidRPr="00E14023">
        <w:rPr>
          <w:rFonts w:asciiTheme="minorHAnsi" w:eastAsia="Book Antiqua" w:hAnsiTheme="minorHAnsi" w:cstheme="minorHAnsi"/>
          <w:spacing w:val="-4"/>
        </w:rPr>
        <w:t>dex</w:t>
      </w:r>
      <w:r w:rsidRPr="00E14023">
        <w:rPr>
          <w:rFonts w:asciiTheme="minorHAnsi" w:eastAsia="Book Antiqua" w:hAnsiTheme="minorHAnsi" w:cstheme="minorHAnsi"/>
        </w:rPr>
        <w:t>o</w:t>
      </w:r>
      <w:r w:rsidRPr="00E14023">
        <w:rPr>
          <w:rFonts w:asciiTheme="minorHAnsi" w:eastAsia="Book Antiqua" w:hAnsiTheme="minorHAnsi" w:cstheme="minorHAnsi"/>
          <w:spacing w:val="-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pas</w:t>
      </w:r>
      <w:r w:rsidRPr="00E14023">
        <w:rPr>
          <w:rFonts w:asciiTheme="minorHAnsi" w:eastAsia="Book Antiqua" w:hAnsiTheme="minorHAnsi" w:cstheme="minorHAnsi"/>
        </w:rPr>
        <w:t>t</w:t>
      </w:r>
      <w:r w:rsidRPr="00E14023">
        <w:rPr>
          <w:rFonts w:asciiTheme="minorHAnsi" w:eastAsia="Book Antiqua" w:hAnsiTheme="minorHAnsi" w:cstheme="minorHAnsi"/>
          <w:spacing w:val="2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AD</w:t>
      </w:r>
      <w:r w:rsidRPr="00E14023">
        <w:rPr>
          <w:rFonts w:asciiTheme="minorHAnsi" w:eastAsia="Book Antiqua" w:hAnsiTheme="minorHAnsi" w:cstheme="minorHAnsi"/>
        </w:rPr>
        <w:t>A</w:t>
      </w:r>
      <w:r w:rsidRPr="00E14023">
        <w:rPr>
          <w:rFonts w:asciiTheme="minorHAnsi" w:eastAsia="Book Antiqua" w:hAnsiTheme="minorHAnsi" w:cstheme="minorHAnsi"/>
          <w:spacing w:val="-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President</w:t>
      </w:r>
      <w:r w:rsidRPr="00E14023">
        <w:rPr>
          <w:rFonts w:asciiTheme="minorHAnsi" w:eastAsia="Book Antiqua" w:hAnsiTheme="minorHAnsi" w:cstheme="minorHAnsi"/>
        </w:rPr>
        <w:t xml:space="preserve">; </w:t>
      </w:r>
      <w:r w:rsidRPr="00E14023">
        <w:rPr>
          <w:rFonts w:asciiTheme="minorHAnsi" w:eastAsia="Book Antiqua" w:hAnsiTheme="minorHAnsi" w:cstheme="minorHAnsi"/>
          <w:spacing w:val="8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an</w:t>
      </w:r>
      <w:r w:rsidRPr="00E14023">
        <w:rPr>
          <w:rFonts w:asciiTheme="minorHAnsi" w:eastAsia="Book Antiqua" w:hAnsiTheme="minorHAnsi" w:cstheme="minorHAnsi"/>
        </w:rPr>
        <w:t>d</w:t>
      </w:r>
      <w:r w:rsidRPr="00E14023">
        <w:rPr>
          <w:rFonts w:asciiTheme="minorHAnsi" w:eastAsia="Book Antiqua" w:hAnsiTheme="minorHAnsi" w:cstheme="minorHAnsi"/>
          <w:spacing w:val="11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7"/>
        </w:rPr>
        <w:t xml:space="preserve">Su- </w:t>
      </w:r>
      <w:r w:rsidRPr="00E14023">
        <w:rPr>
          <w:rFonts w:asciiTheme="minorHAnsi" w:eastAsia="Book Antiqua" w:hAnsiTheme="minorHAnsi" w:cstheme="minorHAnsi"/>
          <w:spacing w:val="-4"/>
        </w:rPr>
        <w:t>sa</w:t>
      </w:r>
      <w:r w:rsidRPr="00E14023">
        <w:rPr>
          <w:rFonts w:asciiTheme="minorHAnsi" w:eastAsia="Book Antiqua" w:hAnsiTheme="minorHAnsi" w:cstheme="minorHAnsi"/>
        </w:rPr>
        <w:t xml:space="preserve">n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Moores</w:t>
      </w:r>
      <w:r w:rsidRPr="00E14023">
        <w:rPr>
          <w:rFonts w:asciiTheme="minorHAnsi" w:eastAsia="Book Antiqua" w:hAnsiTheme="minorHAnsi" w:cstheme="minorHAnsi"/>
        </w:rPr>
        <w:t>,</w:t>
      </w:r>
      <w:r w:rsidRPr="00E14023">
        <w:rPr>
          <w:rFonts w:asciiTheme="minorHAnsi" w:eastAsia="Book Antiqua" w:hAnsiTheme="minorHAnsi" w:cstheme="minorHAnsi"/>
          <w:spacing w:val="3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MS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RD</w:t>
      </w:r>
      <w:r w:rsidRPr="00E14023">
        <w:rPr>
          <w:rFonts w:asciiTheme="minorHAnsi" w:eastAsia="Book Antiqua" w:hAnsiTheme="minorHAnsi" w:cstheme="minorHAnsi"/>
        </w:rPr>
        <w:t xml:space="preserve">,  </w:t>
      </w:r>
      <w:r w:rsidRPr="00E14023">
        <w:rPr>
          <w:rFonts w:asciiTheme="minorHAnsi" w:eastAsia="Book Antiqua" w:hAnsiTheme="minorHAnsi" w:cstheme="minorHAnsi"/>
          <w:spacing w:val="-4"/>
        </w:rPr>
        <w:t>chai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13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o</w:t>
      </w:r>
      <w:r w:rsidRPr="00E14023">
        <w:rPr>
          <w:rFonts w:asciiTheme="minorHAnsi" w:eastAsia="Book Antiqua" w:hAnsiTheme="minorHAnsi" w:cstheme="minorHAnsi"/>
        </w:rPr>
        <w:t>f</w:t>
      </w:r>
      <w:r w:rsidRPr="00E14023">
        <w:rPr>
          <w:rFonts w:asciiTheme="minorHAnsi" w:eastAsia="Book Antiqua" w:hAnsiTheme="minorHAnsi" w:cstheme="minorHAnsi"/>
          <w:spacing w:val="2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ADA’s Membe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Valu</w:t>
      </w:r>
      <w:r w:rsidRPr="00E14023">
        <w:rPr>
          <w:rFonts w:asciiTheme="minorHAnsi" w:eastAsia="Book Antiqua" w:hAnsiTheme="minorHAnsi" w:cstheme="minorHAnsi"/>
        </w:rPr>
        <w:t xml:space="preserve">e </w:t>
      </w:r>
      <w:r w:rsidRPr="00E14023">
        <w:rPr>
          <w:rFonts w:asciiTheme="minorHAnsi" w:eastAsia="Book Antiqua" w:hAnsiTheme="minorHAnsi" w:cstheme="minorHAnsi"/>
          <w:spacing w:val="35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Committee</w:t>
      </w:r>
      <w:r w:rsidRPr="00E14023">
        <w:rPr>
          <w:rFonts w:asciiTheme="minorHAnsi" w:eastAsia="Book Antiqua" w:hAnsiTheme="minorHAnsi" w:cstheme="minorHAnsi"/>
        </w:rPr>
        <w:t xml:space="preserve">, </w:t>
      </w:r>
      <w:r w:rsidRPr="00E14023">
        <w:rPr>
          <w:rFonts w:asciiTheme="minorHAnsi" w:eastAsia="Book Antiqua" w:hAnsiTheme="minorHAnsi" w:cstheme="minorHAnsi"/>
          <w:spacing w:val="44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</w:rPr>
        <w:t>fo</w:t>
      </w:r>
      <w:r w:rsidRPr="00E14023">
        <w:rPr>
          <w:rFonts w:asciiTheme="minorHAnsi" w:eastAsia="Book Antiqua" w:hAnsiTheme="minorHAnsi" w:cstheme="minorHAnsi"/>
        </w:rPr>
        <w:t xml:space="preserve">r </w:t>
      </w:r>
      <w:r w:rsidRPr="00E14023">
        <w:rPr>
          <w:rFonts w:asciiTheme="minorHAnsi" w:eastAsia="Book Antiqua" w:hAnsiTheme="minorHAnsi" w:cstheme="minorHAnsi"/>
          <w:spacing w:val="16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</w:rPr>
        <w:t xml:space="preserve">their </w:t>
      </w:r>
      <w:r w:rsidRPr="00E14023">
        <w:rPr>
          <w:rFonts w:asciiTheme="minorHAnsi" w:eastAsia="Book Antiqua" w:hAnsiTheme="minorHAnsi" w:cstheme="minorHAnsi"/>
          <w:spacing w:val="-4"/>
          <w:w w:val="104"/>
          <w:u w:val="single" w:color="000000"/>
        </w:rPr>
        <w:t>contributions</w:t>
      </w:r>
      <w:r w:rsidRPr="00E14023">
        <w:rPr>
          <w:rFonts w:asciiTheme="minorHAnsi" w:eastAsia="Book Antiqua" w:hAnsiTheme="minorHAnsi" w:cstheme="minorHAnsi"/>
          <w:spacing w:val="6"/>
          <w:w w:val="111"/>
          <w:u w:val="single" w:color="00000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2"/>
          <w:u w:val="single" w:color="000000"/>
        </w:rPr>
        <w:t>to</w:t>
      </w:r>
      <w:r w:rsidRPr="00E14023">
        <w:rPr>
          <w:rFonts w:asciiTheme="minorHAnsi" w:eastAsia="Book Antiqua" w:hAnsiTheme="minorHAnsi" w:cstheme="minorHAnsi"/>
          <w:spacing w:val="6"/>
          <w:w w:val="111"/>
          <w:u w:val="single" w:color="00000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9"/>
          <w:u w:val="single" w:color="000000"/>
        </w:rPr>
        <w:t>this</w:t>
      </w:r>
      <w:r w:rsidRPr="00E14023">
        <w:rPr>
          <w:rFonts w:asciiTheme="minorHAnsi" w:eastAsia="Book Antiqua" w:hAnsiTheme="minorHAnsi" w:cstheme="minorHAnsi"/>
          <w:spacing w:val="6"/>
          <w:w w:val="111"/>
          <w:u w:val="single" w:color="000000"/>
        </w:rPr>
        <w:t xml:space="preserve"> </w:t>
      </w:r>
      <w:r w:rsidRPr="00E14023">
        <w:rPr>
          <w:rFonts w:asciiTheme="minorHAnsi" w:eastAsia="Book Antiqua" w:hAnsiTheme="minorHAnsi" w:cstheme="minorHAnsi"/>
          <w:spacing w:val="-4"/>
          <w:w w:val="108"/>
          <w:u w:val="single" w:color="000000"/>
        </w:rPr>
        <w:t>article.</w:t>
      </w:r>
      <w:r w:rsidRPr="00E14023">
        <w:rPr>
          <w:rFonts w:asciiTheme="minorHAnsi" w:eastAsia="Book Antiqua" w:hAnsiTheme="minorHAnsi" w:cstheme="minorHAnsi"/>
          <w:w w:val="111"/>
          <w:u w:val="single" w:color="000000"/>
        </w:rPr>
        <w:t xml:space="preserve"> </w:t>
      </w:r>
      <w:r w:rsidRPr="00E14023">
        <w:rPr>
          <w:rFonts w:asciiTheme="minorHAnsi" w:eastAsia="Book Antiqua" w:hAnsiTheme="minorHAnsi" w:cstheme="minorHAnsi"/>
          <w:u w:val="single" w:color="000000"/>
        </w:rPr>
        <w:tab/>
      </w:r>
    </w:p>
    <w:p w14:paraId="3B288FD4" w14:textId="77777777" w:rsidR="009B1715" w:rsidRPr="00E14023" w:rsidRDefault="009B1715">
      <w:pPr>
        <w:spacing w:before="1" w:line="240" w:lineRule="exact"/>
        <w:rPr>
          <w:rFonts w:asciiTheme="minorHAnsi" w:hAnsiTheme="minorHAnsi" w:cstheme="minorHAnsi"/>
        </w:rPr>
      </w:pPr>
    </w:p>
    <w:p w14:paraId="1E227995" w14:textId="77777777" w:rsidR="009B1715" w:rsidRPr="00E14023" w:rsidRDefault="00E14023">
      <w:pPr>
        <w:ind w:right="2480"/>
        <w:jc w:val="both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  <w:w w:val="82"/>
        </w:rPr>
        <w:t>Reference</w:t>
      </w:r>
    </w:p>
    <w:p w14:paraId="2B9EFA22" w14:textId="77777777" w:rsidR="009B1715" w:rsidRPr="00E14023" w:rsidRDefault="00E14023">
      <w:pPr>
        <w:spacing w:before="54" w:line="160" w:lineRule="exact"/>
        <w:ind w:left="187" w:right="78" w:hanging="187"/>
        <w:jc w:val="both"/>
        <w:rPr>
          <w:rFonts w:asciiTheme="minorHAnsi" w:eastAsia="Book Antiqua" w:hAnsiTheme="minorHAnsi" w:cstheme="minorHAnsi"/>
        </w:rPr>
      </w:pPr>
      <w:r w:rsidRPr="00E14023">
        <w:rPr>
          <w:rFonts w:asciiTheme="minorHAnsi" w:eastAsia="Book Antiqua" w:hAnsiTheme="minorHAnsi" w:cstheme="minorHAnsi"/>
        </w:rPr>
        <w:t xml:space="preserve">1. </w:t>
      </w:r>
      <w:r w:rsidRPr="00E14023">
        <w:rPr>
          <w:rFonts w:asciiTheme="minorHAnsi" w:eastAsia="Book Antiqua" w:hAnsiTheme="minorHAnsi" w:cstheme="minorHAnsi"/>
          <w:spacing w:val="10"/>
        </w:rPr>
        <w:t xml:space="preserve"> </w:t>
      </w:r>
      <w:r w:rsidRPr="00E14023">
        <w:rPr>
          <w:rFonts w:asciiTheme="minorHAnsi" w:eastAsia="Book Antiqua" w:hAnsiTheme="minorHAnsi" w:cstheme="minorHAnsi"/>
        </w:rPr>
        <w:t>The</w:t>
      </w:r>
      <w:r w:rsidRPr="00E14023">
        <w:rPr>
          <w:rFonts w:asciiTheme="minorHAnsi" w:eastAsia="Book Antiqua" w:hAnsiTheme="minorHAnsi" w:cstheme="minorHAnsi"/>
          <w:spacing w:val="33"/>
        </w:rPr>
        <w:t xml:space="preserve"> </w:t>
      </w:r>
      <w:r w:rsidRPr="00E14023">
        <w:rPr>
          <w:rFonts w:asciiTheme="minorHAnsi" w:eastAsia="Book Antiqua" w:hAnsiTheme="minorHAnsi" w:cstheme="minorHAnsi"/>
        </w:rPr>
        <w:t>OWL</w:t>
      </w:r>
      <w:r w:rsidRPr="00E14023">
        <w:rPr>
          <w:rFonts w:asciiTheme="minorHAnsi" w:eastAsia="Book Antiqua" w:hAnsiTheme="minorHAnsi" w:cstheme="minorHAnsi"/>
          <w:spacing w:val="22"/>
        </w:rPr>
        <w:t xml:space="preserve"> </w:t>
      </w:r>
      <w:r w:rsidRPr="00E14023">
        <w:rPr>
          <w:rFonts w:asciiTheme="minorHAnsi" w:eastAsia="Book Antiqua" w:hAnsiTheme="minorHAnsi" w:cstheme="minorHAnsi"/>
        </w:rPr>
        <w:t>at  Purdue.</w:t>
      </w:r>
      <w:r w:rsidRPr="00E14023">
        <w:rPr>
          <w:rFonts w:asciiTheme="minorHAnsi" w:eastAsia="Book Antiqua" w:hAnsiTheme="minorHAnsi" w:cstheme="minorHAnsi"/>
          <w:spacing w:val="34"/>
        </w:rPr>
        <w:t xml:space="preserve"> </w:t>
      </w:r>
      <w:r w:rsidRPr="00E14023">
        <w:rPr>
          <w:rFonts w:asciiTheme="minorHAnsi" w:eastAsia="Book Antiqua" w:hAnsiTheme="minorHAnsi" w:cstheme="minorHAnsi"/>
        </w:rPr>
        <w:t xml:space="preserve">Resumes </w:t>
      </w:r>
      <w:r w:rsidRPr="00E14023">
        <w:rPr>
          <w:rFonts w:asciiTheme="minorHAnsi" w:eastAsia="Book Antiqua" w:hAnsiTheme="minorHAnsi" w:cstheme="minorHAnsi"/>
          <w:spacing w:val="6"/>
        </w:rPr>
        <w:t xml:space="preserve"> </w:t>
      </w:r>
      <w:r w:rsidRPr="00E14023">
        <w:rPr>
          <w:rFonts w:asciiTheme="minorHAnsi" w:eastAsia="Book Antiqua" w:hAnsiTheme="minorHAnsi" w:cstheme="minorHAnsi"/>
        </w:rPr>
        <w:t>4:</w:t>
      </w:r>
      <w:r w:rsidRPr="00E14023">
        <w:rPr>
          <w:rFonts w:asciiTheme="minorHAnsi" w:eastAsia="Book Antiqua" w:hAnsiTheme="minorHAnsi" w:cstheme="minorHAnsi"/>
          <w:spacing w:val="30"/>
        </w:rPr>
        <w:t xml:space="preserve"> </w:t>
      </w:r>
      <w:r w:rsidRPr="00E14023">
        <w:rPr>
          <w:rFonts w:asciiTheme="minorHAnsi" w:eastAsia="Book Antiqua" w:hAnsiTheme="minorHAnsi" w:cstheme="minorHAnsi"/>
          <w:w w:val="107"/>
        </w:rPr>
        <w:t xml:space="preserve">Scannable </w:t>
      </w:r>
      <w:r w:rsidRPr="00E14023">
        <w:rPr>
          <w:rFonts w:asciiTheme="minorHAnsi" w:eastAsia="Book Antiqua" w:hAnsiTheme="minorHAnsi" w:cstheme="minorHAnsi"/>
          <w:spacing w:val="2"/>
        </w:rPr>
        <w:t>Resumes</w:t>
      </w:r>
      <w:r w:rsidRPr="00E14023">
        <w:rPr>
          <w:rFonts w:asciiTheme="minorHAnsi" w:eastAsia="Book Antiqua" w:hAnsiTheme="minorHAnsi" w:cstheme="minorHAnsi"/>
        </w:rPr>
        <w:t>.</w:t>
      </w:r>
      <w:r w:rsidRPr="00E14023">
        <w:rPr>
          <w:rFonts w:asciiTheme="minorHAnsi" w:eastAsia="Book Antiqua" w:hAnsiTheme="minorHAnsi" w:cstheme="minorHAnsi"/>
          <w:spacing w:val="29"/>
        </w:rPr>
        <w:t xml:space="preserve"> </w:t>
      </w:r>
      <w:hyperlink r:id="rId13">
        <w:r w:rsidRPr="00E14023">
          <w:rPr>
            <w:rFonts w:asciiTheme="minorHAnsi" w:eastAsia="Book Antiqua" w:hAnsiTheme="minorHAnsi" w:cstheme="minorHAnsi"/>
            <w:spacing w:val="2"/>
          </w:rPr>
          <w:t>Th</w:t>
        </w:r>
        <w:r w:rsidRPr="00E14023">
          <w:rPr>
            <w:rFonts w:asciiTheme="minorHAnsi" w:eastAsia="Book Antiqua" w:hAnsiTheme="minorHAnsi" w:cstheme="minorHAnsi"/>
          </w:rPr>
          <w:t>e</w:t>
        </w:r>
        <w:r w:rsidRPr="00E14023">
          <w:rPr>
            <w:rFonts w:asciiTheme="minorHAnsi" w:eastAsia="Book Antiqua" w:hAnsiTheme="minorHAnsi" w:cstheme="minorHAnsi"/>
            <w:spacing w:val="14"/>
          </w:rPr>
          <w:t xml:space="preserve"> </w:t>
        </w:r>
        <w:r w:rsidRPr="00E14023">
          <w:rPr>
            <w:rFonts w:asciiTheme="minorHAnsi" w:eastAsia="Book Antiqua" w:hAnsiTheme="minorHAnsi" w:cstheme="minorHAnsi"/>
            <w:spacing w:val="2"/>
          </w:rPr>
          <w:t>OW</w:t>
        </w:r>
        <w:r w:rsidRPr="00E14023">
          <w:rPr>
            <w:rFonts w:asciiTheme="minorHAnsi" w:eastAsia="Book Antiqua" w:hAnsiTheme="minorHAnsi" w:cstheme="minorHAnsi"/>
          </w:rPr>
          <w:t>L</w:t>
        </w:r>
        <w:r w:rsidRPr="00E14023">
          <w:rPr>
            <w:rFonts w:asciiTheme="minorHAnsi" w:eastAsia="Book Antiqua" w:hAnsiTheme="minorHAnsi" w:cstheme="minorHAnsi"/>
            <w:spacing w:val="3"/>
          </w:rPr>
          <w:t xml:space="preserve"> </w:t>
        </w:r>
        <w:r w:rsidRPr="00E14023">
          <w:rPr>
            <w:rFonts w:asciiTheme="minorHAnsi" w:eastAsia="Book Antiqua" w:hAnsiTheme="minorHAnsi" w:cstheme="minorHAnsi"/>
            <w:spacing w:val="2"/>
          </w:rPr>
          <w:t>a</w:t>
        </w:r>
        <w:r w:rsidRPr="00E14023">
          <w:rPr>
            <w:rFonts w:asciiTheme="minorHAnsi" w:eastAsia="Book Antiqua" w:hAnsiTheme="minorHAnsi" w:cstheme="minorHAnsi"/>
          </w:rPr>
          <w:t>t</w:t>
        </w:r>
        <w:r w:rsidRPr="00E14023">
          <w:rPr>
            <w:rFonts w:asciiTheme="minorHAnsi" w:eastAsia="Book Antiqua" w:hAnsiTheme="minorHAnsi" w:cstheme="minorHAnsi"/>
            <w:spacing w:val="16"/>
          </w:rPr>
          <w:t xml:space="preserve"> </w:t>
        </w:r>
        <w:r w:rsidRPr="00E14023">
          <w:rPr>
            <w:rFonts w:asciiTheme="minorHAnsi" w:eastAsia="Book Antiqua" w:hAnsiTheme="minorHAnsi" w:cstheme="minorHAnsi"/>
            <w:spacing w:val="2"/>
          </w:rPr>
          <w:t>Purdu</w:t>
        </w:r>
        <w:r w:rsidRPr="00E14023">
          <w:rPr>
            <w:rFonts w:asciiTheme="minorHAnsi" w:eastAsia="Book Antiqua" w:hAnsiTheme="minorHAnsi" w:cstheme="minorHAnsi"/>
          </w:rPr>
          <w:t>e</w:t>
        </w:r>
        <w:r w:rsidRPr="00E14023">
          <w:rPr>
            <w:rFonts w:asciiTheme="minorHAnsi" w:eastAsia="Book Antiqua" w:hAnsiTheme="minorHAnsi" w:cstheme="minorHAnsi"/>
            <w:spacing w:val="14"/>
          </w:rPr>
          <w:t xml:space="preserve"> </w:t>
        </w:r>
        <w:r w:rsidRPr="00E14023">
          <w:rPr>
            <w:rFonts w:asciiTheme="minorHAnsi" w:eastAsia="Book Antiqua" w:hAnsiTheme="minorHAnsi" w:cstheme="minorHAnsi"/>
            <w:spacing w:val="2"/>
          </w:rPr>
          <w:t>We</w:t>
        </w:r>
        <w:r w:rsidRPr="00E14023">
          <w:rPr>
            <w:rFonts w:asciiTheme="minorHAnsi" w:eastAsia="Book Antiqua" w:hAnsiTheme="minorHAnsi" w:cstheme="minorHAnsi"/>
          </w:rPr>
          <w:t xml:space="preserve">b </w:t>
        </w:r>
        <w:r w:rsidRPr="00E14023">
          <w:rPr>
            <w:rFonts w:asciiTheme="minorHAnsi" w:eastAsia="Book Antiqua" w:hAnsiTheme="minorHAnsi" w:cstheme="minorHAnsi"/>
            <w:spacing w:val="2"/>
            <w:w w:val="109"/>
          </w:rPr>
          <w:t>site.</w:t>
        </w:r>
      </w:hyperlink>
      <w:r w:rsidRPr="00E14023">
        <w:rPr>
          <w:rFonts w:asciiTheme="minorHAnsi" w:eastAsia="Book Antiqua" w:hAnsiTheme="minorHAnsi" w:cstheme="minorHAnsi"/>
          <w:spacing w:val="2"/>
          <w:w w:val="109"/>
        </w:rPr>
        <w:t xml:space="preserve"> </w:t>
      </w:r>
      <w:hyperlink r:id="rId14">
        <w:r w:rsidRPr="00E14023">
          <w:rPr>
            <w:rFonts w:asciiTheme="minorHAnsi" w:eastAsia="Book Antiqua" w:hAnsiTheme="minorHAnsi" w:cstheme="minorHAnsi"/>
            <w:color w:val="000063"/>
            <w:spacing w:val="3"/>
            <w:w w:val="94"/>
          </w:rPr>
          <w:t>http://owl.english.purdue.edu/owl/resource/</w:t>
        </w:r>
      </w:hyperlink>
    </w:p>
    <w:p w14:paraId="0CEEBC40" w14:textId="77777777" w:rsidR="009B1715" w:rsidRPr="00E14023" w:rsidRDefault="00E14023">
      <w:pPr>
        <w:spacing w:line="160" w:lineRule="exact"/>
        <w:ind w:left="187"/>
        <w:rPr>
          <w:rFonts w:asciiTheme="minorHAnsi" w:eastAsia="Book Antiqua" w:hAnsiTheme="minorHAnsi" w:cstheme="minorHAnsi"/>
        </w:rPr>
        <w:sectPr w:rsidR="009B1715" w:rsidRPr="00E14023">
          <w:type w:val="continuous"/>
          <w:pgSz w:w="11520" w:h="15120"/>
          <w:pgMar w:top="540" w:right="720" w:bottom="280" w:left="740" w:header="720" w:footer="720" w:gutter="0"/>
          <w:cols w:num="3" w:space="720" w:equalWidth="0">
            <w:col w:w="3235" w:space="238"/>
            <w:col w:w="3125" w:space="235"/>
            <w:col w:w="3227"/>
          </w:cols>
        </w:sectPr>
      </w:pPr>
      <w:r w:rsidRPr="00E14023">
        <w:rPr>
          <w:rFonts w:asciiTheme="minorHAnsi" w:eastAsia="Book Antiqua" w:hAnsiTheme="minorHAnsi" w:cstheme="minorHAnsi"/>
          <w:color w:val="000063"/>
          <w:w w:val="91"/>
          <w:position w:val="1"/>
        </w:rPr>
        <w:t>547/01/.</w:t>
      </w:r>
      <w:r w:rsidRPr="00E14023">
        <w:rPr>
          <w:rFonts w:asciiTheme="minorHAnsi" w:eastAsia="Book Antiqua" w:hAnsiTheme="minorHAnsi" w:cstheme="minorHAnsi"/>
          <w:color w:val="000063"/>
          <w:spacing w:val="15"/>
          <w:w w:val="91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position w:val="1"/>
        </w:rPr>
        <w:t>Accessed</w:t>
      </w:r>
      <w:r w:rsidRPr="00E14023">
        <w:rPr>
          <w:rFonts w:asciiTheme="minorHAnsi" w:eastAsia="Book Antiqua" w:hAnsiTheme="minorHAnsi" w:cstheme="minorHAnsi"/>
          <w:color w:val="000000"/>
          <w:spacing w:val="12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11"/>
          <w:position w:val="1"/>
        </w:rPr>
        <w:t>January</w:t>
      </w:r>
      <w:r w:rsidRPr="00E14023">
        <w:rPr>
          <w:rFonts w:asciiTheme="minorHAnsi" w:eastAsia="Book Antiqua" w:hAnsiTheme="minorHAnsi" w:cstheme="minorHAnsi"/>
          <w:color w:val="000000"/>
          <w:spacing w:val="8"/>
          <w:w w:val="111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position w:val="1"/>
        </w:rPr>
        <w:t>4,</w:t>
      </w:r>
      <w:r w:rsidRPr="00E14023">
        <w:rPr>
          <w:rFonts w:asciiTheme="minorHAnsi" w:eastAsia="Book Antiqua" w:hAnsiTheme="minorHAnsi" w:cstheme="minorHAnsi"/>
          <w:color w:val="000000"/>
          <w:spacing w:val="24"/>
          <w:position w:val="1"/>
        </w:rPr>
        <w:t xml:space="preserve"> </w:t>
      </w:r>
      <w:r w:rsidRPr="00E14023">
        <w:rPr>
          <w:rFonts w:asciiTheme="minorHAnsi" w:eastAsia="Book Antiqua" w:hAnsiTheme="minorHAnsi" w:cstheme="minorHAnsi"/>
          <w:color w:val="000000"/>
          <w:w w:val="111"/>
          <w:position w:val="1"/>
        </w:rPr>
        <w:t>2010.</w:t>
      </w:r>
    </w:p>
    <w:p w14:paraId="3DB8AB2E" w14:textId="77777777" w:rsidR="009B1715" w:rsidRPr="00E14023" w:rsidRDefault="00E14023">
      <w:pPr>
        <w:spacing w:before="7" w:line="180" w:lineRule="exact"/>
        <w:rPr>
          <w:rFonts w:asciiTheme="minorHAnsi" w:hAnsiTheme="minorHAnsi" w:cstheme="minorHAnsi"/>
        </w:rPr>
      </w:pPr>
      <w:r w:rsidRPr="00E14023">
        <w:rPr>
          <w:rFonts w:asciiTheme="minorHAnsi" w:hAnsiTheme="minorHAnsi" w:cstheme="minorHAnsi"/>
        </w:rPr>
        <w:pict w14:anchorId="4E174D50">
          <v:group id="_x0000_s1026" style="position:absolute;margin-left:0;margin-top:0;width:8in;height:756pt;z-index:-251647488;mso-position-horizontal-relative:page;mso-position-vertical-relative:page" coordsize="11520,15120">
            <v:shape id="_x0000_s1031" style="position:absolute;left:543;width:10977;height:923" coordorigin="543" coordsize="10977,923" path="m543,923r10977,l11520,,543,r,923xe" fillcolor="#e2dbc8" stroked="f">
              <v:path arrowok="t"/>
            </v:shape>
            <v:shape id="_x0000_s1030" style="position:absolute;width:543;height:923" coordsize="543,923" path="m543,923l543,,,,,923r543,xe" fillcolor="#cad2c8" stroked="f">
              <v:path arrowok="t"/>
            </v:shape>
            <v:shape id="_x0000_s1029" style="position:absolute;top:923;width:543;height:14197" coordorigin=",923" coordsize="543,14197" path="m543,15120l543,923,,923,,15120r543,xe" fillcolor="#e1c9c0" stroked="f">
              <v:path arrowok="t"/>
            </v:shape>
            <v:shape id="_x0000_s1028" style="position:absolute;top:933;width:11520;height:0" coordorigin=",933" coordsize="11520,0" path="m11520,933l,933e" filled="f" strokeweight="1pt">
              <v:path arrowok="t"/>
            </v:shape>
            <v:shape id="_x0000_s1027" style="position:absolute;left:533;top:-217;width:0;height:15520" coordorigin="533,-217" coordsize="0,15520" path="m533,r,15120e" filled="f" strokeweight="1pt">
              <v:path arrowok="t"/>
            </v:shape>
            <w10:wrap anchorx="page" anchory="page"/>
          </v:group>
        </w:pict>
      </w:r>
    </w:p>
    <w:p w14:paraId="708BEBEF" w14:textId="77777777" w:rsidR="009B1715" w:rsidRPr="00E14023" w:rsidRDefault="009B1715">
      <w:pPr>
        <w:spacing w:line="200" w:lineRule="exact"/>
        <w:rPr>
          <w:rFonts w:asciiTheme="minorHAnsi" w:hAnsiTheme="minorHAnsi" w:cstheme="minorHAnsi"/>
        </w:rPr>
      </w:pPr>
    </w:p>
    <w:p w14:paraId="42E72310" w14:textId="77777777" w:rsidR="009B1715" w:rsidRPr="00E14023" w:rsidRDefault="00E14023">
      <w:pPr>
        <w:spacing w:before="40"/>
        <w:ind w:left="113"/>
        <w:rPr>
          <w:rFonts w:asciiTheme="minorHAnsi" w:eastAsia="Arial" w:hAnsiTheme="minorHAnsi" w:cstheme="minorHAnsi"/>
        </w:rPr>
      </w:pPr>
      <w:r w:rsidRPr="00E14023">
        <w:rPr>
          <w:rFonts w:asciiTheme="minorHAnsi" w:eastAsia="Arial" w:hAnsiTheme="minorHAnsi" w:cstheme="minorHAnsi"/>
          <w:b/>
        </w:rPr>
        <w:t xml:space="preserve">360   </w:t>
      </w:r>
      <w:r w:rsidRPr="00E14023">
        <w:rPr>
          <w:rFonts w:asciiTheme="minorHAnsi" w:eastAsia="Arial" w:hAnsiTheme="minorHAnsi" w:cstheme="minorHAnsi"/>
          <w:b/>
          <w:spacing w:val="25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March</w:t>
      </w:r>
      <w:r w:rsidRPr="00E14023">
        <w:rPr>
          <w:rFonts w:asciiTheme="minorHAnsi" w:eastAsia="Arial" w:hAnsiTheme="minorHAnsi" w:cstheme="minorHAnsi"/>
          <w:spacing w:val="1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2010</w:t>
      </w:r>
      <w:r w:rsidRPr="00E14023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Volume 110</w:t>
      </w:r>
      <w:r w:rsidRPr="00E14023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E14023">
        <w:rPr>
          <w:rFonts w:asciiTheme="minorHAnsi" w:eastAsia="Arial" w:hAnsiTheme="minorHAnsi" w:cstheme="minorHAnsi"/>
          <w:w w:val="83"/>
        </w:rPr>
        <w:t>Number</w:t>
      </w:r>
      <w:r w:rsidRPr="00E14023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E14023">
        <w:rPr>
          <w:rFonts w:asciiTheme="minorHAnsi" w:eastAsia="Arial" w:hAnsiTheme="minorHAnsi" w:cstheme="minorHAnsi"/>
        </w:rPr>
        <w:t>3</w:t>
      </w:r>
    </w:p>
    <w:sectPr w:rsidR="009B1715" w:rsidRPr="00E14023">
      <w:type w:val="continuous"/>
      <w:pgSz w:w="11520" w:h="15120"/>
      <w:pgMar w:top="54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15B62"/>
    <w:multiLevelType w:val="multilevel"/>
    <w:tmpl w:val="0F0E08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715"/>
    <w:rsid w:val="009B1715"/>
    <w:rsid w:val="00E1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,"/>
  <w:listSeparator w:val=";"/>
  <w14:docId w14:val="0D83032D"/>
  <w15:docId w15:val="{A23C6CD3-11B2-4723-B170-B5ACEC0B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1402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40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tothedoe@net.net" TargetMode="External"/><Relationship Id="rId13" Type="http://schemas.openxmlformats.org/officeDocument/2006/relationships/hyperlink" Target="http://owl.english.purdue.edu/owl/resource/547/01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netothedoe@net.net" TargetMode="External"/><Relationship Id="rId12" Type="http://schemas.openxmlformats.org/officeDocument/2006/relationships/hyperlink" Target="mailto:jdoe@net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guto@gmail.com" TargetMode="External"/><Relationship Id="rId11" Type="http://schemas.openxmlformats.org/officeDocument/2006/relationships/hyperlink" Target="mailto:jdoe@net.net" TargetMode="External"/><Relationship Id="rId5" Type="http://schemas.openxmlformats.org/officeDocument/2006/relationships/hyperlink" Target="mailto:joansmith@net.net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diet@net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d.diet@net.net" TargetMode="External"/><Relationship Id="rId14" Type="http://schemas.openxmlformats.org/officeDocument/2006/relationships/hyperlink" Target="http://owl.english.purdue.edu/owl/resource/547/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5010</Words>
  <Characters>28557</Characters>
  <Application>Microsoft Office Word</Application>
  <DocSecurity>0</DocSecurity>
  <Lines>237</Lines>
  <Paragraphs>66</Paragraphs>
  <ScaleCrop>false</ScaleCrop>
  <Company/>
  <LinksUpToDate>false</LinksUpToDate>
  <CharactersWithSpaces>33501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2021-07-02T11:54:00Z</dcterms:created>
  <dcterms:modified xsi:type="dcterms:W3CDTF">2021-07-02T11:57:00Z</dcterms:modified>
</cp:coreProperties>
</file>